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DAACA" w14:textId="77777777" w:rsidR="000D467A" w:rsidRDefault="00B5186A" w:rsidP="000D467A">
      <w:pPr>
        <w:jc w:val="center"/>
        <w:rPr>
          <w:rFonts w:ascii="Calibri" w:hAnsi="Calibri" w:cs="Calibri"/>
          <w:b/>
          <w:sz w:val="28"/>
          <w:szCs w:val="28"/>
        </w:rPr>
      </w:pPr>
      <w:r>
        <w:rPr>
          <w:rFonts w:ascii="Calibri" w:hAnsi="Calibri" w:cs="Calibri"/>
          <w:b/>
          <w:sz w:val="28"/>
          <w:szCs w:val="28"/>
        </w:rPr>
        <w:t xml:space="preserve"> </w:t>
      </w:r>
    </w:p>
    <w:p w14:paraId="59D34973" w14:textId="77777777" w:rsidR="00AC73F2" w:rsidRDefault="00AC73F2" w:rsidP="001C296D">
      <w:pPr>
        <w:jc w:val="center"/>
        <w:rPr>
          <w:rFonts w:cs="Arial"/>
          <w:b/>
          <w:sz w:val="72"/>
          <w:szCs w:val="72"/>
        </w:rPr>
      </w:pPr>
    </w:p>
    <w:p w14:paraId="66E831D8" w14:textId="7982223A" w:rsidR="001C296D" w:rsidRDefault="00724E05" w:rsidP="00724E05">
      <w:pPr>
        <w:widowControl w:val="0"/>
        <w:rPr>
          <w:rFonts w:cs="Arial"/>
          <w:b/>
          <w:sz w:val="72"/>
          <w:szCs w:val="72"/>
        </w:rPr>
      </w:pPr>
      <w:r w:rsidRPr="0009705E">
        <w:rPr>
          <w:noProof/>
        </w:rPr>
        <w:drawing>
          <wp:inline distT="0" distB="0" distL="0" distR="0" wp14:anchorId="106810D2" wp14:editId="3680B7AC">
            <wp:extent cx="1571236" cy="1489710"/>
            <wp:effectExtent l="0" t="0" r="0" b="0"/>
            <wp:docPr id="1" name="Slika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a:extLst>
                        <a:ext uri="{28A0092B-C50C-407E-A947-70E740481C1C}">
                          <a14:useLocalDpi xmlns:a14="http://schemas.microsoft.com/office/drawing/2010/main" val="0"/>
                        </a:ext>
                      </a:extLst>
                    </a:blip>
                    <a:srcRect l="-34" t="-37" r="-34" b="-37"/>
                    <a:stretch>
                      <a:fillRect/>
                    </a:stretch>
                  </pic:blipFill>
                  <pic:spPr bwMode="auto">
                    <a:xfrm>
                      <a:off x="0" y="0"/>
                      <a:ext cx="1579154" cy="1497217"/>
                    </a:xfrm>
                    <a:prstGeom prst="rect">
                      <a:avLst/>
                    </a:prstGeom>
                    <a:solidFill>
                      <a:srgbClr val="FFFFFF"/>
                    </a:solidFill>
                    <a:ln>
                      <a:noFill/>
                    </a:ln>
                  </pic:spPr>
                </pic:pic>
              </a:graphicData>
            </a:graphic>
          </wp:inline>
        </w:drawing>
      </w:r>
    </w:p>
    <w:p w14:paraId="6D4F616D" w14:textId="1959743B" w:rsidR="00724E05" w:rsidRPr="003C3B91" w:rsidRDefault="00724E05" w:rsidP="001C296D">
      <w:pPr>
        <w:widowControl w:val="0"/>
        <w:jc w:val="center"/>
        <w:rPr>
          <w:rFonts w:cs="Arial"/>
          <w:b/>
        </w:rPr>
      </w:pPr>
    </w:p>
    <w:p w14:paraId="17CCC8FD" w14:textId="26474550" w:rsidR="00724E05" w:rsidRPr="003C3B91" w:rsidRDefault="00724E05" w:rsidP="001C296D">
      <w:pPr>
        <w:widowControl w:val="0"/>
        <w:jc w:val="center"/>
        <w:rPr>
          <w:rFonts w:cs="Arial"/>
          <w:b/>
        </w:rPr>
      </w:pPr>
    </w:p>
    <w:p w14:paraId="7BF4CF77" w14:textId="77777777" w:rsidR="001C296D" w:rsidRPr="003C3B91" w:rsidRDefault="001C296D" w:rsidP="001C296D">
      <w:pPr>
        <w:widowControl w:val="0"/>
        <w:jc w:val="both"/>
        <w:rPr>
          <w:rFonts w:ascii="Times New Roman" w:hAnsi="Times New Roman"/>
        </w:rPr>
      </w:pPr>
    </w:p>
    <w:p w14:paraId="1C7B461A" w14:textId="21963514" w:rsidR="001C296D" w:rsidRPr="003C3B91" w:rsidRDefault="00724E05" w:rsidP="00724E05">
      <w:pPr>
        <w:ind w:right="-32"/>
        <w:jc w:val="center"/>
        <w:rPr>
          <w:rFonts w:ascii="Times New Roman" w:hAnsi="Times New Roman"/>
          <w:b/>
          <w:bCs/>
        </w:rPr>
      </w:pPr>
      <w:r w:rsidRPr="003C3B91">
        <w:rPr>
          <w:rFonts w:ascii="Times New Roman" w:hAnsi="Times New Roman"/>
          <w:b/>
          <w:bCs/>
        </w:rPr>
        <w:t>RAZPISNA DOKUMENTACIJA</w:t>
      </w:r>
    </w:p>
    <w:p w14:paraId="403D07F8" w14:textId="77777777" w:rsidR="001C296D" w:rsidRPr="003C3B91" w:rsidRDefault="001C296D" w:rsidP="001C296D">
      <w:pPr>
        <w:widowControl w:val="0"/>
        <w:ind w:left="2832"/>
        <w:jc w:val="both"/>
        <w:rPr>
          <w:rFonts w:ascii="Times New Roman" w:hAnsi="Times New Roman"/>
          <w:b/>
          <w:bCs/>
        </w:rPr>
      </w:pPr>
    </w:p>
    <w:p w14:paraId="00679B9A" w14:textId="77777777" w:rsidR="001C296D" w:rsidRPr="003C3B91" w:rsidRDefault="001C296D" w:rsidP="001C296D">
      <w:pPr>
        <w:widowControl w:val="0"/>
        <w:jc w:val="both"/>
        <w:rPr>
          <w:rFonts w:ascii="Times New Roman" w:hAnsi="Times New Roman"/>
          <w:b/>
          <w:bCs/>
        </w:rPr>
      </w:pPr>
    </w:p>
    <w:p w14:paraId="4EF42E18" w14:textId="75724524" w:rsidR="00AA79EB" w:rsidRDefault="001C296D" w:rsidP="00E07343">
      <w:pPr>
        <w:ind w:left="2832" w:hanging="2832"/>
        <w:jc w:val="both"/>
        <w:rPr>
          <w:rFonts w:ascii="Times New Roman" w:hAnsi="Times New Roman" w:cs="Arial"/>
          <w:b/>
        </w:rPr>
      </w:pPr>
      <w:r w:rsidRPr="003C3B91">
        <w:rPr>
          <w:rFonts w:ascii="Times New Roman" w:hAnsi="Times New Roman"/>
        </w:rPr>
        <w:t>VSEBINA JN:</w:t>
      </w:r>
      <w:r w:rsidRPr="003C3B91">
        <w:rPr>
          <w:rFonts w:ascii="Times New Roman" w:hAnsi="Times New Roman"/>
        </w:rPr>
        <w:tab/>
      </w:r>
      <w:r w:rsidR="00AA79EB" w:rsidRPr="00AA79EB">
        <w:rPr>
          <w:rFonts w:ascii="Times New Roman" w:hAnsi="Times New Roman"/>
          <w:b/>
          <w:bCs/>
        </w:rPr>
        <w:t xml:space="preserve">Uporaba </w:t>
      </w:r>
      <w:r w:rsidR="00AA79EB" w:rsidRPr="003C3B91">
        <w:rPr>
          <w:rFonts w:ascii="Times New Roman" w:hAnsi="Times New Roman" w:cs="Arial"/>
          <w:b/>
        </w:rPr>
        <w:t>biokemično-imuno kemijskega analiznega sistema</w:t>
      </w:r>
      <w:r w:rsidR="002E564F">
        <w:rPr>
          <w:rFonts w:ascii="Times New Roman" w:hAnsi="Times New Roman" w:cs="Arial"/>
          <w:b/>
        </w:rPr>
        <w:t xml:space="preserve"> z </w:t>
      </w:r>
      <w:r w:rsidR="002E564F" w:rsidRPr="002E564F">
        <w:rPr>
          <w:rFonts w:ascii="Times New Roman" w:hAnsi="Times New Roman" w:cs="Arial"/>
          <w:b/>
        </w:rPr>
        <w:t>rednim ter izrednim vzdrževanjem</w:t>
      </w:r>
      <w:r w:rsidR="00AA79EB" w:rsidRPr="003C3B91">
        <w:rPr>
          <w:rFonts w:ascii="Times New Roman" w:hAnsi="Times New Roman" w:cs="Arial"/>
          <w:b/>
        </w:rPr>
        <w:t xml:space="preserve"> </w:t>
      </w:r>
      <w:r w:rsidR="002E564F">
        <w:rPr>
          <w:rFonts w:ascii="Times New Roman" w:hAnsi="Times New Roman" w:cs="Arial"/>
          <w:b/>
        </w:rPr>
        <w:t>ter d</w:t>
      </w:r>
      <w:r w:rsidR="00AA79EB" w:rsidRPr="00AA79EB">
        <w:rPr>
          <w:rFonts w:ascii="Times New Roman" w:hAnsi="Times New Roman" w:cs="Arial"/>
          <w:b/>
        </w:rPr>
        <w:t xml:space="preserve">obava reagentov in potrošnega materiala </w:t>
      </w:r>
      <w:r w:rsidR="002E564F" w:rsidRPr="002E564F">
        <w:rPr>
          <w:rFonts w:ascii="Times New Roman" w:hAnsi="Times New Roman" w:cs="Arial"/>
          <w:b/>
        </w:rPr>
        <w:t>za obdobje sedem (7) let</w:t>
      </w:r>
    </w:p>
    <w:p w14:paraId="79EEC280" w14:textId="77777777" w:rsidR="00AA79EB" w:rsidRDefault="00AA79EB" w:rsidP="00E07343">
      <w:pPr>
        <w:ind w:left="2832" w:hanging="2832"/>
        <w:jc w:val="both"/>
        <w:rPr>
          <w:rFonts w:ascii="Times New Roman" w:hAnsi="Times New Roman" w:cs="Arial"/>
          <w:b/>
        </w:rPr>
      </w:pPr>
    </w:p>
    <w:p w14:paraId="3777210D" w14:textId="3BD35E01" w:rsidR="0041153E" w:rsidRDefault="0041153E" w:rsidP="000A1F49">
      <w:pPr>
        <w:ind w:left="2832" w:right="-32" w:hanging="2832"/>
        <w:rPr>
          <w:rFonts w:ascii="Times New Roman" w:hAnsi="Times New Roman" w:cs="Arial"/>
          <w:b/>
        </w:rPr>
      </w:pPr>
    </w:p>
    <w:p w14:paraId="36CA23CE" w14:textId="77777777" w:rsidR="002E564F" w:rsidRPr="003C3B91" w:rsidRDefault="002E564F" w:rsidP="000A1F49">
      <w:pPr>
        <w:ind w:left="2832" w:right="-32" w:hanging="2832"/>
        <w:rPr>
          <w:rFonts w:ascii="Times New Roman" w:hAnsi="Times New Roman"/>
          <w:b/>
          <w:bCs/>
          <w:color w:val="FF0000"/>
        </w:rPr>
      </w:pPr>
    </w:p>
    <w:p w14:paraId="703BBEEB" w14:textId="77777777" w:rsidR="001C296D" w:rsidRPr="003C3B91" w:rsidRDefault="001C296D" w:rsidP="00C850E4">
      <w:pPr>
        <w:ind w:left="2832" w:right="-32" w:hanging="2832"/>
        <w:rPr>
          <w:rFonts w:ascii="Times New Roman" w:hAnsi="Times New Roman"/>
          <w:b/>
          <w:bCs/>
          <w:color w:val="FF0000"/>
        </w:rPr>
      </w:pPr>
      <w:r w:rsidRPr="003C3B91">
        <w:rPr>
          <w:rFonts w:ascii="Times New Roman" w:hAnsi="Times New Roman"/>
          <w:b/>
          <w:bCs/>
          <w:color w:val="FF0000"/>
        </w:rPr>
        <w:t xml:space="preserve">      </w:t>
      </w:r>
      <w:r w:rsidR="000A1F49" w:rsidRPr="003C3B91">
        <w:rPr>
          <w:rFonts w:ascii="Times New Roman" w:hAnsi="Times New Roman"/>
          <w:b/>
          <w:bCs/>
          <w:color w:val="FF0000"/>
        </w:rPr>
        <w:t xml:space="preserve">                          </w:t>
      </w:r>
      <w:r w:rsidRPr="003C3B91">
        <w:rPr>
          <w:rFonts w:ascii="Times New Roman" w:hAnsi="Times New Roman"/>
          <w:b/>
          <w:bCs/>
          <w:color w:val="FF0000"/>
        </w:rPr>
        <w:t xml:space="preserve"> </w:t>
      </w:r>
      <w:r w:rsidR="000A1F49" w:rsidRPr="003C3B91">
        <w:rPr>
          <w:rFonts w:ascii="Times New Roman" w:hAnsi="Times New Roman"/>
          <w:b/>
          <w:bCs/>
          <w:color w:val="FF0000"/>
        </w:rPr>
        <w:t xml:space="preserve">        </w:t>
      </w:r>
      <w:r w:rsidRPr="003C3B91">
        <w:rPr>
          <w:rFonts w:ascii="Times New Roman" w:hAnsi="Times New Roman"/>
          <w:b/>
          <w:bCs/>
        </w:rPr>
        <w:tab/>
      </w:r>
      <w:r w:rsidRPr="003C3B91">
        <w:rPr>
          <w:rFonts w:ascii="Times New Roman" w:hAnsi="Times New Roman"/>
          <w:b/>
          <w:bCs/>
        </w:rPr>
        <w:tab/>
      </w:r>
    </w:p>
    <w:p w14:paraId="3F183D59" w14:textId="77777777" w:rsidR="00946351" w:rsidRPr="003C3B91" w:rsidRDefault="00946351" w:rsidP="00946351">
      <w:pPr>
        <w:widowControl w:val="0"/>
        <w:jc w:val="both"/>
        <w:rPr>
          <w:rFonts w:ascii="Times New Roman" w:hAnsi="Times New Roman"/>
        </w:rPr>
      </w:pPr>
      <w:r w:rsidRPr="003C3B91">
        <w:rPr>
          <w:rFonts w:ascii="Times New Roman" w:hAnsi="Times New Roman"/>
        </w:rPr>
        <w:t>ZAPOREDNA</w:t>
      </w:r>
    </w:p>
    <w:p w14:paraId="1FF66277" w14:textId="4E1EE452" w:rsidR="00946351" w:rsidRPr="003C3B91" w:rsidRDefault="00946351" w:rsidP="00946351">
      <w:pPr>
        <w:widowControl w:val="0"/>
        <w:jc w:val="both"/>
        <w:rPr>
          <w:rFonts w:ascii="Times New Roman" w:hAnsi="Times New Roman"/>
          <w:b/>
          <w:bCs/>
        </w:rPr>
      </w:pPr>
      <w:r w:rsidRPr="003C3B91">
        <w:rPr>
          <w:rFonts w:ascii="Times New Roman" w:hAnsi="Times New Roman"/>
        </w:rPr>
        <w:t>ŠTEVILKA  JN:</w:t>
      </w:r>
      <w:r w:rsidRPr="003C3B91">
        <w:rPr>
          <w:rFonts w:ascii="Times New Roman" w:hAnsi="Times New Roman"/>
        </w:rPr>
        <w:tab/>
      </w:r>
      <w:r w:rsidRPr="003C3B91">
        <w:rPr>
          <w:rFonts w:ascii="Times New Roman" w:hAnsi="Times New Roman"/>
        </w:rPr>
        <w:tab/>
      </w:r>
      <w:r w:rsidR="000C6076">
        <w:rPr>
          <w:rFonts w:ascii="Times New Roman" w:hAnsi="Times New Roman"/>
          <w:b/>
        </w:rPr>
        <w:t>JR/B-2/23</w:t>
      </w:r>
    </w:p>
    <w:p w14:paraId="4A2C2E9F" w14:textId="77777777" w:rsidR="001C296D" w:rsidRPr="003C3B91" w:rsidRDefault="001C296D" w:rsidP="001C296D">
      <w:pPr>
        <w:widowControl w:val="0"/>
        <w:tabs>
          <w:tab w:val="left" w:pos="7417"/>
        </w:tabs>
        <w:jc w:val="both"/>
        <w:rPr>
          <w:rFonts w:ascii="Times New Roman" w:hAnsi="Times New Roman"/>
        </w:rPr>
      </w:pPr>
      <w:r w:rsidRPr="003C3B91">
        <w:rPr>
          <w:rFonts w:ascii="Times New Roman" w:hAnsi="Times New Roman"/>
        </w:rPr>
        <w:tab/>
      </w:r>
    </w:p>
    <w:p w14:paraId="1C0556DE" w14:textId="77777777" w:rsidR="001C296D" w:rsidRPr="003C3B91" w:rsidRDefault="001C296D" w:rsidP="001C296D">
      <w:pPr>
        <w:widowControl w:val="0"/>
        <w:jc w:val="both"/>
        <w:rPr>
          <w:rFonts w:ascii="Times New Roman" w:hAnsi="Times New Roman"/>
        </w:rPr>
      </w:pPr>
    </w:p>
    <w:p w14:paraId="13E2329B" w14:textId="77777777" w:rsidR="00946351" w:rsidRPr="003C3B91" w:rsidRDefault="00946351" w:rsidP="001C296D">
      <w:pPr>
        <w:widowControl w:val="0"/>
        <w:jc w:val="both"/>
        <w:rPr>
          <w:rFonts w:ascii="Times New Roman" w:hAnsi="Times New Roman"/>
        </w:rPr>
      </w:pPr>
    </w:p>
    <w:p w14:paraId="67BC2160" w14:textId="77777777" w:rsidR="00946351" w:rsidRPr="003C3B91" w:rsidRDefault="00946351" w:rsidP="001C296D">
      <w:pPr>
        <w:widowControl w:val="0"/>
        <w:jc w:val="both"/>
        <w:rPr>
          <w:rFonts w:ascii="Times New Roman" w:hAnsi="Times New Roman"/>
        </w:rPr>
      </w:pPr>
    </w:p>
    <w:p w14:paraId="37593B23" w14:textId="77777777" w:rsidR="000C49D0" w:rsidRPr="003C3B91" w:rsidRDefault="001C296D" w:rsidP="001C296D">
      <w:pPr>
        <w:widowControl w:val="0"/>
        <w:jc w:val="both"/>
        <w:rPr>
          <w:rFonts w:ascii="Times New Roman" w:hAnsi="Times New Roman"/>
          <w:b/>
        </w:rPr>
      </w:pPr>
      <w:r w:rsidRPr="003C3B91">
        <w:rPr>
          <w:rFonts w:ascii="Times New Roman" w:hAnsi="Times New Roman"/>
        </w:rPr>
        <w:t xml:space="preserve">VRSTA POSTOPKA </w:t>
      </w:r>
      <w:r w:rsidR="00BA7C46" w:rsidRPr="003C3B91">
        <w:rPr>
          <w:rFonts w:ascii="Times New Roman" w:hAnsi="Times New Roman"/>
        </w:rPr>
        <w:t xml:space="preserve"> </w:t>
      </w:r>
      <w:r w:rsidR="00135AFB" w:rsidRPr="003C3B91">
        <w:rPr>
          <w:rFonts w:ascii="Times New Roman" w:hAnsi="Times New Roman"/>
        </w:rPr>
        <w:tab/>
      </w:r>
    </w:p>
    <w:p w14:paraId="753E90B1" w14:textId="64E295F5" w:rsidR="001C296D" w:rsidRPr="003C3B91" w:rsidRDefault="0079582B" w:rsidP="00F47EB9">
      <w:pPr>
        <w:widowControl w:val="0"/>
        <w:ind w:left="2832" w:hanging="2832"/>
        <w:jc w:val="both"/>
        <w:rPr>
          <w:rFonts w:ascii="Times New Roman" w:hAnsi="Times New Roman"/>
          <w:b/>
          <w:bCs/>
        </w:rPr>
      </w:pPr>
      <w:r w:rsidRPr="003C3B91">
        <w:rPr>
          <w:rFonts w:ascii="Times New Roman" w:hAnsi="Times New Roman"/>
          <w:bCs/>
        </w:rPr>
        <w:t>ZA OD</w:t>
      </w:r>
      <w:r w:rsidR="008200DB" w:rsidRPr="003C3B91">
        <w:rPr>
          <w:rFonts w:ascii="Times New Roman" w:hAnsi="Times New Roman"/>
          <w:bCs/>
        </w:rPr>
        <w:t>D</w:t>
      </w:r>
      <w:r w:rsidRPr="003C3B91">
        <w:rPr>
          <w:rFonts w:ascii="Times New Roman" w:hAnsi="Times New Roman"/>
          <w:bCs/>
        </w:rPr>
        <w:t>AJO JN:</w:t>
      </w:r>
      <w:r w:rsidRPr="003C3B91">
        <w:rPr>
          <w:rFonts w:ascii="Times New Roman" w:hAnsi="Times New Roman"/>
          <w:bCs/>
        </w:rPr>
        <w:tab/>
      </w:r>
      <w:r w:rsidR="00A80801" w:rsidRPr="003C3B91">
        <w:rPr>
          <w:rFonts w:ascii="Times New Roman" w:hAnsi="Times New Roman"/>
          <w:b/>
          <w:bCs/>
        </w:rPr>
        <w:t>Odprti postopek</w:t>
      </w:r>
      <w:r w:rsidR="00072845" w:rsidRPr="003C3B91">
        <w:rPr>
          <w:rFonts w:ascii="Times New Roman" w:hAnsi="Times New Roman"/>
          <w:b/>
          <w:bCs/>
        </w:rPr>
        <w:t xml:space="preserve"> v skladu s </w:t>
      </w:r>
      <w:r w:rsidR="00005544" w:rsidRPr="00005544">
        <w:rPr>
          <w:rFonts w:ascii="Times New Roman" w:hAnsi="Times New Roman"/>
          <w:b/>
          <w:bCs/>
        </w:rPr>
        <w:t>40.členom ZJN-3 (Uradni list RS, št. 91/15, 14/18, 69/19, 49/20, 80/20</w:t>
      </w:r>
      <w:r w:rsidR="0028608E">
        <w:rPr>
          <w:rFonts w:ascii="Times New Roman" w:hAnsi="Times New Roman"/>
          <w:b/>
          <w:bCs/>
        </w:rPr>
        <w:t>, 28/23</w:t>
      </w:r>
      <w:r w:rsidR="00005544" w:rsidRPr="00005544">
        <w:rPr>
          <w:rFonts w:ascii="Times New Roman" w:hAnsi="Times New Roman"/>
          <w:b/>
          <w:bCs/>
        </w:rPr>
        <w:t>)</w:t>
      </w:r>
    </w:p>
    <w:p w14:paraId="7C41D47A" w14:textId="77777777" w:rsidR="001C296D" w:rsidRPr="003C3B91" w:rsidRDefault="001C296D" w:rsidP="001C296D">
      <w:pPr>
        <w:widowControl w:val="0"/>
        <w:jc w:val="both"/>
        <w:rPr>
          <w:rFonts w:ascii="Arial Narrow" w:hAnsi="Arial Narrow" w:cs="Arial Narrow"/>
          <w:b/>
          <w:bCs/>
          <w:color w:val="FF0000"/>
        </w:rPr>
      </w:pPr>
      <w:r w:rsidRPr="003C3B91">
        <w:rPr>
          <w:rFonts w:ascii="Times New Roman" w:hAnsi="Times New Roman"/>
          <w:b/>
          <w:bCs/>
        </w:rPr>
        <w:tab/>
      </w:r>
      <w:r w:rsidRPr="003C3B91">
        <w:rPr>
          <w:rFonts w:ascii="Times New Roman" w:hAnsi="Times New Roman"/>
          <w:b/>
          <w:bCs/>
        </w:rPr>
        <w:tab/>
      </w:r>
      <w:r w:rsidRPr="003C3B91">
        <w:rPr>
          <w:rFonts w:ascii="Times New Roman" w:hAnsi="Times New Roman"/>
          <w:b/>
        </w:rPr>
        <w:tab/>
      </w:r>
    </w:p>
    <w:p w14:paraId="04814808" w14:textId="77777777" w:rsidR="000D467A" w:rsidRPr="003C3B91" w:rsidRDefault="000D467A" w:rsidP="000D467A">
      <w:pPr>
        <w:widowControl w:val="0"/>
        <w:jc w:val="both"/>
        <w:rPr>
          <w:rFonts w:ascii="Calibri" w:hAnsi="Calibri" w:cs="Calibri"/>
        </w:rPr>
      </w:pPr>
    </w:p>
    <w:p w14:paraId="6EB50A2F" w14:textId="77777777" w:rsidR="000D467A" w:rsidRPr="003C3B91" w:rsidRDefault="000D467A" w:rsidP="000D467A">
      <w:pPr>
        <w:widowControl w:val="0"/>
        <w:jc w:val="both"/>
        <w:rPr>
          <w:rFonts w:ascii="Calibri" w:hAnsi="Calibri" w:cs="Calibri"/>
        </w:rPr>
      </w:pPr>
    </w:p>
    <w:p w14:paraId="32549E84" w14:textId="77777777" w:rsidR="000D467A" w:rsidRPr="003C3B91" w:rsidRDefault="000D467A" w:rsidP="000D467A">
      <w:pPr>
        <w:jc w:val="center"/>
        <w:rPr>
          <w:rFonts w:ascii="Calibri" w:hAnsi="Calibri" w:cs="Calibri"/>
          <w:b/>
          <w:bCs/>
        </w:rPr>
      </w:pPr>
    </w:p>
    <w:p w14:paraId="73520817" w14:textId="77777777" w:rsidR="000D467A" w:rsidRPr="003C3B91" w:rsidRDefault="000D467A" w:rsidP="000D467A">
      <w:pPr>
        <w:jc w:val="center"/>
        <w:rPr>
          <w:rFonts w:ascii="Calibri" w:hAnsi="Calibri" w:cs="Calibri"/>
          <w:b/>
          <w:bCs/>
        </w:rPr>
      </w:pPr>
    </w:p>
    <w:p w14:paraId="2D0D47E7" w14:textId="77777777" w:rsidR="00A67BBA" w:rsidRPr="003C3B91" w:rsidRDefault="00A67BBA" w:rsidP="0059231F">
      <w:pPr>
        <w:rPr>
          <w:rFonts w:ascii="Calibri" w:hAnsi="Calibri" w:cs="Calibri"/>
          <w:b/>
          <w:bCs/>
        </w:rPr>
      </w:pPr>
    </w:p>
    <w:p w14:paraId="2A65FB1E" w14:textId="1E841C7D" w:rsidR="00576D93" w:rsidRDefault="00075F36" w:rsidP="00E824E3">
      <w:pPr>
        <w:rPr>
          <w:rFonts w:ascii="Times New Roman" w:hAnsi="Times New Roman"/>
          <w:b/>
          <w:bCs/>
        </w:rPr>
      </w:pPr>
      <w:r>
        <w:rPr>
          <w:rFonts w:ascii="Times New Roman" w:hAnsi="Times New Roman"/>
          <w:b/>
          <w:bCs/>
        </w:rPr>
        <w:t>Junij</w:t>
      </w:r>
      <w:r w:rsidR="00724E05" w:rsidRPr="003C3B91">
        <w:rPr>
          <w:rFonts w:ascii="Times New Roman" w:hAnsi="Times New Roman"/>
          <w:b/>
          <w:bCs/>
        </w:rPr>
        <w:t xml:space="preserve"> 202</w:t>
      </w:r>
      <w:r w:rsidR="002E564F">
        <w:rPr>
          <w:rFonts w:ascii="Times New Roman" w:hAnsi="Times New Roman"/>
          <w:b/>
          <w:bCs/>
        </w:rPr>
        <w:t>3</w:t>
      </w:r>
    </w:p>
    <w:p w14:paraId="70255775" w14:textId="63991D43" w:rsidR="003C3B91" w:rsidRDefault="003C3B91" w:rsidP="00E824E3">
      <w:pPr>
        <w:rPr>
          <w:rFonts w:ascii="Times New Roman" w:hAnsi="Times New Roman"/>
          <w:b/>
          <w:bCs/>
        </w:rPr>
      </w:pPr>
    </w:p>
    <w:p w14:paraId="040473A0" w14:textId="39D48443" w:rsidR="003C3B91" w:rsidRDefault="003C3B91" w:rsidP="00E824E3">
      <w:pPr>
        <w:rPr>
          <w:rFonts w:ascii="Times New Roman" w:hAnsi="Times New Roman"/>
          <w:b/>
          <w:bCs/>
        </w:rPr>
      </w:pPr>
    </w:p>
    <w:p w14:paraId="28E2CE97" w14:textId="201C3EF0" w:rsidR="003C3B91" w:rsidRDefault="003C3B91" w:rsidP="00E824E3">
      <w:pPr>
        <w:rPr>
          <w:rFonts w:ascii="Times New Roman" w:hAnsi="Times New Roman"/>
          <w:b/>
          <w:bCs/>
        </w:rPr>
      </w:pPr>
    </w:p>
    <w:p w14:paraId="76A74CFC" w14:textId="0B414A8C" w:rsidR="003C3B91" w:rsidRDefault="003C3B91" w:rsidP="00E824E3">
      <w:pPr>
        <w:rPr>
          <w:rFonts w:ascii="Times New Roman" w:hAnsi="Times New Roman"/>
          <w:b/>
          <w:bCs/>
        </w:rPr>
      </w:pPr>
    </w:p>
    <w:p w14:paraId="62D59F05" w14:textId="38426B91" w:rsidR="003C3B91" w:rsidRDefault="003C3B91" w:rsidP="00E824E3">
      <w:pPr>
        <w:rPr>
          <w:rFonts w:ascii="Times New Roman" w:hAnsi="Times New Roman"/>
          <w:b/>
          <w:bCs/>
        </w:rPr>
      </w:pPr>
    </w:p>
    <w:p w14:paraId="672570F7" w14:textId="77777777" w:rsidR="003C3B91" w:rsidRPr="003C3B91" w:rsidRDefault="003C3B91" w:rsidP="00E824E3">
      <w:pPr>
        <w:rPr>
          <w:rFonts w:ascii="Times New Roman" w:hAnsi="Times New Roman"/>
          <w:b/>
          <w:bCs/>
        </w:rPr>
      </w:pPr>
    </w:p>
    <w:p w14:paraId="58EAC208" w14:textId="03130C7E" w:rsidR="00724E05" w:rsidRPr="003C3B91" w:rsidRDefault="00724E05" w:rsidP="00E824E3">
      <w:pPr>
        <w:rPr>
          <w:rFonts w:ascii="Times New Roman" w:hAnsi="Times New Roman"/>
          <w:b/>
          <w:bCs/>
        </w:rPr>
      </w:pPr>
    </w:p>
    <w:p w14:paraId="0CD2EA6F" w14:textId="3A5EB729" w:rsidR="00724E05" w:rsidRPr="003C3B91" w:rsidRDefault="00724E05" w:rsidP="00E824E3">
      <w:pPr>
        <w:rPr>
          <w:rFonts w:ascii="Times New Roman" w:hAnsi="Times New Roman"/>
          <w:b/>
          <w:bCs/>
        </w:rPr>
      </w:pPr>
    </w:p>
    <w:p w14:paraId="5EA582B9" w14:textId="77777777" w:rsidR="00A334FE" w:rsidRDefault="00A334FE" w:rsidP="00E824E3">
      <w:pPr>
        <w:rPr>
          <w:rFonts w:ascii="Times New Roman" w:hAnsi="Times New Roman"/>
          <w:b/>
          <w:bCs/>
        </w:rPr>
      </w:pPr>
    </w:p>
    <w:p w14:paraId="255F89D6" w14:textId="77777777" w:rsidR="00576D93" w:rsidRDefault="00576D93" w:rsidP="00E824E3">
      <w:pPr>
        <w:rPr>
          <w:rFonts w:ascii="Times New Roman" w:hAnsi="Times New Roman"/>
          <w:b/>
          <w:bCs/>
        </w:rPr>
      </w:pPr>
    </w:p>
    <w:p w14:paraId="5D37ABB6" w14:textId="77777777" w:rsidR="004B79B1" w:rsidRDefault="004B79B1" w:rsidP="00E824E3">
      <w:pPr>
        <w:rPr>
          <w:rFonts w:ascii="Times New Roman" w:hAnsi="Times New Roman"/>
          <w:b/>
          <w:bCs/>
        </w:rPr>
      </w:pPr>
    </w:p>
    <w:p w14:paraId="49EF60AF" w14:textId="77777777" w:rsidR="00506ADB" w:rsidRDefault="00506ADB" w:rsidP="00506ADB"/>
    <w:p w14:paraId="7F5CF402" w14:textId="77777777" w:rsidR="00064945" w:rsidRPr="00CD6673" w:rsidRDefault="002B0E01" w:rsidP="007D261E">
      <w:pPr>
        <w:pStyle w:val="Naslov1"/>
        <w:numPr>
          <w:ilvl w:val="0"/>
          <w:numId w:val="6"/>
        </w:numPr>
        <w:spacing w:after="0"/>
        <w:rPr>
          <w:sz w:val="28"/>
          <w:szCs w:val="28"/>
        </w:rPr>
      </w:pPr>
      <w:bookmarkStart w:id="0" w:name="_Toc515428772"/>
      <w:r w:rsidRPr="00CD6673">
        <w:rPr>
          <w:sz w:val="28"/>
          <w:szCs w:val="28"/>
        </w:rPr>
        <w:t>P</w:t>
      </w:r>
      <w:r w:rsidR="00064945" w:rsidRPr="00CD6673">
        <w:rPr>
          <w:sz w:val="28"/>
          <w:szCs w:val="28"/>
        </w:rPr>
        <w:t>OVABILO  K  ODDAJI  PONUDBE</w:t>
      </w:r>
      <w:bookmarkEnd w:id="0"/>
    </w:p>
    <w:p w14:paraId="2C09FA26" w14:textId="77777777" w:rsidR="005C39F8" w:rsidRDefault="005C39F8" w:rsidP="00E622AA">
      <w:pPr>
        <w:pStyle w:val="Naslov1"/>
        <w:rPr>
          <w:sz w:val="24"/>
          <w:szCs w:val="24"/>
        </w:rPr>
      </w:pPr>
      <w:bookmarkStart w:id="1" w:name="_Toc515428773"/>
    </w:p>
    <w:p w14:paraId="15CE3C61" w14:textId="49D77A94" w:rsidR="001C296D" w:rsidRDefault="002E6088" w:rsidP="00E622AA">
      <w:pPr>
        <w:pStyle w:val="Naslov1"/>
        <w:rPr>
          <w:sz w:val="24"/>
          <w:szCs w:val="24"/>
        </w:rPr>
      </w:pPr>
      <w:r w:rsidRPr="00CD0BD9">
        <w:rPr>
          <w:sz w:val="24"/>
          <w:szCs w:val="24"/>
        </w:rPr>
        <w:t xml:space="preserve">1. </w:t>
      </w:r>
      <w:r w:rsidR="00AA6B59" w:rsidRPr="00CD0BD9">
        <w:rPr>
          <w:sz w:val="24"/>
          <w:szCs w:val="24"/>
        </w:rPr>
        <w:t>N</w:t>
      </w:r>
      <w:r w:rsidR="00554219" w:rsidRPr="00CD0BD9">
        <w:rPr>
          <w:sz w:val="24"/>
          <w:szCs w:val="24"/>
        </w:rPr>
        <w:t>AROČNIK</w:t>
      </w:r>
      <w:bookmarkEnd w:id="1"/>
    </w:p>
    <w:p w14:paraId="119CDD03" w14:textId="77777777" w:rsidR="00005544" w:rsidRPr="00005544" w:rsidRDefault="00005544" w:rsidP="00005544"/>
    <w:p w14:paraId="23EF0E09" w14:textId="5F24A596" w:rsidR="001C296D" w:rsidRPr="00005544" w:rsidRDefault="00A334FE" w:rsidP="001C296D">
      <w:pPr>
        <w:widowControl w:val="0"/>
        <w:jc w:val="both"/>
        <w:rPr>
          <w:rFonts w:ascii="Times New Roman" w:hAnsi="Times New Roman"/>
        </w:rPr>
      </w:pPr>
      <w:r w:rsidRPr="00005544">
        <w:rPr>
          <w:rFonts w:ascii="Times New Roman" w:hAnsi="Times New Roman"/>
        </w:rPr>
        <w:t>Zdravstveni dom Ptuj</w:t>
      </w:r>
    </w:p>
    <w:p w14:paraId="24FA3CF9" w14:textId="2A446857" w:rsidR="001C296D" w:rsidRPr="00005544" w:rsidRDefault="00A334FE" w:rsidP="001C296D">
      <w:pPr>
        <w:widowControl w:val="0"/>
        <w:jc w:val="both"/>
        <w:rPr>
          <w:rFonts w:ascii="Times New Roman" w:hAnsi="Times New Roman"/>
        </w:rPr>
      </w:pPr>
      <w:r w:rsidRPr="00005544">
        <w:rPr>
          <w:rFonts w:ascii="Times New Roman" w:hAnsi="Times New Roman"/>
        </w:rPr>
        <w:t>Potrčeva cesta 19a</w:t>
      </w:r>
    </w:p>
    <w:p w14:paraId="75A69D91" w14:textId="6A57CE28" w:rsidR="001C296D" w:rsidRPr="00005544" w:rsidRDefault="001C296D" w:rsidP="001C296D">
      <w:pPr>
        <w:widowControl w:val="0"/>
        <w:jc w:val="both"/>
        <w:rPr>
          <w:rFonts w:ascii="Times New Roman" w:hAnsi="Times New Roman"/>
        </w:rPr>
      </w:pPr>
      <w:r w:rsidRPr="00005544">
        <w:rPr>
          <w:rFonts w:ascii="Times New Roman" w:hAnsi="Times New Roman"/>
        </w:rPr>
        <w:t>2</w:t>
      </w:r>
      <w:r w:rsidR="00A334FE" w:rsidRPr="00005544">
        <w:rPr>
          <w:rFonts w:ascii="Times New Roman" w:hAnsi="Times New Roman"/>
        </w:rPr>
        <w:t>250 Ptuj</w:t>
      </w:r>
    </w:p>
    <w:tbl>
      <w:tblPr>
        <w:tblW w:w="5000" w:type="pct"/>
        <w:tblCellSpacing w:w="0" w:type="dxa"/>
        <w:tblCellMar>
          <w:left w:w="0" w:type="dxa"/>
          <w:right w:w="0" w:type="dxa"/>
        </w:tblCellMar>
        <w:tblLook w:val="04A0" w:firstRow="1" w:lastRow="0" w:firstColumn="1" w:lastColumn="0" w:noHBand="0" w:noVBand="1"/>
      </w:tblPr>
      <w:tblGrid>
        <w:gridCol w:w="2835"/>
        <w:gridCol w:w="6235"/>
      </w:tblGrid>
      <w:tr w:rsidR="00CC1AFD" w:rsidRPr="00CC1AFD" w14:paraId="63199CD3" w14:textId="77777777" w:rsidTr="00D01884">
        <w:trPr>
          <w:tblCellSpacing w:w="0" w:type="dxa"/>
        </w:trPr>
        <w:tc>
          <w:tcPr>
            <w:tcW w:w="2835" w:type="dxa"/>
            <w:noWrap/>
            <w:tcMar>
              <w:top w:w="30" w:type="dxa"/>
              <w:left w:w="30" w:type="dxa"/>
              <w:bottom w:w="30" w:type="dxa"/>
              <w:right w:w="30" w:type="dxa"/>
            </w:tcMar>
            <w:hideMark/>
          </w:tcPr>
          <w:p w14:paraId="13F7C84D" w14:textId="29AC1DF7" w:rsidR="001C296D" w:rsidRPr="00D01884" w:rsidRDefault="007223C5" w:rsidP="007223C5">
            <w:pPr>
              <w:rPr>
                <w:rFonts w:ascii="Times New Roman" w:hAnsi="Times New Roman"/>
              </w:rPr>
            </w:pPr>
            <w:r w:rsidRPr="00D01884">
              <w:rPr>
                <w:rFonts w:ascii="Times New Roman" w:hAnsi="Times New Roman"/>
              </w:rPr>
              <w:t>D</w:t>
            </w:r>
            <w:r w:rsidR="001C296D" w:rsidRPr="00D01884">
              <w:rPr>
                <w:rFonts w:ascii="Times New Roman" w:hAnsi="Times New Roman"/>
              </w:rPr>
              <w:t>irektor</w:t>
            </w:r>
            <w:r w:rsidR="00A334FE" w:rsidRPr="00D01884">
              <w:rPr>
                <w:rFonts w:ascii="Times New Roman" w:hAnsi="Times New Roman"/>
              </w:rPr>
              <w:t>ica</w:t>
            </w:r>
            <w:r w:rsidR="004044C1" w:rsidRPr="00D01884">
              <w:rPr>
                <w:rFonts w:ascii="Times New Roman" w:hAnsi="Times New Roman"/>
              </w:rPr>
              <w:t>:</w:t>
            </w:r>
          </w:p>
        </w:tc>
        <w:tc>
          <w:tcPr>
            <w:tcW w:w="6235" w:type="dxa"/>
            <w:tcMar>
              <w:top w:w="30" w:type="dxa"/>
              <w:left w:w="30" w:type="dxa"/>
              <w:bottom w:w="30" w:type="dxa"/>
              <w:right w:w="30" w:type="dxa"/>
            </w:tcMar>
            <w:hideMark/>
          </w:tcPr>
          <w:p w14:paraId="23CBF8EF" w14:textId="301C05BE" w:rsidR="001C296D" w:rsidRPr="00D01884" w:rsidRDefault="00A334FE" w:rsidP="00BB1CF0">
            <w:pPr>
              <w:rPr>
                <w:rFonts w:ascii="Times New Roman" w:hAnsi="Times New Roman"/>
              </w:rPr>
            </w:pPr>
            <w:r w:rsidRPr="00D01884">
              <w:rPr>
                <w:rFonts w:ascii="Times New Roman" w:hAnsi="Times New Roman"/>
              </w:rPr>
              <w:t>Metka Petek Uhan,dr.med.,</w:t>
            </w:r>
            <w:proofErr w:type="spellStart"/>
            <w:r w:rsidRPr="00D01884">
              <w:rPr>
                <w:rFonts w:ascii="Times New Roman" w:hAnsi="Times New Roman"/>
              </w:rPr>
              <w:t>spec</w:t>
            </w:r>
            <w:proofErr w:type="spellEnd"/>
            <w:r w:rsidRPr="00D01884">
              <w:rPr>
                <w:rFonts w:ascii="Times New Roman" w:hAnsi="Times New Roman"/>
              </w:rPr>
              <w:t>.</w:t>
            </w:r>
          </w:p>
        </w:tc>
      </w:tr>
      <w:tr w:rsidR="00CC1AFD" w:rsidRPr="00CC1AFD" w14:paraId="4E56A286" w14:textId="77777777" w:rsidTr="00D01884">
        <w:trPr>
          <w:trHeight w:val="219"/>
          <w:tblCellSpacing w:w="0" w:type="dxa"/>
        </w:trPr>
        <w:tc>
          <w:tcPr>
            <w:tcW w:w="2835" w:type="dxa"/>
            <w:noWrap/>
            <w:tcMar>
              <w:top w:w="30" w:type="dxa"/>
              <w:left w:w="30" w:type="dxa"/>
              <w:bottom w:w="30" w:type="dxa"/>
              <w:right w:w="30" w:type="dxa"/>
            </w:tcMar>
            <w:hideMark/>
          </w:tcPr>
          <w:p w14:paraId="68A226BD" w14:textId="77777777" w:rsidR="001C296D" w:rsidRPr="00D01884" w:rsidRDefault="001C296D" w:rsidP="00BB1CF0">
            <w:pPr>
              <w:rPr>
                <w:rFonts w:ascii="Times New Roman" w:hAnsi="Times New Roman"/>
              </w:rPr>
            </w:pPr>
            <w:r w:rsidRPr="00D01884">
              <w:rPr>
                <w:rFonts w:ascii="Times New Roman" w:hAnsi="Times New Roman"/>
              </w:rPr>
              <w:t>ID zavezanca za DDV:</w:t>
            </w:r>
          </w:p>
        </w:tc>
        <w:tc>
          <w:tcPr>
            <w:tcW w:w="6235" w:type="dxa"/>
            <w:tcMar>
              <w:top w:w="30" w:type="dxa"/>
              <w:left w:w="30" w:type="dxa"/>
              <w:bottom w:w="30" w:type="dxa"/>
              <w:right w:w="30" w:type="dxa"/>
            </w:tcMar>
            <w:hideMark/>
          </w:tcPr>
          <w:p w14:paraId="2FB50391" w14:textId="6B507D2C" w:rsidR="001C296D" w:rsidRPr="00D01884" w:rsidRDefault="001C296D" w:rsidP="00BB1CF0">
            <w:pPr>
              <w:rPr>
                <w:rFonts w:ascii="Times New Roman" w:hAnsi="Times New Roman"/>
              </w:rPr>
            </w:pPr>
            <w:r w:rsidRPr="00D01884">
              <w:rPr>
                <w:rFonts w:ascii="Times New Roman" w:hAnsi="Times New Roman"/>
              </w:rPr>
              <w:t>SI</w:t>
            </w:r>
            <w:r w:rsidR="00A334FE" w:rsidRPr="00D01884">
              <w:t xml:space="preserve"> </w:t>
            </w:r>
            <w:r w:rsidR="00A334FE" w:rsidRPr="00D01884">
              <w:rPr>
                <w:rFonts w:ascii="Times New Roman" w:hAnsi="Times New Roman"/>
              </w:rPr>
              <w:t>SI30102090</w:t>
            </w:r>
          </w:p>
        </w:tc>
      </w:tr>
      <w:tr w:rsidR="00CC1AFD" w:rsidRPr="00CC1AFD" w14:paraId="15E41CED" w14:textId="77777777" w:rsidTr="00D01884">
        <w:trPr>
          <w:trHeight w:val="68"/>
          <w:tblCellSpacing w:w="0" w:type="dxa"/>
        </w:trPr>
        <w:tc>
          <w:tcPr>
            <w:tcW w:w="2835" w:type="dxa"/>
            <w:noWrap/>
            <w:tcMar>
              <w:top w:w="30" w:type="dxa"/>
              <w:left w:w="30" w:type="dxa"/>
              <w:bottom w:w="30" w:type="dxa"/>
              <w:right w:w="30" w:type="dxa"/>
            </w:tcMar>
          </w:tcPr>
          <w:p w14:paraId="6CA5C824" w14:textId="2108CF9F" w:rsidR="001C296D" w:rsidRPr="00CC1AFD" w:rsidRDefault="001C296D" w:rsidP="00BB1CF0">
            <w:pPr>
              <w:rPr>
                <w:rFonts w:ascii="Times New Roman" w:hAnsi="Times New Roman"/>
                <w:sz w:val="20"/>
                <w:szCs w:val="20"/>
              </w:rPr>
            </w:pPr>
          </w:p>
        </w:tc>
        <w:tc>
          <w:tcPr>
            <w:tcW w:w="6235" w:type="dxa"/>
            <w:tcMar>
              <w:top w:w="30" w:type="dxa"/>
              <w:left w:w="30" w:type="dxa"/>
              <w:bottom w:w="30" w:type="dxa"/>
              <w:right w:w="30" w:type="dxa"/>
            </w:tcMar>
          </w:tcPr>
          <w:p w14:paraId="2EFC08A3" w14:textId="57EC586A" w:rsidR="001C296D" w:rsidRPr="00CC1AFD" w:rsidRDefault="001C296D" w:rsidP="00BB1CF0">
            <w:pPr>
              <w:rPr>
                <w:rFonts w:ascii="Times New Roman" w:hAnsi="Times New Roman"/>
                <w:b/>
                <w:bCs/>
                <w:sz w:val="20"/>
                <w:szCs w:val="20"/>
              </w:rPr>
            </w:pPr>
          </w:p>
        </w:tc>
      </w:tr>
    </w:tbl>
    <w:p w14:paraId="18465510" w14:textId="77777777" w:rsidR="00005544" w:rsidRPr="00005544" w:rsidRDefault="00005544" w:rsidP="00AA6B59">
      <w:pPr>
        <w:pStyle w:val="Telobesedila22"/>
        <w:ind w:left="0"/>
        <w:rPr>
          <w:rFonts w:ascii="Times New Roman" w:hAnsi="Times New Roman"/>
          <w:b/>
          <w:sz w:val="24"/>
          <w:szCs w:val="24"/>
          <w:lang w:val="sl-SI"/>
        </w:rPr>
      </w:pPr>
    </w:p>
    <w:p w14:paraId="752DF480" w14:textId="01AAE35B" w:rsidR="00005544" w:rsidRDefault="00005544" w:rsidP="00005544">
      <w:pPr>
        <w:jc w:val="both"/>
        <w:rPr>
          <w:rFonts w:ascii="Times New Roman" w:hAnsi="Times New Roman"/>
        </w:rPr>
      </w:pPr>
      <w:r w:rsidRPr="00005544">
        <w:rPr>
          <w:rFonts w:ascii="Times New Roman" w:hAnsi="Times New Roman"/>
        </w:rPr>
        <w:t>Vabi zainteresirane ponudnike, da</w:t>
      </w:r>
      <w:r>
        <w:rPr>
          <w:rFonts w:ascii="Times New Roman" w:hAnsi="Times New Roman"/>
        </w:rPr>
        <w:t xml:space="preserve"> </w:t>
      </w:r>
      <w:r w:rsidRPr="00005544">
        <w:rPr>
          <w:rFonts w:ascii="Times New Roman" w:hAnsi="Times New Roman"/>
        </w:rPr>
        <w:t xml:space="preserve">v skladu 40.členom ZJN-3 </w:t>
      </w:r>
      <w:r w:rsidRPr="00005544">
        <w:rPr>
          <w:rFonts w:ascii="Times New Roman" w:hAnsi="Times New Roman"/>
          <w:b/>
          <w:bCs/>
        </w:rPr>
        <w:t>(</w:t>
      </w:r>
      <w:r w:rsidRPr="00005544">
        <w:rPr>
          <w:rFonts w:ascii="Times New Roman" w:hAnsi="Times New Roman"/>
        </w:rPr>
        <w:t xml:space="preserve">Uradni list RS, št. </w:t>
      </w:r>
      <w:hyperlink r:id="rId10">
        <w:r w:rsidRPr="00005544">
          <w:rPr>
            <w:rFonts w:ascii="Times New Roman" w:hAnsi="Times New Roman"/>
          </w:rPr>
          <w:t>91/15</w:t>
        </w:r>
      </w:hyperlink>
      <w:r w:rsidRPr="00005544">
        <w:rPr>
          <w:rFonts w:ascii="Times New Roman" w:hAnsi="Times New Roman"/>
        </w:rPr>
        <w:t xml:space="preserve">, </w:t>
      </w:r>
      <w:hyperlink r:id="rId11">
        <w:r w:rsidRPr="00005544">
          <w:rPr>
            <w:rFonts w:ascii="Times New Roman" w:hAnsi="Times New Roman"/>
          </w:rPr>
          <w:t>14/18</w:t>
        </w:r>
      </w:hyperlink>
      <w:r w:rsidRPr="00005544">
        <w:rPr>
          <w:rFonts w:ascii="Times New Roman" w:hAnsi="Times New Roman"/>
        </w:rPr>
        <w:t>, 69/19, 49/20, 80/20</w:t>
      </w:r>
      <w:r w:rsidR="0028608E">
        <w:rPr>
          <w:rFonts w:ascii="Times New Roman" w:hAnsi="Times New Roman"/>
        </w:rPr>
        <w:t>, 28/23</w:t>
      </w:r>
      <w:r w:rsidRPr="00005544">
        <w:rPr>
          <w:rFonts w:ascii="Times New Roman" w:hAnsi="Times New Roman"/>
        </w:rPr>
        <w:t>) oddajo ponudbo, za predmet, ki obsega:</w:t>
      </w:r>
    </w:p>
    <w:p w14:paraId="60C3BB2F" w14:textId="77777777" w:rsidR="00005544" w:rsidRPr="00005544" w:rsidRDefault="00005544" w:rsidP="00005544">
      <w:pPr>
        <w:jc w:val="both"/>
        <w:rPr>
          <w:rFonts w:ascii="Times New Roman" w:hAnsi="Times New Roman"/>
        </w:rPr>
      </w:pPr>
    </w:p>
    <w:p w14:paraId="7F09BC12" w14:textId="1C67242A" w:rsidR="00005544" w:rsidRPr="00005544" w:rsidRDefault="00005544" w:rsidP="00005544">
      <w:pPr>
        <w:numPr>
          <w:ilvl w:val="0"/>
          <w:numId w:val="40"/>
        </w:numPr>
        <w:jc w:val="both"/>
        <w:rPr>
          <w:rFonts w:ascii="Times New Roman" w:hAnsi="Times New Roman"/>
        </w:rPr>
      </w:pPr>
      <w:r w:rsidRPr="00005544">
        <w:rPr>
          <w:rFonts w:ascii="Times New Roman" w:hAnsi="Times New Roman"/>
        </w:rPr>
        <w:t xml:space="preserve">brezplačno uporabo  </w:t>
      </w:r>
      <w:r>
        <w:rPr>
          <w:rFonts w:ascii="Times New Roman" w:hAnsi="Times New Roman"/>
        </w:rPr>
        <w:t>sistema</w:t>
      </w:r>
      <w:r w:rsidRPr="00005544">
        <w:rPr>
          <w:rFonts w:ascii="Times New Roman" w:hAnsi="Times New Roman"/>
        </w:rPr>
        <w:t xml:space="preserve"> za obdobje 7 let</w:t>
      </w:r>
      <w:r>
        <w:rPr>
          <w:rFonts w:ascii="Times New Roman" w:hAnsi="Times New Roman"/>
        </w:rPr>
        <w:t>;</w:t>
      </w:r>
    </w:p>
    <w:p w14:paraId="3380FC32" w14:textId="3BE331E7" w:rsidR="00005544" w:rsidRPr="00005544" w:rsidRDefault="00005544" w:rsidP="00005544">
      <w:pPr>
        <w:numPr>
          <w:ilvl w:val="0"/>
          <w:numId w:val="40"/>
        </w:numPr>
        <w:jc w:val="both"/>
        <w:rPr>
          <w:rFonts w:ascii="Times New Roman" w:hAnsi="Times New Roman"/>
        </w:rPr>
      </w:pPr>
      <w:r w:rsidRPr="00005544">
        <w:rPr>
          <w:rFonts w:ascii="Times New Roman" w:hAnsi="Times New Roman"/>
        </w:rPr>
        <w:t>dobavo potrošnega materiala in materiala potrebnega za delovanje nudene opreme za obdobje 7 let</w:t>
      </w:r>
      <w:r>
        <w:rPr>
          <w:rFonts w:ascii="Times New Roman" w:hAnsi="Times New Roman"/>
        </w:rPr>
        <w:t>;</w:t>
      </w:r>
    </w:p>
    <w:p w14:paraId="7657D52A" w14:textId="58A320FF" w:rsidR="00005544" w:rsidRPr="00005544" w:rsidRDefault="00005544" w:rsidP="00005544">
      <w:pPr>
        <w:numPr>
          <w:ilvl w:val="0"/>
          <w:numId w:val="40"/>
        </w:numPr>
        <w:jc w:val="both"/>
        <w:rPr>
          <w:rFonts w:ascii="Times New Roman" w:hAnsi="Times New Roman"/>
        </w:rPr>
      </w:pPr>
      <w:r w:rsidRPr="00005544">
        <w:rPr>
          <w:rFonts w:ascii="Times New Roman" w:hAnsi="Times New Roman"/>
        </w:rPr>
        <w:t>brezplačno kompletno vzdrževanje opreme za obdobje 7 let</w:t>
      </w:r>
      <w:r>
        <w:rPr>
          <w:rFonts w:ascii="Times New Roman" w:hAnsi="Times New Roman"/>
        </w:rPr>
        <w:t>.</w:t>
      </w:r>
    </w:p>
    <w:p w14:paraId="3F80211C" w14:textId="77777777" w:rsidR="00005544" w:rsidRDefault="00005544" w:rsidP="00AA6B59">
      <w:pPr>
        <w:pStyle w:val="Telobesedila22"/>
        <w:ind w:left="0"/>
        <w:rPr>
          <w:rFonts w:ascii="Calibri" w:hAnsi="Calibri" w:cs="Calibri"/>
          <w:b/>
          <w:sz w:val="24"/>
          <w:szCs w:val="24"/>
          <w:lang w:val="sl-SI"/>
        </w:rPr>
      </w:pPr>
    </w:p>
    <w:p w14:paraId="6DD7CBF9" w14:textId="77777777" w:rsidR="00005544" w:rsidRPr="00CC1AFD" w:rsidRDefault="00005544" w:rsidP="00AA6B59">
      <w:pPr>
        <w:pStyle w:val="Telobesedila22"/>
        <w:ind w:left="0"/>
        <w:rPr>
          <w:rFonts w:ascii="Calibri" w:hAnsi="Calibri" w:cs="Calibri"/>
          <w:b/>
          <w:sz w:val="24"/>
          <w:szCs w:val="24"/>
          <w:lang w:val="sl-SI"/>
        </w:rPr>
      </w:pPr>
    </w:p>
    <w:p w14:paraId="5DE3F37C" w14:textId="458CBB1C" w:rsidR="004B79B1" w:rsidRDefault="00AA6B59" w:rsidP="00D03383">
      <w:pPr>
        <w:pStyle w:val="Naslov1"/>
        <w:rPr>
          <w:sz w:val="24"/>
          <w:szCs w:val="24"/>
        </w:rPr>
      </w:pPr>
      <w:bookmarkStart w:id="2" w:name="_Toc515428774"/>
      <w:r w:rsidRPr="00CC1AFD">
        <w:rPr>
          <w:sz w:val="24"/>
          <w:szCs w:val="24"/>
        </w:rPr>
        <w:t xml:space="preserve">2. </w:t>
      </w:r>
      <w:r w:rsidR="00295B48" w:rsidRPr="00CC1AFD">
        <w:rPr>
          <w:sz w:val="24"/>
          <w:szCs w:val="24"/>
        </w:rPr>
        <w:t xml:space="preserve">OZNAKA IN </w:t>
      </w:r>
      <w:r w:rsidRPr="00CC1AFD">
        <w:rPr>
          <w:sz w:val="24"/>
          <w:szCs w:val="24"/>
        </w:rPr>
        <w:t>P</w:t>
      </w:r>
      <w:r w:rsidR="00554219" w:rsidRPr="00CC1AFD">
        <w:rPr>
          <w:sz w:val="24"/>
          <w:szCs w:val="24"/>
        </w:rPr>
        <w:t>REDMET JAVNEGA NAROČILA</w:t>
      </w:r>
      <w:bookmarkEnd w:id="2"/>
    </w:p>
    <w:p w14:paraId="7C1E37AE" w14:textId="77777777" w:rsidR="00005544" w:rsidRPr="00005544" w:rsidRDefault="00005544" w:rsidP="00005544"/>
    <w:p w14:paraId="6F9C663E" w14:textId="46235DC6" w:rsidR="002545A2" w:rsidRDefault="001C296D" w:rsidP="005D3851">
      <w:pPr>
        <w:pStyle w:val="Telobesedila22"/>
        <w:ind w:left="0"/>
        <w:rPr>
          <w:rFonts w:ascii="Times New Roman" w:hAnsi="Times New Roman"/>
          <w:b/>
          <w:sz w:val="24"/>
          <w:szCs w:val="24"/>
          <w:lang w:val="sl-SI"/>
        </w:rPr>
      </w:pPr>
      <w:r w:rsidRPr="000C6076">
        <w:rPr>
          <w:rFonts w:ascii="Times New Roman" w:hAnsi="Times New Roman"/>
          <w:sz w:val="24"/>
          <w:szCs w:val="24"/>
          <w:u w:val="single"/>
          <w:lang w:val="sl-SI"/>
        </w:rPr>
        <w:t>Oznaka:</w:t>
      </w:r>
      <w:r w:rsidRPr="000C6076">
        <w:rPr>
          <w:rFonts w:ascii="Times New Roman" w:hAnsi="Times New Roman"/>
          <w:sz w:val="24"/>
          <w:szCs w:val="24"/>
          <w:lang w:val="sl-SI"/>
        </w:rPr>
        <w:t xml:space="preserve"> </w:t>
      </w:r>
      <w:r w:rsidR="000C6076" w:rsidRPr="000C6076">
        <w:rPr>
          <w:rFonts w:ascii="Times New Roman" w:hAnsi="Times New Roman"/>
          <w:b/>
          <w:sz w:val="24"/>
          <w:szCs w:val="24"/>
          <w:lang w:val="sl-SI"/>
        </w:rPr>
        <w:t>JR/B-2/23.</w:t>
      </w:r>
    </w:p>
    <w:p w14:paraId="590CD5A5" w14:textId="77777777" w:rsidR="000C6076" w:rsidRDefault="000C6076" w:rsidP="005D3851">
      <w:pPr>
        <w:pStyle w:val="Telobesedila22"/>
        <w:ind w:left="0"/>
        <w:rPr>
          <w:rFonts w:ascii="Times New Roman" w:hAnsi="Times New Roman"/>
          <w:sz w:val="24"/>
          <w:szCs w:val="24"/>
          <w:lang w:val="sl-SI"/>
        </w:rPr>
      </w:pPr>
    </w:p>
    <w:p w14:paraId="73F4A198" w14:textId="449A25FF" w:rsidR="005D3851" w:rsidRPr="00D03383" w:rsidRDefault="002545A2" w:rsidP="005D3851">
      <w:pPr>
        <w:pStyle w:val="Telobesedila22"/>
        <w:ind w:left="0"/>
        <w:rPr>
          <w:rFonts w:ascii="Times New Roman" w:hAnsi="Times New Roman"/>
          <w:bCs/>
          <w:sz w:val="24"/>
          <w:szCs w:val="24"/>
          <w:lang w:val="sl-SI"/>
        </w:rPr>
      </w:pPr>
      <w:r>
        <w:rPr>
          <w:rFonts w:ascii="Times New Roman" w:hAnsi="Times New Roman"/>
          <w:sz w:val="24"/>
          <w:szCs w:val="24"/>
          <w:lang w:val="sl-SI"/>
        </w:rPr>
        <w:t>Predmet</w:t>
      </w:r>
      <w:r w:rsidR="000C49D0" w:rsidRPr="002545A2">
        <w:rPr>
          <w:rFonts w:ascii="Times New Roman" w:hAnsi="Times New Roman"/>
          <w:sz w:val="24"/>
          <w:szCs w:val="24"/>
          <w:lang w:val="sl-SI"/>
        </w:rPr>
        <w:t>:</w:t>
      </w:r>
      <w:r w:rsidR="000C49D0" w:rsidRPr="00CC1AFD">
        <w:rPr>
          <w:rFonts w:ascii="Times New Roman" w:hAnsi="Times New Roman"/>
          <w:sz w:val="24"/>
          <w:szCs w:val="24"/>
          <w:lang w:val="sl-SI"/>
        </w:rPr>
        <w:t xml:space="preserve"> </w:t>
      </w:r>
      <w:r w:rsidR="00005544">
        <w:rPr>
          <w:rFonts w:ascii="Times New Roman" w:hAnsi="Times New Roman"/>
          <w:b/>
          <w:sz w:val="24"/>
          <w:szCs w:val="24"/>
          <w:lang w:val="sl-SI"/>
        </w:rPr>
        <w:t>brezplačna u</w:t>
      </w:r>
      <w:r w:rsidR="002E564F" w:rsidRPr="002E564F">
        <w:rPr>
          <w:rFonts w:ascii="Times New Roman" w:hAnsi="Times New Roman"/>
          <w:b/>
          <w:sz w:val="24"/>
          <w:szCs w:val="24"/>
          <w:lang w:val="sl-SI"/>
        </w:rPr>
        <w:t xml:space="preserve">poraba biokemično-imuno kemijskega analiznega sistema z rednim ter izrednim vzdrževanjem ter dobava </w:t>
      </w:r>
      <w:bookmarkStart w:id="3" w:name="_Hlk126065609"/>
      <w:r w:rsidR="002E564F" w:rsidRPr="002E564F">
        <w:rPr>
          <w:rFonts w:ascii="Times New Roman" w:hAnsi="Times New Roman"/>
          <w:b/>
          <w:sz w:val="24"/>
          <w:szCs w:val="24"/>
          <w:lang w:val="sl-SI"/>
        </w:rPr>
        <w:t>reagentov in potrošnega materiala</w:t>
      </w:r>
      <w:bookmarkEnd w:id="3"/>
      <w:r w:rsidR="002E564F" w:rsidRPr="002E564F">
        <w:rPr>
          <w:rFonts w:ascii="Times New Roman" w:hAnsi="Times New Roman"/>
          <w:b/>
          <w:sz w:val="24"/>
          <w:szCs w:val="24"/>
          <w:lang w:val="sl-SI"/>
        </w:rPr>
        <w:t xml:space="preserve"> za obdobje sedem (7) let </w:t>
      </w:r>
      <w:r w:rsidR="00D03383" w:rsidRPr="00D03383">
        <w:rPr>
          <w:rFonts w:ascii="Times New Roman" w:hAnsi="Times New Roman"/>
          <w:bCs/>
          <w:sz w:val="24"/>
          <w:szCs w:val="24"/>
          <w:lang w:val="sl-SI"/>
        </w:rPr>
        <w:t xml:space="preserve">(v nadaljevanju </w:t>
      </w:r>
      <w:r w:rsidR="002E564F">
        <w:rPr>
          <w:rFonts w:ascii="Times New Roman" w:hAnsi="Times New Roman"/>
          <w:bCs/>
          <w:sz w:val="24"/>
          <w:szCs w:val="24"/>
          <w:lang w:val="sl-SI"/>
        </w:rPr>
        <w:t>uporaba</w:t>
      </w:r>
      <w:r w:rsidR="00D03383" w:rsidRPr="00D03383">
        <w:rPr>
          <w:rFonts w:ascii="Times New Roman" w:hAnsi="Times New Roman"/>
          <w:bCs/>
          <w:sz w:val="24"/>
          <w:szCs w:val="24"/>
          <w:lang w:val="sl-SI"/>
        </w:rPr>
        <w:t xml:space="preserve"> analiznega sistema</w:t>
      </w:r>
      <w:r w:rsidR="002E564F">
        <w:rPr>
          <w:rFonts w:ascii="Times New Roman" w:hAnsi="Times New Roman"/>
          <w:bCs/>
          <w:sz w:val="24"/>
          <w:szCs w:val="24"/>
          <w:lang w:val="sl-SI"/>
        </w:rPr>
        <w:t xml:space="preserve"> z </w:t>
      </w:r>
      <w:r w:rsidR="002E564F" w:rsidRPr="002E564F">
        <w:rPr>
          <w:rFonts w:ascii="Times New Roman" w:hAnsi="Times New Roman"/>
          <w:bCs/>
          <w:sz w:val="24"/>
          <w:szCs w:val="24"/>
          <w:lang w:val="sl-SI"/>
        </w:rPr>
        <w:t>dobav</w:t>
      </w:r>
      <w:r w:rsidR="002E564F">
        <w:rPr>
          <w:rFonts w:ascii="Times New Roman" w:hAnsi="Times New Roman"/>
          <w:bCs/>
          <w:sz w:val="24"/>
          <w:szCs w:val="24"/>
          <w:lang w:val="sl-SI"/>
        </w:rPr>
        <w:t>o</w:t>
      </w:r>
      <w:r w:rsidR="002E564F" w:rsidRPr="002E564F">
        <w:rPr>
          <w:rFonts w:ascii="Times New Roman" w:hAnsi="Times New Roman"/>
          <w:bCs/>
          <w:sz w:val="24"/>
          <w:szCs w:val="24"/>
          <w:lang w:val="sl-SI"/>
        </w:rPr>
        <w:t xml:space="preserve"> reagentov in potrošnega materiala</w:t>
      </w:r>
      <w:r w:rsidR="00D03383" w:rsidRPr="00D03383">
        <w:rPr>
          <w:rFonts w:ascii="Times New Roman" w:hAnsi="Times New Roman"/>
          <w:bCs/>
          <w:sz w:val="24"/>
          <w:szCs w:val="24"/>
          <w:lang w:val="sl-SI"/>
        </w:rPr>
        <w:t>).</w:t>
      </w:r>
    </w:p>
    <w:p w14:paraId="35164CA8" w14:textId="33D6896E" w:rsidR="00E07343" w:rsidRDefault="00E07343" w:rsidP="007223C5">
      <w:pPr>
        <w:spacing w:line="260" w:lineRule="exact"/>
        <w:jc w:val="both"/>
        <w:rPr>
          <w:rFonts w:ascii="Times New Roman" w:hAnsi="Times New Roman"/>
        </w:rPr>
      </w:pPr>
    </w:p>
    <w:p w14:paraId="46AD5BE4" w14:textId="204AFA22" w:rsidR="00913E96" w:rsidRDefault="00913E96" w:rsidP="007223C5">
      <w:pPr>
        <w:spacing w:line="260" w:lineRule="exact"/>
        <w:jc w:val="both"/>
        <w:rPr>
          <w:rFonts w:ascii="Times New Roman" w:hAnsi="Times New Roman"/>
        </w:rPr>
      </w:pPr>
      <w:r w:rsidRPr="00913E96">
        <w:rPr>
          <w:rFonts w:ascii="Times New Roman" w:hAnsi="Times New Roman"/>
        </w:rPr>
        <w:t xml:space="preserve">S </w:t>
      </w:r>
      <w:r w:rsidR="00831E00">
        <w:rPr>
          <w:rFonts w:ascii="Times New Roman" w:hAnsi="Times New Roman"/>
        </w:rPr>
        <w:t>ponudbo/</w:t>
      </w:r>
      <w:r w:rsidRPr="00913E96">
        <w:rPr>
          <w:rFonts w:ascii="Times New Roman" w:hAnsi="Times New Roman"/>
        </w:rPr>
        <w:t xml:space="preserve">pogodbo se </w:t>
      </w:r>
      <w:r>
        <w:rPr>
          <w:rFonts w:ascii="Times New Roman" w:hAnsi="Times New Roman"/>
        </w:rPr>
        <w:t>ponudnik</w:t>
      </w:r>
      <w:r w:rsidR="00831E00">
        <w:rPr>
          <w:rFonts w:ascii="Times New Roman" w:hAnsi="Times New Roman"/>
        </w:rPr>
        <w:t>/dobavitelj</w:t>
      </w:r>
      <w:r w:rsidRPr="00913E96">
        <w:rPr>
          <w:rFonts w:ascii="Times New Roman" w:hAnsi="Times New Roman"/>
        </w:rPr>
        <w:t xml:space="preserve"> zavezuje, da bo priskrbel </w:t>
      </w:r>
      <w:r>
        <w:rPr>
          <w:rFonts w:ascii="Times New Roman" w:hAnsi="Times New Roman"/>
        </w:rPr>
        <w:t xml:space="preserve">v </w:t>
      </w:r>
      <w:r w:rsidR="00005544">
        <w:rPr>
          <w:rFonts w:ascii="Times New Roman" w:hAnsi="Times New Roman"/>
        </w:rPr>
        <w:t xml:space="preserve">brezplačno </w:t>
      </w:r>
      <w:r>
        <w:rPr>
          <w:rFonts w:ascii="Times New Roman" w:hAnsi="Times New Roman"/>
        </w:rPr>
        <w:t>uporabo</w:t>
      </w:r>
      <w:r w:rsidRPr="00913E96">
        <w:rPr>
          <w:rFonts w:ascii="Times New Roman" w:hAnsi="Times New Roman"/>
        </w:rPr>
        <w:t xml:space="preserve"> biokemično-imuno kemijsk</w:t>
      </w:r>
      <w:r>
        <w:rPr>
          <w:rFonts w:ascii="Times New Roman" w:hAnsi="Times New Roman"/>
        </w:rPr>
        <w:t>i</w:t>
      </w:r>
      <w:r w:rsidRPr="00913E96">
        <w:rPr>
          <w:rFonts w:ascii="Times New Roman" w:hAnsi="Times New Roman"/>
        </w:rPr>
        <w:t xml:space="preserve"> analizn</w:t>
      </w:r>
      <w:r>
        <w:rPr>
          <w:rFonts w:ascii="Times New Roman" w:hAnsi="Times New Roman"/>
        </w:rPr>
        <w:t>i</w:t>
      </w:r>
      <w:r w:rsidRPr="00913E96">
        <w:rPr>
          <w:rFonts w:ascii="Times New Roman" w:hAnsi="Times New Roman"/>
        </w:rPr>
        <w:t xml:space="preserve"> sistem z</w:t>
      </w:r>
      <w:r>
        <w:rPr>
          <w:rFonts w:ascii="Times New Roman" w:hAnsi="Times New Roman"/>
        </w:rPr>
        <w:t xml:space="preserve"> vključenim</w:t>
      </w:r>
      <w:r w:rsidRPr="00913E96">
        <w:rPr>
          <w:rFonts w:ascii="Times New Roman" w:hAnsi="Times New Roman"/>
        </w:rPr>
        <w:t xml:space="preserve"> rednim</w:t>
      </w:r>
      <w:r w:rsidR="0028608E">
        <w:rPr>
          <w:rFonts w:ascii="Times New Roman" w:hAnsi="Times New Roman"/>
        </w:rPr>
        <w:t>/</w:t>
      </w:r>
      <w:r w:rsidRPr="00913E96">
        <w:rPr>
          <w:rFonts w:ascii="Times New Roman" w:hAnsi="Times New Roman"/>
        </w:rPr>
        <w:t>izrednim vzdrževanjem</w:t>
      </w:r>
      <w:r w:rsidR="0028608E">
        <w:rPr>
          <w:rFonts w:ascii="Times New Roman" w:hAnsi="Times New Roman"/>
        </w:rPr>
        <w:t>,</w:t>
      </w:r>
      <w:r w:rsidRPr="00913E96">
        <w:rPr>
          <w:rFonts w:ascii="Times New Roman" w:hAnsi="Times New Roman"/>
        </w:rPr>
        <w:t xml:space="preserve"> izvedel vsa potrebna dela </w:t>
      </w:r>
      <w:r w:rsidR="0028608E">
        <w:rPr>
          <w:rFonts w:ascii="Times New Roman" w:hAnsi="Times New Roman"/>
        </w:rPr>
        <w:t>ter</w:t>
      </w:r>
      <w:r w:rsidRPr="00913E96">
        <w:rPr>
          <w:rFonts w:ascii="Times New Roman" w:hAnsi="Times New Roman"/>
        </w:rPr>
        <w:t xml:space="preserve"> dobave</w:t>
      </w:r>
      <w:r>
        <w:rPr>
          <w:rFonts w:ascii="Times New Roman" w:hAnsi="Times New Roman"/>
        </w:rPr>
        <w:t xml:space="preserve"> </w:t>
      </w:r>
      <w:r w:rsidRPr="00913E96">
        <w:rPr>
          <w:rFonts w:ascii="Times New Roman" w:hAnsi="Times New Roman"/>
        </w:rPr>
        <w:t xml:space="preserve">reagentov in potrošnega materiala, tako da bo na koncu naročniku omogočil uporabo oziroma izročil ključ dokončanega in za uporabo pripravljenega </w:t>
      </w:r>
      <w:r>
        <w:rPr>
          <w:rFonts w:ascii="Times New Roman" w:hAnsi="Times New Roman"/>
        </w:rPr>
        <w:t xml:space="preserve">analiznega sistema, </w:t>
      </w:r>
      <w:r w:rsidRPr="00913E96">
        <w:rPr>
          <w:rFonts w:ascii="Times New Roman" w:hAnsi="Times New Roman"/>
        </w:rPr>
        <w:t>ki predstavlja funkcionalno celoto</w:t>
      </w:r>
      <w:r w:rsidR="00831E00">
        <w:rPr>
          <w:rFonts w:ascii="Times New Roman" w:hAnsi="Times New Roman"/>
        </w:rPr>
        <w:t xml:space="preserve"> s ponudbeno ceno</w:t>
      </w:r>
      <w:r w:rsidR="0028608E">
        <w:rPr>
          <w:rFonts w:ascii="Times New Roman" w:hAnsi="Times New Roman"/>
        </w:rPr>
        <w:t xml:space="preserve"> (</w:t>
      </w:r>
      <w:r w:rsidR="0028608E" w:rsidRPr="0028608E">
        <w:rPr>
          <w:rFonts w:ascii="Times New Roman" w:hAnsi="Times New Roman"/>
        </w:rPr>
        <w:t>dobav reagentov in potrošnega materiala</w:t>
      </w:r>
      <w:r w:rsidR="0028608E">
        <w:rPr>
          <w:rFonts w:ascii="Times New Roman" w:hAnsi="Times New Roman"/>
        </w:rPr>
        <w:t>)</w:t>
      </w:r>
      <w:r w:rsidR="00831E00">
        <w:rPr>
          <w:rFonts w:ascii="Times New Roman" w:hAnsi="Times New Roman"/>
        </w:rPr>
        <w:t xml:space="preserve"> za obdobje </w:t>
      </w:r>
      <w:r w:rsidR="00633E75" w:rsidRPr="00075F36">
        <w:rPr>
          <w:rFonts w:ascii="Times New Roman" w:hAnsi="Times New Roman"/>
        </w:rPr>
        <w:t>enega/</w:t>
      </w:r>
      <w:r w:rsidR="00831E00" w:rsidRPr="00075F36">
        <w:rPr>
          <w:rFonts w:ascii="Times New Roman" w:hAnsi="Times New Roman"/>
        </w:rPr>
        <w:t>sedem let.</w:t>
      </w:r>
      <w:r w:rsidR="00831E00">
        <w:rPr>
          <w:rFonts w:ascii="Times New Roman" w:hAnsi="Times New Roman"/>
        </w:rPr>
        <w:t xml:space="preserve"> </w:t>
      </w:r>
    </w:p>
    <w:p w14:paraId="281399A6" w14:textId="77777777" w:rsidR="00091293" w:rsidRDefault="00091293" w:rsidP="007223C5">
      <w:pPr>
        <w:spacing w:line="260" w:lineRule="exact"/>
        <w:jc w:val="both"/>
        <w:rPr>
          <w:rFonts w:ascii="Times New Roman" w:hAnsi="Times New Roman"/>
        </w:rPr>
      </w:pPr>
    </w:p>
    <w:p w14:paraId="1686FD83" w14:textId="77777777" w:rsidR="00FE1638" w:rsidRPr="00FE1638" w:rsidRDefault="00FE1638" w:rsidP="00605F26">
      <w:pPr>
        <w:pStyle w:val="Telobesedila22"/>
        <w:ind w:left="0"/>
        <w:rPr>
          <w:rFonts w:ascii="Calibri" w:hAnsi="Calibri" w:cs="Calibri"/>
          <w:sz w:val="20"/>
          <w:lang w:val="sl-SI"/>
        </w:rPr>
      </w:pPr>
    </w:p>
    <w:p w14:paraId="53B84974" w14:textId="77777777" w:rsidR="00554219" w:rsidRPr="006D2704" w:rsidRDefault="00AA6B59" w:rsidP="00504D30">
      <w:pPr>
        <w:pStyle w:val="Naslov1"/>
        <w:rPr>
          <w:sz w:val="24"/>
          <w:szCs w:val="24"/>
        </w:rPr>
      </w:pPr>
      <w:bookmarkStart w:id="4" w:name="_Toc515428775"/>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4"/>
      <w:r w:rsidR="00554219" w:rsidRPr="006D2704">
        <w:rPr>
          <w:sz w:val="24"/>
          <w:szCs w:val="24"/>
        </w:rPr>
        <w:t xml:space="preserve"> </w:t>
      </w:r>
    </w:p>
    <w:p w14:paraId="5FE6D030" w14:textId="01B6A8BC"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 xml:space="preserve">Za oddajo predmetnega naročila se </w:t>
      </w:r>
      <w:r w:rsidR="00F91C53">
        <w:rPr>
          <w:rFonts w:ascii="Times New Roman" w:hAnsi="Times New Roman"/>
        </w:rPr>
        <w:t>izvede</w:t>
      </w:r>
      <w:r w:rsidRPr="0079582B">
        <w:rPr>
          <w:rFonts w:ascii="Times New Roman" w:hAnsi="Times New Roman"/>
        </w:rPr>
        <w:t xml:space="preserve"> </w:t>
      </w:r>
      <w:r w:rsidR="00A80801">
        <w:rPr>
          <w:rFonts w:ascii="Times New Roman" w:hAnsi="Times New Roman"/>
        </w:rPr>
        <w:t>odprti postopek</w:t>
      </w:r>
      <w:r w:rsidR="00F91C53">
        <w:rPr>
          <w:rFonts w:ascii="Times New Roman" w:hAnsi="Times New Roman"/>
        </w:rPr>
        <w:t xml:space="preserve"> </w:t>
      </w:r>
      <w:r w:rsidR="00F91C53" w:rsidRPr="00847E07">
        <w:rPr>
          <w:rFonts w:ascii="Times New Roman" w:hAnsi="Times New Roman"/>
        </w:rPr>
        <w:t xml:space="preserve">v skladu s </w:t>
      </w:r>
      <w:r w:rsidR="00F91C53">
        <w:rPr>
          <w:rFonts w:ascii="Times New Roman" w:hAnsi="Times New Roman"/>
        </w:rPr>
        <w:t>40</w:t>
      </w:r>
      <w:r w:rsidR="00F91C53" w:rsidRPr="00847E07">
        <w:rPr>
          <w:rFonts w:ascii="Times New Roman" w:hAnsi="Times New Roman"/>
        </w:rPr>
        <w:t>. členom ZJN-</w:t>
      </w:r>
      <w:r w:rsidR="00664ABA">
        <w:rPr>
          <w:rFonts w:ascii="Times New Roman" w:hAnsi="Times New Roman"/>
        </w:rPr>
        <w:t>3</w:t>
      </w:r>
      <w:r w:rsidR="00005544" w:rsidRPr="00005544">
        <w:rPr>
          <w:rFonts w:ascii="Times New Roman" w:hAnsi="Times New Roman"/>
        </w:rPr>
        <w:t xml:space="preserve"> (Uradni list RS, št. 91/15, 14/18, 69/19, 49/20, 80/20</w:t>
      </w:r>
      <w:r w:rsidR="0028608E">
        <w:rPr>
          <w:rFonts w:ascii="Times New Roman" w:hAnsi="Times New Roman"/>
        </w:rPr>
        <w:t>, 28/23</w:t>
      </w:r>
      <w:r w:rsidR="00005544" w:rsidRPr="00005544">
        <w:rPr>
          <w:rFonts w:ascii="Times New Roman" w:hAnsi="Times New Roman"/>
        </w:rPr>
        <w:t>)</w:t>
      </w:r>
      <w:r w:rsidR="00005544">
        <w:rPr>
          <w:rFonts w:ascii="Times New Roman" w:hAnsi="Times New Roman"/>
        </w:rPr>
        <w:t>.</w:t>
      </w:r>
    </w:p>
    <w:p w14:paraId="34CDB49A" w14:textId="77777777" w:rsidR="00455CE3" w:rsidRPr="00750037" w:rsidRDefault="00455CE3" w:rsidP="006203F9">
      <w:pPr>
        <w:autoSpaceDE w:val="0"/>
        <w:autoSpaceDN w:val="0"/>
        <w:adjustRightInd w:val="0"/>
        <w:jc w:val="both"/>
        <w:rPr>
          <w:rFonts w:ascii="Times New Roman" w:hAnsi="Times New Roman"/>
          <w:color w:val="FF0000"/>
        </w:rPr>
      </w:pPr>
    </w:p>
    <w:p w14:paraId="529658C0" w14:textId="77777777" w:rsidR="00E824E3" w:rsidRPr="00670EF6" w:rsidRDefault="00376629" w:rsidP="00670EF6">
      <w:pPr>
        <w:pStyle w:val="Naslov1"/>
        <w:rPr>
          <w:sz w:val="24"/>
          <w:szCs w:val="24"/>
        </w:rPr>
      </w:pPr>
      <w:bookmarkStart w:id="5" w:name="_Toc515428776"/>
      <w:r>
        <w:rPr>
          <w:sz w:val="24"/>
          <w:szCs w:val="24"/>
        </w:rPr>
        <w:t>4</w:t>
      </w:r>
      <w:r w:rsidR="000D09B4" w:rsidRPr="006D2704">
        <w:rPr>
          <w:sz w:val="24"/>
          <w:szCs w:val="24"/>
        </w:rPr>
        <w:t>. ROK IN NAČIN PREDLOŽITVE PONUDBE</w:t>
      </w:r>
      <w:bookmarkEnd w:id="5"/>
    </w:p>
    <w:p w14:paraId="6CD7B1A9" w14:textId="77777777" w:rsidR="00E824E3" w:rsidRPr="008F1EE4" w:rsidRDefault="00E824E3" w:rsidP="00E824E3">
      <w:pPr>
        <w:jc w:val="both"/>
        <w:rPr>
          <w:rFonts w:ascii="Times New Roman" w:hAnsi="Times New Roman"/>
        </w:rPr>
      </w:pPr>
      <w:r w:rsidRPr="008F1EE4">
        <w:rPr>
          <w:rFonts w:ascii="Times New Roman" w:hAnsi="Times New Roman"/>
          <w:b/>
        </w:rPr>
        <w:t xml:space="preserve">Ponudniki morajo ponudbe predložiti v informacijski </w:t>
      </w:r>
      <w:r w:rsidRPr="00F5761B">
        <w:rPr>
          <w:rFonts w:ascii="Times New Roman" w:hAnsi="Times New Roman"/>
          <w:b/>
          <w:i/>
        </w:rPr>
        <w:t>sistem e-JN</w:t>
      </w:r>
      <w:r w:rsidRPr="008F1EE4">
        <w:rPr>
          <w:rFonts w:ascii="Times New Roman" w:hAnsi="Times New Roman"/>
        </w:rPr>
        <w:t xml:space="preserve"> na spletnem naslovu </w:t>
      </w:r>
      <w:hyperlink r:id="rId12"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w:t>
      </w:r>
      <w:r w:rsidRPr="008F1EE4">
        <w:rPr>
          <w:rFonts w:ascii="Times New Roman" w:hAnsi="Times New Roman"/>
        </w:rPr>
        <w:lastRenderedPageBreak/>
        <w:t xml:space="preserve">sistema za uporabo funkcionalnosti elektronske oddaje ponudb e-JN: PONUDNIKI (v nadaljevanju: Navodila za uporabo e-JN), ki je del te razpisne dokumentacije in objavljen na spletnem naslovu </w:t>
      </w:r>
      <w:hyperlink r:id="rId13"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14:paraId="29C7A086" w14:textId="77777777" w:rsidR="00E824E3" w:rsidRPr="008F1EE4" w:rsidRDefault="00E824E3" w:rsidP="00E824E3">
      <w:pPr>
        <w:jc w:val="both"/>
        <w:rPr>
          <w:rFonts w:ascii="Times New Roman" w:hAnsi="Times New Roman"/>
        </w:rPr>
      </w:pPr>
    </w:p>
    <w:p w14:paraId="6608EFDA" w14:textId="67DBA3C4"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4"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14:paraId="7FE66A2A" w14:textId="77777777" w:rsidR="00E824E3" w:rsidRPr="008F1EE4" w:rsidRDefault="00E824E3" w:rsidP="00E824E3">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5"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r w:rsidRPr="002E1694">
        <w:rPr>
          <w:rStyle w:val="Hiperpovezava"/>
          <w:rFonts w:ascii="Times New Roman" w:eastAsia="Calibri" w:hAnsi="Times New Roman"/>
          <w:i/>
          <w:color w:val="auto"/>
          <w:lang w:eastAsia="en-US"/>
        </w:rPr>
        <w:t>postarca.posta.si</w:t>
      </w:r>
      <w:r w:rsidRPr="008F1EE4">
        <w:rPr>
          <w:rFonts w:ascii="Times New Roman" w:hAnsi="Times New Roman"/>
        </w:rPr>
        <w:t>), HALCOM-CA (</w:t>
      </w:r>
      <w:hyperlink r:id="rId16"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7"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14:paraId="4583C3A5" w14:textId="77777777" w:rsidR="00E824E3" w:rsidRPr="008F1EE4" w:rsidRDefault="00E824E3" w:rsidP="00E824E3">
      <w:pPr>
        <w:jc w:val="both"/>
        <w:rPr>
          <w:rFonts w:ascii="Times New Roman" w:hAnsi="Times New Roman"/>
        </w:rPr>
      </w:pPr>
    </w:p>
    <w:p w14:paraId="6AF56A7A" w14:textId="21BF06A4"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sistema e-JN </w:t>
      </w:r>
      <w:hyperlink r:id="rId18"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D75D3D">
        <w:rPr>
          <w:rFonts w:ascii="Times New Roman" w:hAnsi="Times New Roman"/>
        </w:rPr>
        <w:t xml:space="preserve"> </w:t>
      </w:r>
      <w:r w:rsidRPr="008F1EE4">
        <w:rPr>
          <w:rFonts w:ascii="Times New Roman" w:hAnsi="Times New Roman"/>
          <w:b/>
        </w:rPr>
        <w:t xml:space="preserve">najkasneje </w:t>
      </w:r>
      <w:r w:rsidRPr="00136C74">
        <w:rPr>
          <w:rFonts w:ascii="Times New Roman" w:hAnsi="Times New Roman"/>
          <w:b/>
        </w:rPr>
        <w:t>do</w:t>
      </w:r>
      <w:r w:rsidRPr="00136C74">
        <w:rPr>
          <w:rFonts w:ascii="Times New Roman" w:hAnsi="Times New Roman"/>
        </w:rPr>
        <w:t xml:space="preserve"> </w:t>
      </w:r>
      <w:r w:rsidR="000C6076">
        <w:rPr>
          <w:rFonts w:ascii="Times New Roman" w:hAnsi="Times New Roman"/>
          <w:b/>
        </w:rPr>
        <w:t xml:space="preserve">21.07.2023 do 10.00 ure. </w:t>
      </w:r>
      <w:r w:rsidRPr="00A66679">
        <w:rPr>
          <w:rFonts w:ascii="Times New Roman" w:hAnsi="Times New Roman"/>
        </w:rPr>
        <w:t>Za</w:t>
      </w:r>
      <w:r w:rsidRPr="008F1EE4">
        <w:rPr>
          <w:rFonts w:ascii="Times New Roman" w:hAnsi="Times New Roman"/>
        </w:rPr>
        <w:t xml:space="preserve"> oddano ponudbo se šteje ponudba, ki je v informacijskem sistemu e-JN označena s statusom »ODDANO«.</w:t>
      </w:r>
    </w:p>
    <w:p w14:paraId="6402CCD8" w14:textId="77777777"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F5761B">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F5761B">
        <w:rPr>
          <w:rFonts w:ascii="Times New Roman" w:hAnsi="Times New Roman"/>
          <w:i/>
        </w:rPr>
        <w:t>sistemu e-JN</w:t>
      </w:r>
      <w:r w:rsidRPr="008F1EE4">
        <w:rPr>
          <w:rFonts w:ascii="Times New Roman" w:hAnsi="Times New Roman"/>
        </w:rPr>
        <w:t xml:space="preserve"> tudi ne bo videl. Če ponudnik svojo ponudbo v informacijskem </w:t>
      </w:r>
      <w:r w:rsidRPr="00F5761B">
        <w:rPr>
          <w:rFonts w:ascii="Times New Roman" w:hAnsi="Times New Roman"/>
          <w:i/>
        </w:rPr>
        <w:t>sistemu e-JN</w:t>
      </w:r>
      <w:r w:rsidRPr="008F1EE4">
        <w:rPr>
          <w:rFonts w:ascii="Times New Roman" w:hAnsi="Times New Roman"/>
        </w:rPr>
        <w:t xml:space="preserve"> spremeni, je naročniku v tem sistemu odprta zadnja oddana ponudba. </w:t>
      </w:r>
    </w:p>
    <w:p w14:paraId="5A79647E" w14:textId="77777777"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14:paraId="7E11106F" w14:textId="77777777" w:rsidR="00F5761B" w:rsidRPr="00F859FD" w:rsidRDefault="00F5761B" w:rsidP="00F5761B">
      <w:pPr>
        <w:rPr>
          <w:rStyle w:val="Hiperpovezava"/>
          <w:rFonts w:ascii="Times New Roman" w:eastAsia="Calibri" w:hAnsi="Times New Roman"/>
          <w:i/>
          <w:color w:val="3333FF"/>
          <w:lang w:eastAsia="en-US"/>
        </w:rPr>
      </w:pPr>
      <w:r w:rsidRPr="00F5761B">
        <w:rPr>
          <w:rFonts w:ascii="Times New Roman" w:hAnsi="Times New Roman"/>
          <w:u w:val="single"/>
        </w:rPr>
        <w:t>Dostop do povezave za oddajo elektronske ponudbe</w:t>
      </w:r>
      <w:r w:rsidRPr="008F1EE4">
        <w:rPr>
          <w:rFonts w:ascii="Times New Roman" w:hAnsi="Times New Roman"/>
        </w:rPr>
        <w:t xml:space="preserve"> v tem postopku javnega naročila je na </w:t>
      </w:r>
      <w:r>
        <w:rPr>
          <w:rFonts w:ascii="Times New Roman" w:hAnsi="Times New Roman"/>
        </w:rPr>
        <w:t>voljo na Portalu javnih naročil - v Obvestilu o naročilu.</w:t>
      </w:r>
    </w:p>
    <w:p w14:paraId="6FB06A48" w14:textId="77777777" w:rsidR="00436779" w:rsidRPr="008F1EE4" w:rsidRDefault="00750037" w:rsidP="00A66679">
      <w:pPr>
        <w:rPr>
          <w:rFonts w:ascii="Times New Roman" w:hAnsi="Times New Roman"/>
        </w:rPr>
      </w:pPr>
      <w:r w:rsidRPr="008F1EE4">
        <w:rPr>
          <w:rFonts w:ascii="Times New Roman" w:hAnsi="Times New Roman"/>
        </w:rPr>
        <w:t xml:space="preserve"> </w:t>
      </w:r>
    </w:p>
    <w:p w14:paraId="5DEA4504" w14:textId="77777777" w:rsidR="00064945" w:rsidRPr="006D2704" w:rsidRDefault="00376629" w:rsidP="00504D30">
      <w:pPr>
        <w:pStyle w:val="Naslov1"/>
        <w:rPr>
          <w:sz w:val="24"/>
          <w:szCs w:val="24"/>
        </w:rPr>
      </w:pPr>
      <w:bookmarkStart w:id="6" w:name="_Toc515428777"/>
      <w:r>
        <w:rPr>
          <w:sz w:val="24"/>
          <w:szCs w:val="24"/>
        </w:rPr>
        <w:t>5</w:t>
      </w:r>
      <w:r w:rsidR="00064945" w:rsidRPr="006D2704">
        <w:rPr>
          <w:sz w:val="24"/>
          <w:szCs w:val="24"/>
        </w:rPr>
        <w:t xml:space="preserve">. </w:t>
      </w:r>
      <w:r w:rsidR="00612FEB" w:rsidRPr="006D2704">
        <w:rPr>
          <w:sz w:val="24"/>
          <w:szCs w:val="24"/>
        </w:rPr>
        <w:t>ČAS IN KRAJ ODPIRANJA PONUDB</w:t>
      </w:r>
      <w:bookmarkEnd w:id="6"/>
      <w:r w:rsidR="00064945" w:rsidRPr="006D2704">
        <w:rPr>
          <w:sz w:val="24"/>
          <w:szCs w:val="24"/>
        </w:rPr>
        <w:t xml:space="preserve"> </w:t>
      </w:r>
    </w:p>
    <w:p w14:paraId="7F6683D7" w14:textId="1D7167F9" w:rsidR="00C87E94" w:rsidRPr="008F1EE4" w:rsidRDefault="00C87E94" w:rsidP="00C87E94">
      <w:pPr>
        <w:jc w:val="both"/>
        <w:rPr>
          <w:rFonts w:ascii="Times New Roman" w:hAnsi="Times New Roman"/>
        </w:rPr>
      </w:pPr>
      <w:r w:rsidRPr="008F1EE4">
        <w:rPr>
          <w:rFonts w:ascii="Times New Roman" w:hAnsi="Times New Roman"/>
        </w:rPr>
        <w:t>Odpiranje ponudb bo potekalo avtomatično</w:t>
      </w:r>
      <w:r w:rsidR="006B37A0" w:rsidRPr="006B37A0">
        <w:rPr>
          <w:rFonts w:ascii="Times New Roman" w:hAnsi="Times New Roman"/>
        </w:rPr>
        <w:t xml:space="preserve"> v informacijskem </w:t>
      </w:r>
      <w:r w:rsidR="006B37A0" w:rsidRPr="00B356CA">
        <w:rPr>
          <w:rFonts w:ascii="Times New Roman" w:hAnsi="Times New Roman"/>
          <w:i/>
        </w:rPr>
        <w:t>sistemu e-JN</w:t>
      </w:r>
      <w:r w:rsidR="006B37A0" w:rsidRPr="008F1EE4">
        <w:rPr>
          <w:rFonts w:ascii="Times New Roman" w:hAnsi="Times New Roman"/>
        </w:rPr>
        <w:t xml:space="preserve"> </w:t>
      </w:r>
      <w:r w:rsidR="006B37A0">
        <w:rPr>
          <w:rFonts w:ascii="Times New Roman" w:hAnsi="Times New Roman"/>
        </w:rPr>
        <w:t xml:space="preserve"> </w:t>
      </w:r>
      <w:r w:rsidR="000C6076">
        <w:rPr>
          <w:rFonts w:ascii="Times New Roman" w:hAnsi="Times New Roman"/>
          <w:b/>
        </w:rPr>
        <w:t>dne 21.07.2023</w:t>
      </w:r>
      <w:r w:rsidR="006B37A0" w:rsidRPr="00136C74">
        <w:rPr>
          <w:rFonts w:ascii="Times New Roman" w:hAnsi="Times New Roman"/>
          <w:b/>
        </w:rPr>
        <w:t xml:space="preserve"> ob </w:t>
      </w:r>
      <w:r w:rsidR="000C6076">
        <w:rPr>
          <w:rFonts w:ascii="Times New Roman" w:hAnsi="Times New Roman"/>
          <w:b/>
        </w:rPr>
        <w:t xml:space="preserve">11.00 </w:t>
      </w:r>
      <w:r w:rsidR="006B37A0" w:rsidRPr="00136C74">
        <w:rPr>
          <w:rFonts w:ascii="Times New Roman" w:hAnsi="Times New Roman"/>
          <w:b/>
        </w:rPr>
        <w:t>uri</w:t>
      </w:r>
      <w:r w:rsidR="000C6076">
        <w:rPr>
          <w:rFonts w:ascii="Times New Roman" w:hAnsi="Times New Roman"/>
          <w:b/>
        </w:rPr>
        <w:t>.</w:t>
      </w:r>
    </w:p>
    <w:p w14:paraId="1ADCC3B2" w14:textId="77777777" w:rsidR="00C87E94" w:rsidRPr="008F1EE4" w:rsidRDefault="00C87E94" w:rsidP="00C87E94">
      <w:pPr>
        <w:jc w:val="both"/>
        <w:rPr>
          <w:rFonts w:ascii="Times New Roman" w:hAnsi="Times New Roman"/>
        </w:rPr>
      </w:pPr>
    </w:p>
    <w:p w14:paraId="785C389F" w14:textId="77777777" w:rsidR="00C6085E" w:rsidRPr="00C6085E" w:rsidRDefault="00C6085E" w:rsidP="00C87E94">
      <w:pPr>
        <w:jc w:val="both"/>
        <w:rPr>
          <w:rFonts w:ascii="Times New Roman" w:hAnsi="Times New Roman"/>
          <w:b/>
          <w:bCs/>
        </w:rPr>
      </w:pPr>
      <w:r w:rsidRPr="00C6085E">
        <w:rPr>
          <w:rFonts w:ascii="Times New Roman" w:hAnsi="Times New Roman"/>
          <w:b/>
          <w:bCs/>
        </w:rPr>
        <w:t>6. NAČIN ODPIRANJA PONUDB</w:t>
      </w:r>
    </w:p>
    <w:p w14:paraId="224C4F6B" w14:textId="3EB31C94" w:rsidR="006B37A0"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B356CA">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w:t>
      </w:r>
      <w:r w:rsidR="006B37A0">
        <w:rPr>
          <w:rFonts w:ascii="Times New Roman" w:hAnsi="Times New Roman"/>
        </w:rPr>
        <w:t>ile zahtevane oziroma dovoljene</w:t>
      </w:r>
      <w:r w:rsidRPr="008F1EE4">
        <w:rPr>
          <w:rFonts w:ascii="Times New Roman" w:hAnsi="Times New Roman"/>
        </w:rPr>
        <w:t xml:space="preserve"> ter omogoči dostop do </w:t>
      </w:r>
      <w:r w:rsidR="00756E52">
        <w:rPr>
          <w:rFonts w:ascii="Times New Roman" w:hAnsi="Times New Roman"/>
        </w:rPr>
        <w:t>*</w:t>
      </w:r>
      <w:r w:rsidRPr="008F1EE4">
        <w:rPr>
          <w:rFonts w:ascii="Times New Roman" w:hAnsi="Times New Roman"/>
        </w:rPr>
        <w:t>.</w:t>
      </w:r>
      <w:proofErr w:type="spellStart"/>
      <w:r w:rsidRPr="008F1EE4">
        <w:rPr>
          <w:rFonts w:ascii="Times New Roman" w:hAnsi="Times New Roman"/>
        </w:rPr>
        <w:t>pdf</w:t>
      </w:r>
      <w:proofErr w:type="spellEnd"/>
      <w:r w:rsidRPr="008F1EE4">
        <w:rPr>
          <w:rFonts w:ascii="Times New Roman" w:hAnsi="Times New Roman"/>
        </w:rPr>
        <w:t xml:space="preserve"> dokumenta, ki ga ponudnik naloži v </w:t>
      </w:r>
      <w:r w:rsidRPr="006169D8">
        <w:rPr>
          <w:rFonts w:ascii="Times New Roman" w:hAnsi="Times New Roman"/>
          <w:i/>
        </w:rPr>
        <w:t>sistem e-JN</w:t>
      </w:r>
      <w:r w:rsidRPr="008F1EE4">
        <w:rPr>
          <w:rFonts w:ascii="Times New Roman" w:hAnsi="Times New Roman"/>
        </w:rPr>
        <w:t xml:space="preserve"> pod zavihek »</w:t>
      </w:r>
      <w:r w:rsidRPr="006169D8">
        <w:rPr>
          <w:rFonts w:ascii="Times New Roman" w:hAnsi="Times New Roman"/>
          <w:i/>
        </w:rPr>
        <w:t>Predračun</w:t>
      </w:r>
      <w:r w:rsidRPr="008F1EE4">
        <w:rPr>
          <w:rFonts w:ascii="Times New Roman" w:hAnsi="Times New Roman"/>
        </w:rPr>
        <w:t xml:space="preserve">«. </w:t>
      </w:r>
    </w:p>
    <w:p w14:paraId="648F87D9" w14:textId="77777777" w:rsidR="00C87E94" w:rsidRPr="008F1EE4" w:rsidRDefault="00C87E94" w:rsidP="00C87E94">
      <w:pPr>
        <w:jc w:val="both"/>
        <w:rPr>
          <w:rFonts w:ascii="Times New Roman" w:hAnsi="Times New Roman"/>
        </w:rPr>
      </w:pPr>
      <w:r w:rsidRPr="008F1EE4">
        <w:rPr>
          <w:rFonts w:ascii="Times New Roman" w:hAnsi="Times New Roman"/>
        </w:rPr>
        <w:t xml:space="preserve">Ponudniki, ki so oddali ponudbe, imajo te podatke v informacijskem </w:t>
      </w:r>
      <w:r w:rsidRPr="00B356CA">
        <w:rPr>
          <w:rFonts w:ascii="Times New Roman" w:hAnsi="Times New Roman"/>
          <w:i/>
        </w:rPr>
        <w:t>sistemu e-JN</w:t>
      </w:r>
      <w:r w:rsidRPr="008F1EE4">
        <w:rPr>
          <w:rFonts w:ascii="Times New Roman" w:hAnsi="Times New Roman"/>
        </w:rPr>
        <w:t xml:space="preserve"> na razpolago v razdelku »</w:t>
      </w:r>
      <w:r w:rsidRPr="006169D8">
        <w:rPr>
          <w:rFonts w:ascii="Times New Roman" w:hAnsi="Times New Roman"/>
          <w:i/>
        </w:rPr>
        <w:t>Zapisnik o odpiranju ponudb</w:t>
      </w:r>
      <w:r w:rsidRPr="008F1EE4">
        <w:rPr>
          <w:rFonts w:ascii="Times New Roman" w:hAnsi="Times New Roman"/>
        </w:rPr>
        <w:t xml:space="preserve">«. </w:t>
      </w:r>
    </w:p>
    <w:p w14:paraId="715B70B6" w14:textId="77777777" w:rsidR="006849EB" w:rsidRDefault="006849EB" w:rsidP="003101F9">
      <w:pPr>
        <w:pStyle w:val="BodyText22"/>
        <w:ind w:left="0"/>
        <w:jc w:val="left"/>
        <w:rPr>
          <w:rFonts w:ascii="Times New Roman" w:hAnsi="Times New Roman"/>
          <w:sz w:val="24"/>
          <w:szCs w:val="24"/>
          <w:lang w:val="sl-SI"/>
        </w:rPr>
      </w:pPr>
    </w:p>
    <w:p w14:paraId="5BFFF100" w14:textId="77777777" w:rsidR="00675E95" w:rsidRPr="006D2704" w:rsidRDefault="00F91C53" w:rsidP="00675E95">
      <w:pPr>
        <w:pStyle w:val="Naslov1"/>
        <w:rPr>
          <w:sz w:val="24"/>
          <w:szCs w:val="24"/>
        </w:rPr>
      </w:pPr>
      <w:bookmarkStart w:id="7" w:name="_Toc515428778"/>
      <w:r>
        <w:rPr>
          <w:sz w:val="24"/>
          <w:szCs w:val="24"/>
        </w:rPr>
        <w:t>7</w:t>
      </w:r>
      <w:r w:rsidR="00675E95" w:rsidRPr="006D2704">
        <w:rPr>
          <w:sz w:val="24"/>
          <w:szCs w:val="24"/>
        </w:rPr>
        <w:t xml:space="preserve">. </w:t>
      </w:r>
      <w:r w:rsidR="00675E95">
        <w:rPr>
          <w:sz w:val="24"/>
          <w:szCs w:val="24"/>
        </w:rPr>
        <w:t>PRAVNA PODLAGA</w:t>
      </w:r>
      <w:bookmarkEnd w:id="7"/>
    </w:p>
    <w:p w14:paraId="04CD62A6" w14:textId="77777777" w:rsidR="00675E95" w:rsidRPr="00376629" w:rsidRDefault="00675E95" w:rsidP="00675E95">
      <w:pPr>
        <w:widowControl w:val="0"/>
        <w:jc w:val="both"/>
        <w:rPr>
          <w:rFonts w:ascii="Times New Roman" w:hAnsi="Times New Roman"/>
        </w:rPr>
      </w:pPr>
      <w:r w:rsidRPr="00376629">
        <w:rPr>
          <w:rFonts w:ascii="Times New Roman" w:hAnsi="Times New Roman"/>
        </w:rPr>
        <w:t>Pri oddaji javnega naročila se uporablja slovenska zakonodaja, pri čemer so mišljeni zlasti:</w:t>
      </w:r>
    </w:p>
    <w:p w14:paraId="564E1F05" w14:textId="77777777" w:rsidR="00675E95" w:rsidRPr="00376629" w:rsidRDefault="00675E95" w:rsidP="007D261E">
      <w:pPr>
        <w:widowControl w:val="0"/>
        <w:numPr>
          <w:ilvl w:val="3"/>
          <w:numId w:val="10"/>
        </w:numPr>
        <w:jc w:val="both"/>
        <w:rPr>
          <w:rFonts w:ascii="Times New Roman" w:hAnsi="Times New Roman"/>
        </w:rPr>
      </w:pPr>
      <w:r w:rsidRPr="00376629">
        <w:rPr>
          <w:rFonts w:ascii="Times New Roman" w:hAnsi="Times New Roman"/>
        </w:rPr>
        <w:t>Predpisi, ki urejajo oddajo javnih naročil v Republiki Sloveniji:</w:t>
      </w:r>
    </w:p>
    <w:p w14:paraId="0E08DCCF" w14:textId="77777777" w:rsidR="00675E95" w:rsidRPr="00376629" w:rsidRDefault="00675E95" w:rsidP="007D261E">
      <w:pPr>
        <w:widowControl w:val="0"/>
        <w:numPr>
          <w:ilvl w:val="0"/>
          <w:numId w:val="11"/>
        </w:numPr>
        <w:jc w:val="both"/>
        <w:rPr>
          <w:rFonts w:ascii="Times New Roman" w:hAnsi="Times New Roman"/>
        </w:rPr>
      </w:pPr>
      <w:r w:rsidRPr="00376629">
        <w:rPr>
          <w:rFonts w:ascii="Times New Roman" w:hAnsi="Times New Roman"/>
        </w:rPr>
        <w:t xml:space="preserve">Zakon o javnem naročanju (ZJN-3), </w:t>
      </w:r>
    </w:p>
    <w:p w14:paraId="050BAA73" w14:textId="77777777" w:rsidR="00675E95" w:rsidRPr="00376629" w:rsidRDefault="00675E95" w:rsidP="007D261E">
      <w:pPr>
        <w:widowControl w:val="0"/>
        <w:numPr>
          <w:ilvl w:val="0"/>
          <w:numId w:val="11"/>
        </w:numPr>
        <w:jc w:val="both"/>
        <w:rPr>
          <w:rFonts w:ascii="Times New Roman" w:hAnsi="Times New Roman"/>
        </w:rPr>
      </w:pPr>
      <w:r w:rsidRPr="00376629">
        <w:rPr>
          <w:rFonts w:ascii="Times New Roman" w:hAnsi="Times New Roman"/>
        </w:rPr>
        <w:t>Zakon o pravnem varstvu v postopkih javnega naročanje (ZPVPJN)</w:t>
      </w:r>
    </w:p>
    <w:p w14:paraId="2B96A890" w14:textId="77777777" w:rsidR="00675E95" w:rsidRPr="00376629" w:rsidRDefault="00675E95" w:rsidP="007D261E">
      <w:pPr>
        <w:widowControl w:val="0"/>
        <w:numPr>
          <w:ilvl w:val="0"/>
          <w:numId w:val="11"/>
        </w:numPr>
        <w:jc w:val="both"/>
        <w:rPr>
          <w:rFonts w:ascii="Times New Roman" w:hAnsi="Times New Roman"/>
        </w:rPr>
      </w:pPr>
      <w:r w:rsidRPr="00376629">
        <w:rPr>
          <w:rFonts w:ascii="Times New Roman" w:hAnsi="Times New Roman"/>
        </w:rPr>
        <w:t>Ostala zakonodaja, ki se nanaša na postopke javnega naročanja.</w:t>
      </w:r>
    </w:p>
    <w:p w14:paraId="4DCD6B49" w14:textId="77777777" w:rsidR="00675E95" w:rsidRDefault="00675E95" w:rsidP="00675E95">
      <w:pPr>
        <w:widowControl w:val="0"/>
        <w:jc w:val="both"/>
        <w:rPr>
          <w:rFonts w:ascii="Times New Roman" w:hAnsi="Times New Roman"/>
        </w:rPr>
      </w:pPr>
      <w:r w:rsidRPr="00376629">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5C99BA97" w14:textId="77777777" w:rsidR="00376629" w:rsidRPr="00376629" w:rsidRDefault="00376629" w:rsidP="00675E95">
      <w:pPr>
        <w:widowControl w:val="0"/>
        <w:jc w:val="both"/>
        <w:rPr>
          <w:rFonts w:ascii="Times New Roman" w:hAnsi="Times New Roman"/>
        </w:rPr>
      </w:pPr>
    </w:p>
    <w:p w14:paraId="1098225A" w14:textId="77777777" w:rsidR="00373C21" w:rsidRPr="00376629" w:rsidRDefault="00373C21" w:rsidP="00892E75">
      <w:pPr>
        <w:contextualSpacing/>
        <w:jc w:val="both"/>
        <w:rPr>
          <w:rFonts w:ascii="Times New Roman" w:hAnsi="Times New Roman"/>
        </w:rPr>
      </w:pPr>
      <w:r w:rsidRPr="00376629">
        <w:rPr>
          <w:rFonts w:ascii="Times New Roman" w:hAnsi="Times New Roman"/>
        </w:rPr>
        <w:lastRenderedPageBreak/>
        <w:t>Če je kakšno določilo iz te razpisne dokumentacije v nasprotju z veljavno zakonodajo, velja zakon, določilo</w:t>
      </w:r>
      <w:r w:rsidR="000B1B72" w:rsidRPr="00376629">
        <w:rPr>
          <w:rFonts w:ascii="Times New Roman" w:hAnsi="Times New Roman"/>
        </w:rPr>
        <w:t>,</w:t>
      </w:r>
      <w:r w:rsidRPr="00376629">
        <w:rPr>
          <w:rFonts w:ascii="Times New Roman" w:hAnsi="Times New Roman"/>
        </w:rPr>
        <w:t xml:space="preserve"> ki pa nasprotuje zakonu, pa velja za nezapisano. Če obstaja dvom, kako razlagati razpisno dokumentacijo, velja, da se jo razlaga v skladu z zakonom.</w:t>
      </w:r>
    </w:p>
    <w:p w14:paraId="376A94F6" w14:textId="77777777" w:rsidR="00373C21" w:rsidRPr="00376629" w:rsidRDefault="00373C21" w:rsidP="00373C21">
      <w:pPr>
        <w:rPr>
          <w:rFonts w:ascii="Times New Roman" w:hAnsi="Times New Roman"/>
        </w:rPr>
      </w:pPr>
      <w:r w:rsidRPr="00376629">
        <w:rPr>
          <w:rFonts w:ascii="Times New Roman" w:hAnsi="Times New Roman"/>
        </w:rPr>
        <w:t xml:space="preserve">Postopek se v celoti izvaja v skladu z veljavno zakonodajo, četudi v tem delu ni eksplicitno navedena. </w:t>
      </w:r>
    </w:p>
    <w:p w14:paraId="0EE17909" w14:textId="77777777" w:rsidR="00670EF6" w:rsidRDefault="009E0CC6" w:rsidP="00783282">
      <w:pPr>
        <w:pStyle w:val="BodyText22"/>
        <w:ind w:left="0"/>
        <w:jc w:val="center"/>
        <w:rPr>
          <w:rFonts w:cs="Arial"/>
          <w:sz w:val="20"/>
          <w:lang w:val="sl-SI"/>
        </w:rPr>
      </w:pPr>
      <w:r w:rsidRPr="00476B5F">
        <w:rPr>
          <w:rFonts w:cs="Arial"/>
          <w:sz w:val="20"/>
          <w:lang w:val="sl-SI"/>
        </w:rPr>
        <w:t xml:space="preserve">                               </w:t>
      </w:r>
      <w:r w:rsidR="00064945" w:rsidRPr="00476B5F">
        <w:rPr>
          <w:rFonts w:cs="Arial"/>
          <w:sz w:val="20"/>
          <w:lang w:val="sl-SI"/>
        </w:rPr>
        <w:t xml:space="preserve">                     </w:t>
      </w:r>
    </w:p>
    <w:p w14:paraId="7AED15AC" w14:textId="77777777" w:rsidR="00D75D3D" w:rsidRDefault="00D75D3D" w:rsidP="00783282">
      <w:pPr>
        <w:pStyle w:val="BodyText22"/>
        <w:ind w:left="0"/>
        <w:jc w:val="center"/>
        <w:rPr>
          <w:rFonts w:cs="Arial"/>
          <w:sz w:val="20"/>
          <w:lang w:val="sl-SI"/>
        </w:rPr>
      </w:pPr>
    </w:p>
    <w:p w14:paraId="71DFF5C1" w14:textId="76D6DE34" w:rsidR="00C92B52" w:rsidRDefault="00376629" w:rsidP="00BE48F9">
      <w:pPr>
        <w:pStyle w:val="BodyText22"/>
        <w:jc w:val="right"/>
        <w:rPr>
          <w:rFonts w:ascii="Times New Roman" w:hAnsi="Times New Roman"/>
          <w:sz w:val="24"/>
          <w:szCs w:val="24"/>
          <w:lang w:val="sl-SI"/>
        </w:rPr>
      </w:pPr>
      <w:r>
        <w:rPr>
          <w:rFonts w:ascii="Times New Roman" w:hAnsi="Times New Roman"/>
          <w:sz w:val="24"/>
          <w:szCs w:val="24"/>
          <w:lang w:val="sl-SI"/>
        </w:rPr>
        <w:t>D</w:t>
      </w:r>
      <w:r w:rsidR="00064945" w:rsidRPr="00CC1AFD">
        <w:rPr>
          <w:rFonts w:ascii="Times New Roman" w:hAnsi="Times New Roman"/>
          <w:sz w:val="24"/>
          <w:szCs w:val="24"/>
          <w:lang w:val="sl-SI"/>
        </w:rPr>
        <w:t>irektor</w:t>
      </w:r>
      <w:r w:rsidR="002545A2">
        <w:rPr>
          <w:rFonts w:ascii="Times New Roman" w:hAnsi="Times New Roman"/>
          <w:sz w:val="24"/>
          <w:szCs w:val="24"/>
          <w:lang w:val="sl-SI"/>
        </w:rPr>
        <w:t>ica</w:t>
      </w:r>
      <w:r w:rsidR="00BE247E" w:rsidRPr="00CC1AFD">
        <w:rPr>
          <w:rFonts w:ascii="Times New Roman" w:hAnsi="Times New Roman"/>
          <w:sz w:val="24"/>
          <w:szCs w:val="24"/>
          <w:lang w:val="sl-SI"/>
        </w:rPr>
        <w:t xml:space="preserve"> nar</w:t>
      </w:r>
      <w:r w:rsidR="00064945" w:rsidRPr="00CC1AFD">
        <w:rPr>
          <w:rFonts w:ascii="Times New Roman" w:hAnsi="Times New Roman"/>
          <w:sz w:val="24"/>
          <w:szCs w:val="24"/>
          <w:lang w:val="sl-SI"/>
        </w:rPr>
        <w:t>očnika:</w:t>
      </w:r>
    </w:p>
    <w:p w14:paraId="37E3D258" w14:textId="5E648241" w:rsidR="007D6DDD" w:rsidRDefault="002545A2" w:rsidP="002545A2">
      <w:pPr>
        <w:pStyle w:val="BodyText22"/>
        <w:jc w:val="right"/>
        <w:rPr>
          <w:rFonts w:ascii="Times New Roman" w:hAnsi="Times New Roman"/>
          <w:sz w:val="24"/>
          <w:szCs w:val="24"/>
          <w:lang w:val="sl-SI"/>
        </w:rPr>
      </w:pPr>
      <w:r>
        <w:rPr>
          <w:rFonts w:ascii="Times New Roman" w:hAnsi="Times New Roman"/>
          <w:sz w:val="24"/>
          <w:szCs w:val="24"/>
          <w:lang w:val="sl-SI"/>
        </w:rPr>
        <w:t>Metka Petek Uhan,dr.med.,</w:t>
      </w:r>
      <w:proofErr w:type="spellStart"/>
      <w:r>
        <w:rPr>
          <w:rFonts w:ascii="Times New Roman" w:hAnsi="Times New Roman"/>
          <w:sz w:val="24"/>
          <w:szCs w:val="24"/>
          <w:lang w:val="sl-SI"/>
        </w:rPr>
        <w:t>spec</w:t>
      </w:r>
      <w:proofErr w:type="spellEnd"/>
      <w:r>
        <w:rPr>
          <w:rFonts w:ascii="Times New Roman" w:hAnsi="Times New Roman"/>
          <w:sz w:val="24"/>
          <w:szCs w:val="24"/>
          <w:lang w:val="sl-SI"/>
        </w:rPr>
        <w:t>.</w:t>
      </w:r>
    </w:p>
    <w:p w14:paraId="3A093CBB" w14:textId="398799E2" w:rsidR="00376629" w:rsidRDefault="00376629" w:rsidP="00E824E3">
      <w:pPr>
        <w:pStyle w:val="BodyText22"/>
        <w:ind w:left="0"/>
        <w:jc w:val="right"/>
        <w:rPr>
          <w:rFonts w:ascii="Times New Roman" w:hAnsi="Times New Roman"/>
          <w:sz w:val="24"/>
          <w:szCs w:val="24"/>
          <w:lang w:val="sl-SI"/>
        </w:rPr>
      </w:pPr>
    </w:p>
    <w:p w14:paraId="222754F6" w14:textId="59F31D62" w:rsidR="00DF5643" w:rsidRDefault="00DF5643" w:rsidP="00E824E3">
      <w:pPr>
        <w:pStyle w:val="BodyText22"/>
        <w:ind w:left="0"/>
        <w:jc w:val="right"/>
        <w:rPr>
          <w:rFonts w:ascii="Times New Roman" w:hAnsi="Times New Roman"/>
          <w:sz w:val="24"/>
          <w:szCs w:val="24"/>
          <w:lang w:val="sl-SI"/>
        </w:rPr>
      </w:pPr>
    </w:p>
    <w:p w14:paraId="5EBB2565" w14:textId="4C968A01" w:rsidR="00DF5643" w:rsidRDefault="00DF5643" w:rsidP="00E824E3">
      <w:pPr>
        <w:pStyle w:val="BodyText22"/>
        <w:ind w:left="0"/>
        <w:jc w:val="right"/>
        <w:rPr>
          <w:rFonts w:ascii="Times New Roman" w:hAnsi="Times New Roman"/>
          <w:sz w:val="24"/>
          <w:szCs w:val="24"/>
          <w:lang w:val="sl-SI"/>
        </w:rPr>
      </w:pPr>
    </w:p>
    <w:p w14:paraId="46391AEF" w14:textId="17CB231C" w:rsidR="00DF5643" w:rsidRDefault="00DF5643" w:rsidP="00E824E3">
      <w:pPr>
        <w:pStyle w:val="BodyText22"/>
        <w:ind w:left="0"/>
        <w:jc w:val="right"/>
        <w:rPr>
          <w:rFonts w:ascii="Times New Roman" w:hAnsi="Times New Roman"/>
          <w:sz w:val="24"/>
          <w:szCs w:val="24"/>
          <w:lang w:val="sl-SI"/>
        </w:rPr>
      </w:pPr>
    </w:p>
    <w:p w14:paraId="670EAC4E" w14:textId="38F522F3" w:rsidR="00DF5643" w:rsidRDefault="00DF5643" w:rsidP="00E824E3">
      <w:pPr>
        <w:pStyle w:val="BodyText22"/>
        <w:ind w:left="0"/>
        <w:jc w:val="right"/>
        <w:rPr>
          <w:rFonts w:ascii="Times New Roman" w:hAnsi="Times New Roman"/>
          <w:sz w:val="24"/>
          <w:szCs w:val="24"/>
          <w:lang w:val="sl-SI"/>
        </w:rPr>
      </w:pPr>
    </w:p>
    <w:p w14:paraId="2F4A8C5C" w14:textId="59F77538" w:rsidR="00DF5643" w:rsidRDefault="00DF5643" w:rsidP="00E824E3">
      <w:pPr>
        <w:pStyle w:val="BodyText22"/>
        <w:ind w:left="0"/>
        <w:jc w:val="right"/>
        <w:rPr>
          <w:rFonts w:ascii="Times New Roman" w:hAnsi="Times New Roman"/>
          <w:sz w:val="24"/>
          <w:szCs w:val="24"/>
          <w:lang w:val="sl-SI"/>
        </w:rPr>
      </w:pPr>
    </w:p>
    <w:p w14:paraId="0558D058" w14:textId="3B3D8222" w:rsidR="00DF5643" w:rsidRDefault="00DF5643" w:rsidP="00E824E3">
      <w:pPr>
        <w:pStyle w:val="BodyText22"/>
        <w:ind w:left="0"/>
        <w:jc w:val="right"/>
        <w:rPr>
          <w:rFonts w:ascii="Times New Roman" w:hAnsi="Times New Roman"/>
          <w:sz w:val="24"/>
          <w:szCs w:val="24"/>
          <w:lang w:val="sl-SI"/>
        </w:rPr>
      </w:pPr>
    </w:p>
    <w:p w14:paraId="41B614BD" w14:textId="01466DF5" w:rsidR="00DF5643" w:rsidRDefault="00DF5643" w:rsidP="00E824E3">
      <w:pPr>
        <w:pStyle w:val="BodyText22"/>
        <w:ind w:left="0"/>
        <w:jc w:val="right"/>
        <w:rPr>
          <w:rFonts w:ascii="Times New Roman" w:hAnsi="Times New Roman"/>
          <w:sz w:val="24"/>
          <w:szCs w:val="24"/>
          <w:lang w:val="sl-SI"/>
        </w:rPr>
      </w:pPr>
    </w:p>
    <w:p w14:paraId="05F4F493" w14:textId="21575118" w:rsidR="00DF5643" w:rsidRDefault="00DF5643" w:rsidP="00E824E3">
      <w:pPr>
        <w:pStyle w:val="BodyText22"/>
        <w:ind w:left="0"/>
        <w:jc w:val="right"/>
        <w:rPr>
          <w:rFonts w:ascii="Times New Roman" w:hAnsi="Times New Roman"/>
          <w:sz w:val="24"/>
          <w:szCs w:val="24"/>
          <w:lang w:val="sl-SI"/>
        </w:rPr>
      </w:pPr>
    </w:p>
    <w:p w14:paraId="2DCED2B4" w14:textId="72761ACB" w:rsidR="00DF5643" w:rsidRDefault="00DF5643" w:rsidP="00E824E3">
      <w:pPr>
        <w:pStyle w:val="BodyText22"/>
        <w:ind w:left="0"/>
        <w:jc w:val="right"/>
        <w:rPr>
          <w:rFonts w:ascii="Times New Roman" w:hAnsi="Times New Roman"/>
          <w:sz w:val="24"/>
          <w:szCs w:val="24"/>
          <w:lang w:val="sl-SI"/>
        </w:rPr>
      </w:pPr>
    </w:p>
    <w:p w14:paraId="37EEC64F" w14:textId="5E3A9DCA" w:rsidR="00DF5643" w:rsidRDefault="00DF5643" w:rsidP="00E824E3">
      <w:pPr>
        <w:pStyle w:val="BodyText22"/>
        <w:ind w:left="0"/>
        <w:jc w:val="right"/>
        <w:rPr>
          <w:rFonts w:ascii="Times New Roman" w:hAnsi="Times New Roman"/>
          <w:sz w:val="24"/>
          <w:szCs w:val="24"/>
          <w:lang w:val="sl-SI"/>
        </w:rPr>
      </w:pPr>
    </w:p>
    <w:p w14:paraId="09C4271A" w14:textId="451CC652" w:rsidR="00DF5643" w:rsidRDefault="00DF5643" w:rsidP="00E824E3">
      <w:pPr>
        <w:pStyle w:val="BodyText22"/>
        <w:ind w:left="0"/>
        <w:jc w:val="right"/>
        <w:rPr>
          <w:rFonts w:ascii="Times New Roman" w:hAnsi="Times New Roman"/>
          <w:sz w:val="24"/>
          <w:szCs w:val="24"/>
          <w:lang w:val="sl-SI"/>
        </w:rPr>
      </w:pPr>
    </w:p>
    <w:p w14:paraId="7BF10244" w14:textId="67F0D9AB" w:rsidR="00DF5643" w:rsidRDefault="00DF5643" w:rsidP="00E824E3">
      <w:pPr>
        <w:pStyle w:val="BodyText22"/>
        <w:ind w:left="0"/>
        <w:jc w:val="right"/>
        <w:rPr>
          <w:rFonts w:ascii="Times New Roman" w:hAnsi="Times New Roman"/>
          <w:sz w:val="24"/>
          <w:szCs w:val="24"/>
          <w:lang w:val="sl-SI"/>
        </w:rPr>
      </w:pPr>
    </w:p>
    <w:p w14:paraId="1DDB75C6" w14:textId="0742020D" w:rsidR="00DF5643" w:rsidRDefault="00DF5643" w:rsidP="00E824E3">
      <w:pPr>
        <w:pStyle w:val="BodyText22"/>
        <w:ind w:left="0"/>
        <w:jc w:val="right"/>
        <w:rPr>
          <w:rFonts w:ascii="Times New Roman" w:hAnsi="Times New Roman"/>
          <w:sz w:val="24"/>
          <w:szCs w:val="24"/>
          <w:lang w:val="sl-SI"/>
        </w:rPr>
      </w:pPr>
    </w:p>
    <w:p w14:paraId="0A556D64" w14:textId="0A523F71" w:rsidR="00DF5643" w:rsidRDefault="00DF5643" w:rsidP="00E824E3">
      <w:pPr>
        <w:pStyle w:val="BodyText22"/>
        <w:ind w:left="0"/>
        <w:jc w:val="right"/>
        <w:rPr>
          <w:rFonts w:ascii="Times New Roman" w:hAnsi="Times New Roman"/>
          <w:sz w:val="24"/>
          <w:szCs w:val="24"/>
          <w:lang w:val="sl-SI"/>
        </w:rPr>
      </w:pPr>
    </w:p>
    <w:p w14:paraId="105888AD" w14:textId="2F801849" w:rsidR="00DF5643" w:rsidRDefault="00DF5643" w:rsidP="00E824E3">
      <w:pPr>
        <w:pStyle w:val="BodyText22"/>
        <w:ind w:left="0"/>
        <w:jc w:val="right"/>
        <w:rPr>
          <w:rFonts w:ascii="Times New Roman" w:hAnsi="Times New Roman"/>
          <w:sz w:val="24"/>
          <w:szCs w:val="24"/>
          <w:lang w:val="sl-SI"/>
        </w:rPr>
      </w:pPr>
    </w:p>
    <w:p w14:paraId="60306E47" w14:textId="3D0377C1" w:rsidR="00DF5643" w:rsidRDefault="00DF5643" w:rsidP="00E824E3">
      <w:pPr>
        <w:pStyle w:val="BodyText22"/>
        <w:ind w:left="0"/>
        <w:jc w:val="right"/>
        <w:rPr>
          <w:rFonts w:ascii="Times New Roman" w:hAnsi="Times New Roman"/>
          <w:sz w:val="24"/>
          <w:szCs w:val="24"/>
          <w:lang w:val="sl-SI"/>
        </w:rPr>
      </w:pPr>
    </w:p>
    <w:p w14:paraId="4915F869" w14:textId="6AE7B10E" w:rsidR="00DF5643" w:rsidRDefault="00DF5643" w:rsidP="00E824E3">
      <w:pPr>
        <w:pStyle w:val="BodyText22"/>
        <w:ind w:left="0"/>
        <w:jc w:val="right"/>
        <w:rPr>
          <w:rFonts w:ascii="Times New Roman" w:hAnsi="Times New Roman"/>
          <w:sz w:val="24"/>
          <w:szCs w:val="24"/>
          <w:lang w:val="sl-SI"/>
        </w:rPr>
      </w:pPr>
    </w:p>
    <w:p w14:paraId="558048EA" w14:textId="357A2954" w:rsidR="00DF5643" w:rsidRDefault="00DF5643" w:rsidP="00E824E3">
      <w:pPr>
        <w:pStyle w:val="BodyText22"/>
        <w:ind w:left="0"/>
        <w:jc w:val="right"/>
        <w:rPr>
          <w:rFonts w:ascii="Times New Roman" w:hAnsi="Times New Roman"/>
          <w:sz w:val="24"/>
          <w:szCs w:val="24"/>
          <w:lang w:val="sl-SI"/>
        </w:rPr>
      </w:pPr>
    </w:p>
    <w:p w14:paraId="2A9039B5" w14:textId="7A02A573" w:rsidR="00DF5643" w:rsidRDefault="00DF5643" w:rsidP="00E824E3">
      <w:pPr>
        <w:pStyle w:val="BodyText22"/>
        <w:ind w:left="0"/>
        <w:jc w:val="right"/>
        <w:rPr>
          <w:rFonts w:ascii="Times New Roman" w:hAnsi="Times New Roman"/>
          <w:sz w:val="24"/>
          <w:szCs w:val="24"/>
          <w:lang w:val="sl-SI"/>
        </w:rPr>
      </w:pPr>
    </w:p>
    <w:p w14:paraId="52921EAB" w14:textId="4AAF638E" w:rsidR="00DF5643" w:rsidRDefault="00DF5643" w:rsidP="00E824E3">
      <w:pPr>
        <w:pStyle w:val="BodyText22"/>
        <w:ind w:left="0"/>
        <w:jc w:val="right"/>
        <w:rPr>
          <w:rFonts w:ascii="Times New Roman" w:hAnsi="Times New Roman"/>
          <w:sz w:val="24"/>
          <w:szCs w:val="24"/>
          <w:lang w:val="sl-SI"/>
        </w:rPr>
      </w:pPr>
    </w:p>
    <w:p w14:paraId="458B2BD5" w14:textId="071D5DC7" w:rsidR="00DF5643" w:rsidRDefault="00DF5643" w:rsidP="00E824E3">
      <w:pPr>
        <w:pStyle w:val="BodyText22"/>
        <w:ind w:left="0"/>
        <w:jc w:val="right"/>
        <w:rPr>
          <w:rFonts w:ascii="Times New Roman" w:hAnsi="Times New Roman"/>
          <w:sz w:val="24"/>
          <w:szCs w:val="24"/>
          <w:lang w:val="sl-SI"/>
        </w:rPr>
      </w:pPr>
    </w:p>
    <w:p w14:paraId="0CA35524" w14:textId="7106023E" w:rsidR="00DF5643" w:rsidRDefault="00DF5643" w:rsidP="00E824E3">
      <w:pPr>
        <w:pStyle w:val="BodyText22"/>
        <w:ind w:left="0"/>
        <w:jc w:val="right"/>
        <w:rPr>
          <w:rFonts w:ascii="Times New Roman" w:hAnsi="Times New Roman"/>
          <w:sz w:val="24"/>
          <w:szCs w:val="24"/>
          <w:lang w:val="sl-SI"/>
        </w:rPr>
      </w:pPr>
    </w:p>
    <w:p w14:paraId="0E90FF42" w14:textId="6B9D4ED5" w:rsidR="00DF5643" w:rsidRDefault="00DF5643" w:rsidP="00E824E3">
      <w:pPr>
        <w:pStyle w:val="BodyText22"/>
        <w:ind w:left="0"/>
        <w:jc w:val="right"/>
        <w:rPr>
          <w:rFonts w:ascii="Times New Roman" w:hAnsi="Times New Roman"/>
          <w:sz w:val="24"/>
          <w:szCs w:val="24"/>
          <w:lang w:val="sl-SI"/>
        </w:rPr>
      </w:pPr>
    </w:p>
    <w:p w14:paraId="0CE622A4" w14:textId="73CB985C" w:rsidR="00DF5643" w:rsidRDefault="00DF5643" w:rsidP="00E824E3">
      <w:pPr>
        <w:pStyle w:val="BodyText22"/>
        <w:ind w:left="0"/>
        <w:jc w:val="right"/>
        <w:rPr>
          <w:rFonts w:ascii="Times New Roman" w:hAnsi="Times New Roman"/>
          <w:sz w:val="24"/>
          <w:szCs w:val="24"/>
          <w:lang w:val="sl-SI"/>
        </w:rPr>
      </w:pPr>
    </w:p>
    <w:p w14:paraId="64A0F6C2" w14:textId="0E275BB4" w:rsidR="00DF5643" w:rsidRDefault="00DF5643" w:rsidP="00E824E3">
      <w:pPr>
        <w:pStyle w:val="BodyText22"/>
        <w:ind w:left="0"/>
        <w:jc w:val="right"/>
        <w:rPr>
          <w:rFonts w:ascii="Times New Roman" w:hAnsi="Times New Roman"/>
          <w:sz w:val="24"/>
          <w:szCs w:val="24"/>
          <w:lang w:val="sl-SI"/>
        </w:rPr>
      </w:pPr>
    </w:p>
    <w:p w14:paraId="16F5B919" w14:textId="6BCAAA1A" w:rsidR="00DF5643" w:rsidRDefault="00DF5643" w:rsidP="00E824E3">
      <w:pPr>
        <w:pStyle w:val="BodyText22"/>
        <w:ind w:left="0"/>
        <w:jc w:val="right"/>
        <w:rPr>
          <w:rFonts w:ascii="Times New Roman" w:hAnsi="Times New Roman"/>
          <w:sz w:val="24"/>
          <w:szCs w:val="24"/>
          <w:lang w:val="sl-SI"/>
        </w:rPr>
      </w:pPr>
    </w:p>
    <w:p w14:paraId="58ECA639" w14:textId="09B1BF70" w:rsidR="00DF5643" w:rsidRDefault="00DF5643" w:rsidP="00E824E3">
      <w:pPr>
        <w:pStyle w:val="BodyText22"/>
        <w:ind w:left="0"/>
        <w:jc w:val="right"/>
        <w:rPr>
          <w:rFonts w:ascii="Times New Roman" w:hAnsi="Times New Roman"/>
          <w:sz w:val="24"/>
          <w:szCs w:val="24"/>
          <w:lang w:val="sl-SI"/>
        </w:rPr>
      </w:pPr>
    </w:p>
    <w:p w14:paraId="0309E04B" w14:textId="2CEE3DFE" w:rsidR="00DF5643" w:rsidRDefault="00DF5643" w:rsidP="00E824E3">
      <w:pPr>
        <w:pStyle w:val="BodyText22"/>
        <w:ind w:left="0"/>
        <w:jc w:val="right"/>
        <w:rPr>
          <w:rFonts w:ascii="Times New Roman" w:hAnsi="Times New Roman"/>
          <w:sz w:val="24"/>
          <w:szCs w:val="24"/>
          <w:lang w:val="sl-SI"/>
        </w:rPr>
      </w:pPr>
    </w:p>
    <w:p w14:paraId="4ACCFB36" w14:textId="34CE3177" w:rsidR="00DF5643" w:rsidRDefault="00DF5643" w:rsidP="00E824E3">
      <w:pPr>
        <w:pStyle w:val="BodyText22"/>
        <w:ind w:left="0"/>
        <w:jc w:val="right"/>
        <w:rPr>
          <w:rFonts w:ascii="Times New Roman" w:hAnsi="Times New Roman"/>
          <w:sz w:val="24"/>
          <w:szCs w:val="24"/>
          <w:lang w:val="sl-SI"/>
        </w:rPr>
      </w:pPr>
    </w:p>
    <w:p w14:paraId="654C7CD1" w14:textId="425D4EEB" w:rsidR="00DF5643" w:rsidRDefault="00DF5643" w:rsidP="00E824E3">
      <w:pPr>
        <w:pStyle w:val="BodyText22"/>
        <w:ind w:left="0"/>
        <w:jc w:val="right"/>
        <w:rPr>
          <w:rFonts w:ascii="Times New Roman" w:hAnsi="Times New Roman"/>
          <w:sz w:val="24"/>
          <w:szCs w:val="24"/>
          <w:lang w:val="sl-SI"/>
        </w:rPr>
      </w:pPr>
    </w:p>
    <w:p w14:paraId="10A963EB" w14:textId="4D6AD9FB" w:rsidR="00DF5643" w:rsidRDefault="00DF5643" w:rsidP="00E824E3">
      <w:pPr>
        <w:pStyle w:val="BodyText22"/>
        <w:ind w:left="0"/>
        <w:jc w:val="right"/>
        <w:rPr>
          <w:rFonts w:ascii="Times New Roman" w:hAnsi="Times New Roman"/>
          <w:sz w:val="24"/>
          <w:szCs w:val="24"/>
          <w:lang w:val="sl-SI"/>
        </w:rPr>
      </w:pPr>
    </w:p>
    <w:p w14:paraId="17394116" w14:textId="0A82A6BD" w:rsidR="00DF5643" w:rsidRDefault="00DF5643" w:rsidP="00E824E3">
      <w:pPr>
        <w:pStyle w:val="BodyText22"/>
        <w:ind w:left="0"/>
        <w:jc w:val="right"/>
        <w:rPr>
          <w:rFonts w:ascii="Times New Roman" w:hAnsi="Times New Roman"/>
          <w:sz w:val="24"/>
          <w:szCs w:val="24"/>
          <w:lang w:val="sl-SI"/>
        </w:rPr>
      </w:pPr>
    </w:p>
    <w:p w14:paraId="5143478C" w14:textId="1D1CAA1E" w:rsidR="00DF5643" w:rsidRDefault="00DF5643" w:rsidP="00E824E3">
      <w:pPr>
        <w:pStyle w:val="BodyText22"/>
        <w:ind w:left="0"/>
        <w:jc w:val="right"/>
        <w:rPr>
          <w:rFonts w:ascii="Times New Roman" w:hAnsi="Times New Roman"/>
          <w:sz w:val="24"/>
          <w:szCs w:val="24"/>
          <w:lang w:val="sl-SI"/>
        </w:rPr>
      </w:pPr>
    </w:p>
    <w:p w14:paraId="6FB6F5B8" w14:textId="58FD9638" w:rsidR="00DF5643" w:rsidRDefault="00DF5643" w:rsidP="00E824E3">
      <w:pPr>
        <w:pStyle w:val="BodyText22"/>
        <w:ind w:left="0"/>
        <w:jc w:val="right"/>
        <w:rPr>
          <w:rFonts w:ascii="Times New Roman" w:hAnsi="Times New Roman"/>
          <w:sz w:val="24"/>
          <w:szCs w:val="24"/>
          <w:lang w:val="sl-SI"/>
        </w:rPr>
      </w:pPr>
    </w:p>
    <w:p w14:paraId="1378BE49" w14:textId="1A28A521" w:rsidR="00DF5643" w:rsidRDefault="00DF5643" w:rsidP="00E824E3">
      <w:pPr>
        <w:pStyle w:val="BodyText22"/>
        <w:ind w:left="0"/>
        <w:jc w:val="right"/>
        <w:rPr>
          <w:rFonts w:ascii="Times New Roman" w:hAnsi="Times New Roman"/>
          <w:sz w:val="24"/>
          <w:szCs w:val="24"/>
          <w:lang w:val="sl-SI"/>
        </w:rPr>
      </w:pPr>
    </w:p>
    <w:p w14:paraId="245395B7" w14:textId="35A36632" w:rsidR="00DF5643" w:rsidRDefault="00DF5643" w:rsidP="00E824E3">
      <w:pPr>
        <w:pStyle w:val="BodyText22"/>
        <w:ind w:left="0"/>
        <w:jc w:val="right"/>
        <w:rPr>
          <w:rFonts w:ascii="Times New Roman" w:hAnsi="Times New Roman"/>
          <w:sz w:val="24"/>
          <w:szCs w:val="24"/>
          <w:lang w:val="sl-SI"/>
        </w:rPr>
      </w:pPr>
    </w:p>
    <w:p w14:paraId="58946866" w14:textId="507601E5" w:rsidR="00DF5643" w:rsidRDefault="00DF5643" w:rsidP="00E824E3">
      <w:pPr>
        <w:pStyle w:val="BodyText22"/>
        <w:ind w:left="0"/>
        <w:jc w:val="right"/>
        <w:rPr>
          <w:rFonts w:ascii="Times New Roman" w:hAnsi="Times New Roman"/>
          <w:sz w:val="24"/>
          <w:szCs w:val="24"/>
          <w:lang w:val="sl-SI"/>
        </w:rPr>
      </w:pPr>
    </w:p>
    <w:p w14:paraId="5A339D29" w14:textId="0921081D" w:rsidR="00DF5643" w:rsidRDefault="00DF5643" w:rsidP="00E824E3">
      <w:pPr>
        <w:pStyle w:val="BodyText22"/>
        <w:ind w:left="0"/>
        <w:jc w:val="right"/>
        <w:rPr>
          <w:rFonts w:ascii="Times New Roman" w:hAnsi="Times New Roman"/>
          <w:sz w:val="24"/>
          <w:szCs w:val="24"/>
          <w:lang w:val="sl-SI"/>
        </w:rPr>
      </w:pPr>
    </w:p>
    <w:p w14:paraId="5340E852" w14:textId="7C1D7CEF" w:rsidR="00DF5643" w:rsidRDefault="00DF5643" w:rsidP="00E824E3">
      <w:pPr>
        <w:pStyle w:val="BodyText22"/>
        <w:ind w:left="0"/>
        <w:jc w:val="right"/>
        <w:rPr>
          <w:rFonts w:ascii="Times New Roman" w:hAnsi="Times New Roman"/>
          <w:sz w:val="24"/>
          <w:szCs w:val="24"/>
          <w:lang w:val="sl-SI"/>
        </w:rPr>
      </w:pPr>
    </w:p>
    <w:p w14:paraId="11A21832" w14:textId="77777777" w:rsidR="00FC1ED0" w:rsidRPr="00CC1AFD" w:rsidRDefault="00FC1ED0" w:rsidP="00E02F28">
      <w:pPr>
        <w:pStyle w:val="BodyText22"/>
        <w:ind w:left="0"/>
        <w:rPr>
          <w:rFonts w:ascii="Times New Roman" w:hAnsi="Times New Roman"/>
          <w:sz w:val="24"/>
          <w:szCs w:val="24"/>
          <w:lang w:val="sl-SI"/>
        </w:rPr>
      </w:pPr>
    </w:p>
    <w:p w14:paraId="1286E60C" w14:textId="77777777" w:rsidR="00064945" w:rsidRPr="006D2704" w:rsidRDefault="00D75D3D" w:rsidP="007D261E">
      <w:pPr>
        <w:pStyle w:val="Naslov1"/>
        <w:numPr>
          <w:ilvl w:val="0"/>
          <w:numId w:val="6"/>
        </w:numPr>
        <w:rPr>
          <w:sz w:val="28"/>
          <w:szCs w:val="28"/>
        </w:rPr>
      </w:pPr>
      <w:bookmarkStart w:id="8" w:name="_Toc495711436"/>
      <w:bookmarkStart w:id="9" w:name="_Toc515428779"/>
      <w:r>
        <w:rPr>
          <w:sz w:val="28"/>
          <w:szCs w:val="28"/>
        </w:rPr>
        <w:lastRenderedPageBreak/>
        <w:t>N</w:t>
      </w:r>
      <w:r w:rsidR="00064945" w:rsidRPr="006D2704">
        <w:rPr>
          <w:sz w:val="28"/>
          <w:szCs w:val="28"/>
        </w:rPr>
        <w:t>AVODILA PONUDNIKOM ZA IZDELAVO PONUDBE</w:t>
      </w:r>
      <w:bookmarkEnd w:id="8"/>
      <w:bookmarkEnd w:id="9"/>
    </w:p>
    <w:p w14:paraId="5C341075" w14:textId="77777777" w:rsidR="000D1BFC" w:rsidRPr="006D2704" w:rsidRDefault="000D1BFC" w:rsidP="000D1BFC">
      <w:pPr>
        <w:autoSpaceDE w:val="0"/>
        <w:autoSpaceDN w:val="0"/>
        <w:adjustRightInd w:val="0"/>
        <w:rPr>
          <w:rFonts w:ascii="Arial,Bold" w:hAnsi="Arial,Bold" w:cs="Arial,Bold"/>
          <w:b/>
          <w:bCs/>
          <w:color w:val="000000"/>
        </w:rPr>
      </w:pPr>
    </w:p>
    <w:p w14:paraId="546837E3" w14:textId="77777777" w:rsidR="00E23CBF" w:rsidRPr="00507B15" w:rsidRDefault="00D75D3D" w:rsidP="00507B15">
      <w:pPr>
        <w:pStyle w:val="Naslov1"/>
        <w:rPr>
          <w:sz w:val="24"/>
          <w:szCs w:val="24"/>
        </w:rPr>
      </w:pPr>
      <w:bookmarkStart w:id="10" w:name="_Toc515428780"/>
      <w:r>
        <w:rPr>
          <w:sz w:val="24"/>
          <w:szCs w:val="24"/>
        </w:rPr>
        <w:t>8</w:t>
      </w:r>
      <w:r w:rsidR="000D1BFC" w:rsidRPr="006D2704">
        <w:rPr>
          <w:sz w:val="24"/>
          <w:szCs w:val="24"/>
        </w:rPr>
        <w:t>. TEMELJNA PRAVILA</w:t>
      </w:r>
      <w:bookmarkEnd w:id="10"/>
      <w:r w:rsidR="000D1BFC" w:rsidRPr="006D2704">
        <w:rPr>
          <w:sz w:val="24"/>
          <w:szCs w:val="24"/>
        </w:rPr>
        <w:t xml:space="preserve"> </w:t>
      </w:r>
    </w:p>
    <w:p w14:paraId="3D34E212" w14:textId="77777777" w:rsidR="000D1BFC" w:rsidRPr="00504D30" w:rsidRDefault="000D1BFC" w:rsidP="007D261E">
      <w:pPr>
        <w:pStyle w:val="Naslov2"/>
        <w:numPr>
          <w:ilvl w:val="0"/>
          <w:numId w:val="8"/>
        </w:numPr>
        <w:jc w:val="left"/>
        <w:rPr>
          <w:sz w:val="24"/>
        </w:rPr>
      </w:pPr>
      <w:bookmarkStart w:id="11" w:name="_Toc456003933"/>
      <w:bookmarkStart w:id="12" w:name="_Toc456004106"/>
      <w:bookmarkStart w:id="13" w:name="_Toc463243964"/>
      <w:bookmarkStart w:id="14" w:name="_Toc464815949"/>
      <w:bookmarkStart w:id="15" w:name="_Toc513202903"/>
      <w:bookmarkStart w:id="16" w:name="_Toc513203076"/>
      <w:bookmarkStart w:id="17" w:name="_Toc513708995"/>
      <w:bookmarkStart w:id="18" w:name="_Toc515428781"/>
      <w:r w:rsidRPr="00504D30">
        <w:rPr>
          <w:sz w:val="24"/>
        </w:rPr>
        <w:t>Dostop do razpisne dokumentacije</w:t>
      </w:r>
      <w:bookmarkEnd w:id="11"/>
      <w:bookmarkEnd w:id="12"/>
      <w:bookmarkEnd w:id="13"/>
      <w:bookmarkEnd w:id="14"/>
      <w:bookmarkEnd w:id="15"/>
      <w:bookmarkEnd w:id="16"/>
      <w:bookmarkEnd w:id="17"/>
      <w:bookmarkEnd w:id="18"/>
    </w:p>
    <w:p w14:paraId="30D1A7E1" w14:textId="77777777" w:rsidR="006758EF" w:rsidRPr="00ED6F00" w:rsidRDefault="006758EF" w:rsidP="006758EF">
      <w:pPr>
        <w:jc w:val="both"/>
        <w:rPr>
          <w:rFonts w:ascii="Times New Roman" w:hAnsi="Times New Roman"/>
          <w:color w:val="0000FF"/>
        </w:rPr>
      </w:pPr>
      <w:r w:rsidRPr="00ED6F00">
        <w:rPr>
          <w:rFonts w:ascii="Times New Roman" w:hAnsi="Times New Roman"/>
        </w:rPr>
        <w:t xml:space="preserve">Razpisna dokumentacija za pripravo ponudbe je ponudnikom na voljo  brezplačno in je dostopna na  Uradnem listu RS - Portal javnih naročil </w:t>
      </w:r>
      <w:r w:rsidRPr="00ED6F00">
        <w:rPr>
          <w:rFonts w:ascii="Times New Roman" w:hAnsi="Times New Roman"/>
          <w:i/>
          <w:color w:val="0000FF"/>
        </w:rPr>
        <w:t>(</w:t>
      </w:r>
      <w:hyperlink r:id="rId19" w:history="1">
        <w:r w:rsidRPr="00ED6F00">
          <w:rPr>
            <w:rFonts w:ascii="Times New Roman" w:hAnsi="Times New Roman"/>
            <w:i/>
            <w:color w:val="0000FF"/>
          </w:rPr>
          <w:t>http://www.enarocanje.si</w:t>
        </w:r>
      </w:hyperlink>
      <w:r w:rsidRPr="00ED6F00">
        <w:rPr>
          <w:rFonts w:ascii="Times New Roman" w:hAnsi="Times New Roman"/>
          <w:i/>
          <w:color w:val="0000FF"/>
        </w:rPr>
        <w:t>)</w:t>
      </w:r>
      <w:r w:rsidRPr="00ED6F00">
        <w:rPr>
          <w:rFonts w:ascii="Times New Roman" w:hAnsi="Times New Roman"/>
          <w:color w:val="0000FF"/>
        </w:rPr>
        <w:t>.</w:t>
      </w:r>
      <w:r w:rsidR="006849EB" w:rsidRPr="00ED6F00">
        <w:rPr>
          <w:rFonts w:ascii="Times New Roman" w:hAnsi="Times New Roman"/>
          <w:color w:val="0000FF"/>
        </w:rPr>
        <w:t xml:space="preserve"> </w:t>
      </w:r>
    </w:p>
    <w:p w14:paraId="76222652" w14:textId="77777777" w:rsidR="00A672C1" w:rsidRPr="00ED6F00" w:rsidRDefault="00A672C1" w:rsidP="000D1BFC">
      <w:pPr>
        <w:autoSpaceDE w:val="0"/>
        <w:autoSpaceDN w:val="0"/>
        <w:adjustRightInd w:val="0"/>
        <w:rPr>
          <w:rFonts w:ascii="Times New Roman" w:hAnsi="Times New Roman"/>
          <w:b/>
          <w:bCs/>
          <w:color w:val="000000"/>
        </w:rPr>
      </w:pPr>
    </w:p>
    <w:p w14:paraId="172511DA" w14:textId="77777777" w:rsidR="000D1BFC" w:rsidRPr="00ED6F00" w:rsidRDefault="000D1BFC" w:rsidP="007D261E">
      <w:pPr>
        <w:pStyle w:val="Naslov2"/>
        <w:numPr>
          <w:ilvl w:val="0"/>
          <w:numId w:val="8"/>
        </w:numPr>
        <w:jc w:val="left"/>
        <w:rPr>
          <w:sz w:val="24"/>
        </w:rPr>
      </w:pPr>
      <w:bookmarkStart w:id="19" w:name="_Toc456003934"/>
      <w:bookmarkStart w:id="20" w:name="_Toc456004107"/>
      <w:bookmarkStart w:id="21" w:name="_Toc463243965"/>
      <w:bookmarkStart w:id="22" w:name="_Toc464815950"/>
      <w:bookmarkStart w:id="23" w:name="_Toc513202904"/>
      <w:bookmarkStart w:id="24" w:name="_Toc513203077"/>
      <w:bookmarkStart w:id="25" w:name="_Toc513708996"/>
      <w:bookmarkStart w:id="26" w:name="_Toc515428782"/>
      <w:r w:rsidRPr="00ED6F00">
        <w:rPr>
          <w:sz w:val="24"/>
        </w:rPr>
        <w:t>Obvestila in pojasnila v zvezi z razpisno dokumentacijo</w:t>
      </w:r>
      <w:bookmarkEnd w:id="19"/>
      <w:bookmarkEnd w:id="20"/>
      <w:bookmarkEnd w:id="21"/>
      <w:bookmarkEnd w:id="22"/>
      <w:bookmarkEnd w:id="23"/>
      <w:bookmarkEnd w:id="24"/>
      <w:bookmarkEnd w:id="25"/>
      <w:bookmarkEnd w:id="26"/>
    </w:p>
    <w:p w14:paraId="042A87A1" w14:textId="77777777" w:rsidR="000D1BFC"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Komunikacija s ponudniki o vprašanjih v zvezi z vsebino naročila in v zvezi s pripravo ponudbe poteka</w:t>
      </w:r>
      <w:r w:rsidR="003101F9" w:rsidRPr="00ED6F00">
        <w:rPr>
          <w:rFonts w:ascii="Times New Roman" w:hAnsi="Times New Roman"/>
          <w:color w:val="000000"/>
        </w:rPr>
        <w:t xml:space="preserve"> i</w:t>
      </w:r>
      <w:r w:rsidRPr="00ED6F00">
        <w:rPr>
          <w:rFonts w:ascii="Times New Roman" w:hAnsi="Times New Roman"/>
          <w:color w:val="000000"/>
        </w:rPr>
        <w:t xml:space="preserve">zključno preko </w:t>
      </w:r>
      <w:r w:rsidR="00B356CA" w:rsidRPr="00ED6F00">
        <w:rPr>
          <w:rFonts w:ascii="Times New Roman" w:hAnsi="Times New Roman"/>
          <w:color w:val="000000"/>
        </w:rPr>
        <w:t>P</w:t>
      </w:r>
      <w:r w:rsidRPr="00ED6F00">
        <w:rPr>
          <w:rFonts w:ascii="Times New Roman" w:hAnsi="Times New Roman"/>
          <w:color w:val="000000"/>
        </w:rPr>
        <w:t>ortala javnih naročil.</w:t>
      </w:r>
    </w:p>
    <w:p w14:paraId="6EA1DE23" w14:textId="4817AC6A" w:rsidR="000E447F"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Naročnik bo zahtevo za pojasnilo razpisne dokumentacije oziroma kakršnokoli drugo vprašanje v zvezi z</w:t>
      </w:r>
      <w:r w:rsidR="003101F9" w:rsidRPr="00ED6F00">
        <w:rPr>
          <w:rFonts w:ascii="Times New Roman" w:hAnsi="Times New Roman"/>
          <w:color w:val="000000"/>
        </w:rPr>
        <w:t xml:space="preserve"> </w:t>
      </w:r>
      <w:r w:rsidRPr="00ED6F00">
        <w:rPr>
          <w:rFonts w:ascii="Times New Roman" w:hAnsi="Times New Roman"/>
          <w:color w:val="000000"/>
        </w:rPr>
        <w:t xml:space="preserve">naročilom štel kot pravočasno, v kolikor bo na </w:t>
      </w:r>
      <w:r w:rsidR="006B37A0" w:rsidRPr="00ED6F00">
        <w:rPr>
          <w:rFonts w:ascii="Times New Roman" w:hAnsi="Times New Roman"/>
          <w:color w:val="000000"/>
        </w:rPr>
        <w:t>P</w:t>
      </w:r>
      <w:r w:rsidRPr="00ED6F00">
        <w:rPr>
          <w:rFonts w:ascii="Times New Roman" w:hAnsi="Times New Roman"/>
          <w:color w:val="000000"/>
        </w:rPr>
        <w:t xml:space="preserve">ortalu javnih naročil zastavljeno najkasneje do </w:t>
      </w:r>
      <w:r w:rsidR="00950E04">
        <w:rPr>
          <w:rFonts w:ascii="Times New Roman" w:hAnsi="Times New Roman"/>
          <w:b/>
        </w:rPr>
        <w:t>30.06.2023 do 8.00 ure.</w:t>
      </w:r>
      <w:r w:rsidR="006B37A0" w:rsidRPr="00ED6F00">
        <w:rPr>
          <w:rFonts w:ascii="Times New Roman" w:hAnsi="Times New Roman"/>
        </w:rPr>
        <w:t xml:space="preserve"> </w:t>
      </w:r>
    </w:p>
    <w:p w14:paraId="52D3DCD3" w14:textId="77777777" w:rsidR="00941491" w:rsidRPr="00ED6F00" w:rsidRDefault="00941491" w:rsidP="003101F9">
      <w:pPr>
        <w:autoSpaceDE w:val="0"/>
        <w:autoSpaceDN w:val="0"/>
        <w:adjustRightInd w:val="0"/>
        <w:jc w:val="both"/>
        <w:rPr>
          <w:rFonts w:ascii="Times New Roman" w:hAnsi="Times New Roman"/>
        </w:rPr>
      </w:pPr>
    </w:p>
    <w:p w14:paraId="24CB6B16" w14:textId="77777777" w:rsidR="005109D9" w:rsidRPr="00ED6F00" w:rsidRDefault="005109D9" w:rsidP="005109D9">
      <w:pPr>
        <w:ind w:right="-2"/>
        <w:jc w:val="both"/>
        <w:rPr>
          <w:rFonts w:ascii="Times New Roman" w:hAnsi="Times New Roman"/>
        </w:rPr>
      </w:pPr>
      <w:r w:rsidRPr="00ED6F00">
        <w:rPr>
          <w:rFonts w:ascii="Times New Roman" w:hAnsi="Times New Roman"/>
        </w:rPr>
        <w:t>Naročnik bo dodatna pojasnila v zvezi z dokumentacijo objavil na Portalu javnih naročil  pred iztekom roka za oddajo ponudb, pod pogojem, da je bila zahteva posredovana pravočasno.</w:t>
      </w:r>
    </w:p>
    <w:p w14:paraId="2AD7FC11" w14:textId="77777777" w:rsidR="005109D9" w:rsidRPr="00ED6F00" w:rsidRDefault="005109D9" w:rsidP="005109D9">
      <w:pPr>
        <w:autoSpaceDE w:val="0"/>
        <w:autoSpaceDN w:val="0"/>
        <w:adjustRightInd w:val="0"/>
        <w:jc w:val="both"/>
        <w:rPr>
          <w:rFonts w:ascii="Times New Roman" w:hAnsi="Times New Roman"/>
          <w:color w:val="FF0000"/>
        </w:rPr>
      </w:pPr>
    </w:p>
    <w:p w14:paraId="3AEDE02F" w14:textId="77777777" w:rsidR="005109D9" w:rsidRPr="00ED6F00" w:rsidRDefault="005109D9" w:rsidP="005109D9">
      <w:pPr>
        <w:autoSpaceDE w:val="0"/>
        <w:autoSpaceDN w:val="0"/>
        <w:adjustRightInd w:val="0"/>
        <w:jc w:val="both"/>
        <w:rPr>
          <w:rFonts w:ascii="Times New Roman" w:hAnsi="Times New Roman"/>
        </w:rPr>
      </w:pPr>
      <w:r w:rsidRPr="00ED6F00">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ED6F00">
        <w:rPr>
          <w:rFonts w:ascii="Times New Roman" w:hAnsi="Times New Roman"/>
        </w:rPr>
        <w:t>P</w:t>
      </w:r>
      <w:r w:rsidRPr="00ED6F00">
        <w:rPr>
          <w:rFonts w:ascii="Times New Roman" w:hAnsi="Times New Roman"/>
        </w:rPr>
        <w:t>ortalu javnih naročil in spletnih straneh naročnika, saj pojasnila</w:t>
      </w:r>
      <w:r w:rsidR="00F74C31" w:rsidRPr="00ED6F00">
        <w:rPr>
          <w:rFonts w:ascii="Times New Roman" w:hAnsi="Times New Roman"/>
        </w:rPr>
        <w:t>, odgovori na vprašanja</w:t>
      </w:r>
      <w:r w:rsidRPr="00ED6F00">
        <w:rPr>
          <w:rFonts w:ascii="Times New Roman" w:hAnsi="Times New Roman"/>
        </w:rPr>
        <w:t xml:space="preserve"> in spremembe predstavljajo sestavni del razpisne dokumentacije.</w:t>
      </w:r>
    </w:p>
    <w:p w14:paraId="52BE33E7" w14:textId="77777777" w:rsidR="00E23CBF" w:rsidRPr="00ED6F00" w:rsidRDefault="00E23CBF" w:rsidP="00E23CBF">
      <w:pPr>
        <w:pStyle w:val="BodyText22"/>
        <w:ind w:left="0"/>
        <w:rPr>
          <w:rFonts w:ascii="Times New Roman" w:hAnsi="Times New Roman"/>
          <w:b/>
          <w:sz w:val="24"/>
          <w:szCs w:val="24"/>
          <w:lang w:val="sl-SI"/>
        </w:rPr>
      </w:pPr>
    </w:p>
    <w:p w14:paraId="65DA1409" w14:textId="7C4B8406" w:rsidR="00E375D2" w:rsidRDefault="00D75D3D" w:rsidP="00FC1ED0">
      <w:pPr>
        <w:pStyle w:val="Naslov1"/>
        <w:spacing w:after="0"/>
        <w:rPr>
          <w:sz w:val="24"/>
          <w:szCs w:val="24"/>
        </w:rPr>
      </w:pPr>
      <w:bookmarkStart w:id="27" w:name="_Toc515428783"/>
      <w:r w:rsidRPr="00ED6F00">
        <w:rPr>
          <w:sz w:val="24"/>
          <w:szCs w:val="24"/>
        </w:rPr>
        <w:t>9</w:t>
      </w:r>
      <w:r w:rsidR="00934BC6" w:rsidRPr="00ED6F00">
        <w:rPr>
          <w:sz w:val="24"/>
          <w:szCs w:val="24"/>
        </w:rPr>
        <w:t>. PONUDBENA VREDNOST</w:t>
      </w:r>
      <w:bookmarkEnd w:id="27"/>
    </w:p>
    <w:p w14:paraId="7814D090" w14:textId="77777777" w:rsidR="00DF5643" w:rsidRPr="00DF5643" w:rsidRDefault="00DF5643" w:rsidP="00DF5643"/>
    <w:p w14:paraId="4B5377CA" w14:textId="67EF18C1" w:rsidR="00075F36" w:rsidRDefault="00075F36" w:rsidP="00065718">
      <w:pPr>
        <w:pStyle w:val="Telobesedila24"/>
        <w:ind w:left="0"/>
        <w:rPr>
          <w:rFonts w:ascii="Times New Roman" w:hAnsi="Times New Roman"/>
          <w:sz w:val="24"/>
          <w:szCs w:val="24"/>
          <w:lang w:val="sl-SI"/>
        </w:rPr>
      </w:pPr>
      <w:r w:rsidRPr="009A6C97">
        <w:rPr>
          <w:rFonts w:ascii="Times New Roman" w:hAnsi="Times New Roman"/>
          <w:sz w:val="24"/>
          <w:szCs w:val="24"/>
          <w:lang w:val="sl-SI"/>
        </w:rPr>
        <w:t>V Prilogi Excel naročnik razpisuje vse vrste preiskav ter količine za obdobje 7 let</w:t>
      </w:r>
      <w:r w:rsidR="00D328CF" w:rsidRPr="009A6C97">
        <w:rPr>
          <w:rFonts w:ascii="Times New Roman" w:hAnsi="Times New Roman"/>
          <w:sz w:val="24"/>
          <w:szCs w:val="24"/>
          <w:lang w:val="sl-SI"/>
        </w:rPr>
        <w:t xml:space="preserve"> in </w:t>
      </w:r>
      <w:r w:rsidR="00650FB4">
        <w:rPr>
          <w:rFonts w:ascii="Times New Roman" w:hAnsi="Times New Roman"/>
          <w:sz w:val="24"/>
          <w:szCs w:val="24"/>
          <w:lang w:val="sl-SI"/>
        </w:rPr>
        <w:t>so</w:t>
      </w:r>
      <w:r w:rsidR="00D328CF" w:rsidRPr="009A6C97">
        <w:rPr>
          <w:rFonts w:ascii="Times New Roman" w:hAnsi="Times New Roman"/>
          <w:sz w:val="24"/>
          <w:szCs w:val="24"/>
          <w:lang w:val="sl-SI"/>
        </w:rPr>
        <w:t xml:space="preserve"> podlaga za pripravo »končnega« ponudbenega predračuna OBR-2. Naročnik za morebitne napake iz naslova manjkajočega ali manj ponujenega materiala</w:t>
      </w:r>
      <w:r w:rsidR="00650FB4">
        <w:rPr>
          <w:rFonts w:ascii="Times New Roman" w:hAnsi="Times New Roman"/>
          <w:sz w:val="24"/>
          <w:szCs w:val="24"/>
          <w:lang w:val="sl-SI"/>
        </w:rPr>
        <w:t xml:space="preserve"> iz</w:t>
      </w:r>
      <w:r w:rsidR="00D328CF" w:rsidRPr="009A6C97">
        <w:rPr>
          <w:rFonts w:ascii="Times New Roman" w:hAnsi="Times New Roman"/>
          <w:sz w:val="24"/>
          <w:szCs w:val="24"/>
          <w:lang w:val="sl-SI"/>
        </w:rPr>
        <w:t xml:space="preserve"> Priloge Excel ne odgovarja. Ponudnik lahko po sistemu Priloge Excel pripravi tudi lasten izračun</w:t>
      </w:r>
      <w:r w:rsidR="005E4BA0" w:rsidRPr="009A6C97">
        <w:rPr>
          <w:rFonts w:ascii="Times New Roman" w:hAnsi="Times New Roman"/>
          <w:sz w:val="24"/>
          <w:szCs w:val="24"/>
          <w:lang w:val="sl-SI"/>
        </w:rPr>
        <w:t>, ki predstavlja kalkulacijo za predračun OBR-2.</w:t>
      </w:r>
    </w:p>
    <w:p w14:paraId="564599B6" w14:textId="77777777" w:rsidR="00D328CF" w:rsidRDefault="00D328CF" w:rsidP="00065718">
      <w:pPr>
        <w:pStyle w:val="Telobesedila24"/>
        <w:ind w:left="0"/>
        <w:rPr>
          <w:rFonts w:ascii="Times New Roman" w:hAnsi="Times New Roman"/>
          <w:sz w:val="24"/>
          <w:szCs w:val="24"/>
          <w:lang w:val="sl-SI"/>
        </w:rPr>
      </w:pPr>
    </w:p>
    <w:p w14:paraId="051BB5EF" w14:textId="77777777" w:rsidR="009A6C97" w:rsidRDefault="000F7B6B" w:rsidP="00065718">
      <w:pPr>
        <w:pStyle w:val="Telobesedila24"/>
        <w:ind w:left="0"/>
        <w:rPr>
          <w:rFonts w:ascii="Times New Roman" w:hAnsi="Times New Roman"/>
          <w:sz w:val="24"/>
          <w:szCs w:val="24"/>
          <w:lang w:val="sl-SI"/>
        </w:rPr>
      </w:pPr>
      <w:r w:rsidRPr="009A6C97">
        <w:rPr>
          <w:rFonts w:ascii="Times New Roman" w:hAnsi="Times New Roman"/>
          <w:sz w:val="24"/>
          <w:szCs w:val="24"/>
          <w:lang w:val="sl-SI"/>
        </w:rPr>
        <w:t xml:space="preserve">Ponudnik na podlagi podanih zahtev naročnika pripravi ponudbeni predračun, iz katerega bodo razvidne količine in cena EM reagentov. </w:t>
      </w:r>
    </w:p>
    <w:p w14:paraId="720F8530" w14:textId="6A84D63C" w:rsidR="000F7B6B" w:rsidRPr="009A6C97" w:rsidRDefault="000F7B6B" w:rsidP="00065718">
      <w:pPr>
        <w:pStyle w:val="Telobesedila24"/>
        <w:ind w:left="0"/>
        <w:rPr>
          <w:rFonts w:ascii="Times New Roman" w:hAnsi="Times New Roman"/>
          <w:b/>
          <w:bCs/>
          <w:sz w:val="24"/>
          <w:szCs w:val="24"/>
          <w:u w:val="single"/>
          <w:lang w:val="sl-SI"/>
        </w:rPr>
      </w:pPr>
      <w:r w:rsidRPr="009A6C97">
        <w:rPr>
          <w:rFonts w:ascii="Times New Roman" w:hAnsi="Times New Roman"/>
          <w:sz w:val="24"/>
          <w:szCs w:val="24"/>
          <w:u w:val="single"/>
          <w:lang w:val="sl-SI"/>
        </w:rPr>
        <w:t xml:space="preserve">Kontrolni  (v dveh nivojih) in </w:t>
      </w:r>
      <w:proofErr w:type="spellStart"/>
      <w:r w:rsidRPr="009A6C97">
        <w:rPr>
          <w:rFonts w:ascii="Times New Roman" w:hAnsi="Times New Roman"/>
          <w:sz w:val="24"/>
          <w:szCs w:val="24"/>
          <w:u w:val="single"/>
          <w:lang w:val="sl-SI"/>
        </w:rPr>
        <w:t>kalibraciski</w:t>
      </w:r>
      <w:proofErr w:type="spellEnd"/>
      <w:r w:rsidRPr="009A6C97">
        <w:rPr>
          <w:rFonts w:ascii="Times New Roman" w:hAnsi="Times New Roman"/>
          <w:sz w:val="24"/>
          <w:szCs w:val="24"/>
          <w:u w:val="single"/>
          <w:lang w:val="sl-SI"/>
        </w:rPr>
        <w:t xml:space="preserve"> material ter ves potrošni material, ki je potreben za delovanje sistema mora ponudnik vključiti v ponudbeni predračun in ga ponuditi </w:t>
      </w:r>
      <w:r w:rsidRPr="009A6C97">
        <w:rPr>
          <w:rFonts w:ascii="Times New Roman" w:hAnsi="Times New Roman"/>
          <w:b/>
          <w:bCs/>
          <w:sz w:val="24"/>
          <w:szCs w:val="24"/>
          <w:u w:val="single"/>
          <w:lang w:val="sl-SI"/>
        </w:rPr>
        <w:t>brezplačno.</w:t>
      </w:r>
    </w:p>
    <w:p w14:paraId="7F6C247B" w14:textId="77777777" w:rsidR="000F7B6B" w:rsidRDefault="000F7B6B" w:rsidP="00065718">
      <w:pPr>
        <w:pStyle w:val="Telobesedila24"/>
        <w:ind w:left="0"/>
        <w:rPr>
          <w:rFonts w:ascii="Times New Roman" w:hAnsi="Times New Roman"/>
          <w:sz w:val="24"/>
          <w:szCs w:val="24"/>
          <w:lang w:val="sl-SI"/>
        </w:rPr>
      </w:pPr>
    </w:p>
    <w:p w14:paraId="18DBEFDE" w14:textId="19875155" w:rsidR="00D328CF" w:rsidRDefault="00D328CF" w:rsidP="00D328CF">
      <w:pPr>
        <w:widowControl w:val="0"/>
        <w:jc w:val="both"/>
        <w:rPr>
          <w:rFonts w:ascii="Times New Roman" w:hAnsi="Times New Roman"/>
          <w:b/>
          <w:bCs/>
          <w:u w:val="single"/>
        </w:rPr>
      </w:pPr>
      <w:r w:rsidRPr="00D44FDE">
        <w:rPr>
          <w:rFonts w:ascii="Times New Roman" w:hAnsi="Times New Roman"/>
          <w:b/>
          <w:bCs/>
          <w:u w:val="single"/>
        </w:rPr>
        <w:t>Šteje se</w:t>
      </w:r>
      <w:r>
        <w:rPr>
          <w:rFonts w:ascii="Times New Roman" w:hAnsi="Times New Roman"/>
          <w:b/>
          <w:bCs/>
          <w:u w:val="single"/>
        </w:rPr>
        <w:t>, da v ponudbo vključene ponudbene vrste in količine blaga predstavljajo končno ponudbeno vrednost.</w:t>
      </w:r>
      <w:r w:rsidRPr="00D44FDE">
        <w:rPr>
          <w:rFonts w:ascii="Times New Roman" w:hAnsi="Times New Roman"/>
          <w:b/>
          <w:bCs/>
          <w:u w:val="single"/>
        </w:rPr>
        <w:t xml:space="preserve"> </w:t>
      </w:r>
      <w:r>
        <w:rPr>
          <w:rFonts w:ascii="Times New Roman" w:hAnsi="Times New Roman"/>
          <w:b/>
          <w:bCs/>
          <w:u w:val="single"/>
        </w:rPr>
        <w:t xml:space="preserve">V postopku ugotavljanja dopustnosti ponudb (naročnika ali </w:t>
      </w:r>
      <w:r w:rsidRPr="008B5319">
        <w:rPr>
          <w:rFonts w:ascii="Times New Roman" w:hAnsi="Times New Roman"/>
          <w:b/>
          <w:bCs/>
          <w:i/>
          <w:iCs/>
          <w:u w:val="single"/>
        </w:rPr>
        <w:t>katerega koli ponudnika pri vpogledu v ponudbe</w:t>
      </w:r>
      <w:r>
        <w:rPr>
          <w:rFonts w:ascii="Times New Roman" w:hAnsi="Times New Roman"/>
          <w:b/>
          <w:bCs/>
          <w:u w:val="single"/>
        </w:rPr>
        <w:t>), bo vsaka takšna ponudba štela za dopustno ob pogoju »k</w:t>
      </w:r>
      <w:r w:rsidRPr="00D44FDE">
        <w:rPr>
          <w:rFonts w:ascii="Times New Roman" w:hAnsi="Times New Roman"/>
          <w:b/>
          <w:bCs/>
          <w:u w:val="single"/>
        </w:rPr>
        <w:t xml:space="preserve">ar ne bo vključeno, bo potrebno dobavljati brezplačno za vso obdobje uporabe </w:t>
      </w:r>
      <w:r w:rsidR="00AD218F">
        <w:rPr>
          <w:rFonts w:ascii="Times New Roman" w:hAnsi="Times New Roman"/>
          <w:b/>
          <w:bCs/>
          <w:u w:val="single"/>
        </w:rPr>
        <w:t>analiznega sistema</w:t>
      </w:r>
      <w:r>
        <w:rPr>
          <w:rFonts w:ascii="Times New Roman" w:hAnsi="Times New Roman"/>
          <w:b/>
          <w:bCs/>
          <w:u w:val="single"/>
        </w:rPr>
        <w:t xml:space="preserve">«. </w:t>
      </w:r>
    </w:p>
    <w:p w14:paraId="24688558" w14:textId="1D6F7894" w:rsidR="000F7B6B" w:rsidRPr="00240C2C" w:rsidRDefault="000F7B6B" w:rsidP="000F7B6B">
      <w:pPr>
        <w:widowControl w:val="0"/>
        <w:jc w:val="both"/>
        <w:rPr>
          <w:rFonts w:ascii="Times New Roman" w:hAnsi="Times New Roman"/>
          <w:b/>
          <w:bCs/>
          <w:highlight w:val="yellow"/>
          <w:u w:val="single"/>
        </w:rPr>
      </w:pPr>
      <w:r>
        <w:rPr>
          <w:rFonts w:ascii="Times New Roman" w:hAnsi="Times New Roman"/>
          <w:b/>
          <w:bCs/>
          <w:u w:val="single"/>
        </w:rPr>
        <w:t xml:space="preserve">Zato ima morebitna površnost pri pripravi ponudbe ali špekulacija na račun nižanja končne ponudbene vrednosti za rezultat </w:t>
      </w:r>
      <w:r w:rsidRPr="008B5319">
        <w:rPr>
          <w:rFonts w:ascii="Times New Roman" w:hAnsi="Times New Roman"/>
          <w:b/>
          <w:bCs/>
          <w:u w:val="single"/>
        </w:rPr>
        <w:t>brezplačn</w:t>
      </w:r>
      <w:r>
        <w:rPr>
          <w:rFonts w:ascii="Times New Roman" w:hAnsi="Times New Roman"/>
          <w:b/>
          <w:bCs/>
          <w:u w:val="single"/>
        </w:rPr>
        <w:t>e dobave takšnega blaga</w:t>
      </w:r>
      <w:r w:rsidRPr="008B5319">
        <w:rPr>
          <w:rFonts w:ascii="Times New Roman" w:hAnsi="Times New Roman"/>
          <w:b/>
          <w:bCs/>
          <w:u w:val="single"/>
        </w:rPr>
        <w:t xml:space="preserve"> za vso obdobje uporabe </w:t>
      </w:r>
      <w:r w:rsidR="00AD218F" w:rsidRPr="00AD218F">
        <w:rPr>
          <w:rFonts w:ascii="Times New Roman" w:hAnsi="Times New Roman"/>
          <w:b/>
          <w:bCs/>
          <w:u w:val="single"/>
        </w:rPr>
        <w:t>analiznega sistema</w:t>
      </w:r>
      <w:r w:rsidRPr="008B5319">
        <w:rPr>
          <w:rFonts w:ascii="Times New Roman" w:hAnsi="Times New Roman"/>
          <w:b/>
          <w:bCs/>
          <w:u w:val="single"/>
        </w:rPr>
        <w:t>«.</w:t>
      </w:r>
    </w:p>
    <w:p w14:paraId="1E955CFA" w14:textId="77777777" w:rsidR="00D328CF" w:rsidRDefault="00D328CF" w:rsidP="00065718">
      <w:pPr>
        <w:pStyle w:val="Telobesedila24"/>
        <w:ind w:left="0"/>
        <w:rPr>
          <w:rFonts w:ascii="Times New Roman" w:hAnsi="Times New Roman"/>
          <w:sz w:val="24"/>
          <w:szCs w:val="24"/>
          <w:lang w:val="sl-SI"/>
        </w:rPr>
      </w:pPr>
    </w:p>
    <w:p w14:paraId="17674B9E" w14:textId="08B69483" w:rsidR="00DF5643" w:rsidRDefault="00DF5643" w:rsidP="00DF5643">
      <w:pPr>
        <w:widowControl w:val="0"/>
        <w:jc w:val="both"/>
        <w:rPr>
          <w:rFonts w:ascii="Times New Roman" w:hAnsi="Times New Roman"/>
          <w:highlight w:val="yellow"/>
        </w:rPr>
      </w:pPr>
    </w:p>
    <w:p w14:paraId="63153BC6" w14:textId="77777777" w:rsidR="00AD218F" w:rsidRDefault="00AD218F" w:rsidP="00DF5643">
      <w:pPr>
        <w:widowControl w:val="0"/>
        <w:jc w:val="both"/>
        <w:rPr>
          <w:rFonts w:ascii="Times New Roman" w:hAnsi="Times New Roman"/>
          <w:highlight w:val="yellow"/>
        </w:rPr>
      </w:pPr>
    </w:p>
    <w:p w14:paraId="480D8A4C" w14:textId="77777777" w:rsidR="00AD218F" w:rsidRDefault="00AD218F" w:rsidP="00DF5643">
      <w:pPr>
        <w:widowControl w:val="0"/>
        <w:jc w:val="both"/>
        <w:rPr>
          <w:rFonts w:ascii="Times New Roman" w:hAnsi="Times New Roman"/>
          <w:highlight w:val="yellow"/>
        </w:rPr>
      </w:pPr>
    </w:p>
    <w:p w14:paraId="1A5A7E6D" w14:textId="3CA365D1" w:rsidR="00A72B9A" w:rsidRDefault="00D44FDE" w:rsidP="00D44FDE">
      <w:pPr>
        <w:widowControl w:val="0"/>
        <w:jc w:val="both"/>
        <w:rPr>
          <w:rFonts w:ascii="Times New Roman" w:hAnsi="Times New Roman"/>
        </w:rPr>
      </w:pPr>
      <w:r w:rsidRPr="00D44FDE">
        <w:rPr>
          <w:rFonts w:ascii="Times New Roman" w:hAnsi="Times New Roman"/>
        </w:rPr>
        <w:lastRenderedPageBreak/>
        <w:t xml:space="preserve">Naročnik </w:t>
      </w:r>
      <w:r>
        <w:rPr>
          <w:rFonts w:ascii="Times New Roman" w:hAnsi="Times New Roman"/>
        </w:rPr>
        <w:t xml:space="preserve">bo </w:t>
      </w:r>
      <w:r w:rsidRPr="00D44FDE">
        <w:rPr>
          <w:rFonts w:ascii="Times New Roman" w:hAnsi="Times New Roman"/>
        </w:rPr>
        <w:t>v času trajanja pogodbe nabavljal le tiste vrste in količine blaga</w:t>
      </w:r>
      <w:r>
        <w:rPr>
          <w:rFonts w:ascii="Times New Roman" w:hAnsi="Times New Roman"/>
        </w:rPr>
        <w:t xml:space="preserve"> </w:t>
      </w:r>
      <w:r w:rsidR="00BE41DC">
        <w:rPr>
          <w:rFonts w:ascii="Times New Roman" w:hAnsi="Times New Roman"/>
        </w:rPr>
        <w:t>–</w:t>
      </w:r>
      <w:r w:rsidRPr="00D44FDE">
        <w:rPr>
          <w:rFonts w:ascii="Times New Roman" w:hAnsi="Times New Roman"/>
        </w:rPr>
        <w:t xml:space="preserve"> </w:t>
      </w:r>
      <w:r w:rsidR="00BE41DC">
        <w:rPr>
          <w:rFonts w:ascii="Times New Roman" w:hAnsi="Times New Roman"/>
        </w:rPr>
        <w:t xml:space="preserve">reagente, kontrole in </w:t>
      </w:r>
      <w:r w:rsidRPr="00D44FDE">
        <w:rPr>
          <w:rFonts w:ascii="Times New Roman" w:hAnsi="Times New Roman"/>
        </w:rPr>
        <w:t>potrošn</w:t>
      </w:r>
      <w:r w:rsidR="00BE41DC">
        <w:rPr>
          <w:rFonts w:ascii="Times New Roman" w:hAnsi="Times New Roman"/>
        </w:rPr>
        <w:t>i</w:t>
      </w:r>
      <w:r w:rsidRPr="00D44FDE">
        <w:rPr>
          <w:rFonts w:ascii="Times New Roman" w:hAnsi="Times New Roman"/>
        </w:rPr>
        <w:t xml:space="preserve"> material za postopke, ki jih bo v pogodbenem obdobju dejansko potreboval. Naročnik se ne zavezuje k nabavi celotne količine, določene v </w:t>
      </w:r>
      <w:r w:rsidR="00075F36">
        <w:rPr>
          <w:rFonts w:ascii="Times New Roman" w:hAnsi="Times New Roman"/>
        </w:rPr>
        <w:t xml:space="preserve">Prilogi Excel </w:t>
      </w:r>
      <w:r w:rsidRPr="00D44FDE">
        <w:rPr>
          <w:rFonts w:ascii="Times New Roman" w:hAnsi="Times New Roman"/>
        </w:rPr>
        <w:t>Predračunu (OBR</w:t>
      </w:r>
      <w:r>
        <w:rPr>
          <w:rFonts w:ascii="Times New Roman" w:hAnsi="Times New Roman"/>
        </w:rPr>
        <w:t>-2</w:t>
      </w:r>
      <w:r w:rsidRPr="00D44FDE">
        <w:rPr>
          <w:rFonts w:ascii="Times New Roman" w:hAnsi="Times New Roman"/>
        </w:rPr>
        <w:t>) iz posameznega obdobja.</w:t>
      </w:r>
    </w:p>
    <w:p w14:paraId="21BDD984" w14:textId="77777777" w:rsidR="009A6C97" w:rsidRDefault="009A6C97" w:rsidP="00D44FDE">
      <w:pPr>
        <w:widowControl w:val="0"/>
        <w:jc w:val="both"/>
        <w:rPr>
          <w:rFonts w:ascii="Times New Roman" w:hAnsi="Times New Roman"/>
        </w:rPr>
      </w:pPr>
    </w:p>
    <w:p w14:paraId="0A0E82EE" w14:textId="659FBA81" w:rsidR="001767C8" w:rsidRPr="009A6C97" w:rsidRDefault="009A6C97" w:rsidP="009A6C97">
      <w:pPr>
        <w:widowControl w:val="0"/>
        <w:jc w:val="both"/>
        <w:rPr>
          <w:rFonts w:ascii="Times New Roman" w:hAnsi="Times New Roman"/>
          <w:bCs/>
          <w:strike/>
          <w:color w:val="FF0000"/>
          <w:spacing w:val="-1"/>
          <w:highlight w:val="cyan"/>
        </w:rPr>
      </w:pPr>
      <w:r>
        <w:rPr>
          <w:rFonts w:ascii="Times New Roman" w:hAnsi="Times New Roman"/>
        </w:rPr>
        <w:t>Pomembno***</w:t>
      </w:r>
    </w:p>
    <w:p w14:paraId="38086941" w14:textId="4BD0D005" w:rsidR="0041667E" w:rsidRPr="009A6C97" w:rsidRDefault="00DF5643" w:rsidP="00F97FDC">
      <w:pPr>
        <w:pStyle w:val="Odstavekseznama"/>
        <w:widowControl w:val="0"/>
        <w:numPr>
          <w:ilvl w:val="0"/>
          <w:numId w:val="11"/>
        </w:numPr>
        <w:spacing w:line="259" w:lineRule="auto"/>
        <w:jc w:val="both"/>
        <w:rPr>
          <w:rFonts w:ascii="Times New Roman" w:hAnsi="Times New Roman"/>
          <w:szCs w:val="20"/>
          <w:lang w:eastAsia="en-US"/>
        </w:rPr>
      </w:pPr>
      <w:bookmarkStart w:id="28" w:name="_Hlk136681248"/>
      <w:r w:rsidRPr="009A6C97">
        <w:rPr>
          <w:rFonts w:ascii="Times New Roman" w:hAnsi="Times New Roman"/>
          <w:bCs/>
          <w:spacing w:val="-1"/>
        </w:rPr>
        <w:t>Navedeno število preiskav je predvideno na podlagi izkušenj iz preteklega obdobja. Navedene količine preiskav in s tem poraba reagentov in vsega potrošnega materiala za naročnika niso zavezujoče in lahko odstopajo</w:t>
      </w:r>
      <w:r w:rsidR="00A14A59" w:rsidRPr="009A6C97">
        <w:rPr>
          <w:rFonts w:ascii="Times New Roman" w:hAnsi="Times New Roman"/>
          <w:bCs/>
          <w:spacing w:val="-1"/>
        </w:rPr>
        <w:t xml:space="preserve"> </w:t>
      </w:r>
      <w:r w:rsidR="009D54EB" w:rsidRPr="009A6C97">
        <w:rPr>
          <w:rFonts w:ascii="Times New Roman" w:hAnsi="Times New Roman"/>
          <w:bCs/>
          <w:spacing w:val="-1"/>
        </w:rPr>
        <w:t xml:space="preserve">v kolikor bo preiskav manj od predvidenih se bo skupna ponujena vrednost znižala skladno </w:t>
      </w:r>
      <w:r w:rsidR="00A14A59" w:rsidRPr="009A6C97">
        <w:rPr>
          <w:rFonts w:ascii="Times New Roman" w:hAnsi="Times New Roman"/>
          <w:bCs/>
          <w:spacing w:val="-1"/>
        </w:rPr>
        <w:t xml:space="preserve">po </w:t>
      </w:r>
      <w:r w:rsidR="009D54EB" w:rsidRPr="009A6C97">
        <w:rPr>
          <w:rFonts w:ascii="Times New Roman" w:hAnsi="Times New Roman"/>
          <w:bCs/>
          <w:spacing w:val="-1"/>
        </w:rPr>
        <w:t xml:space="preserve">obračunanih ponujenih </w:t>
      </w:r>
      <w:r w:rsidR="00A14A59" w:rsidRPr="009A6C97">
        <w:rPr>
          <w:rFonts w:ascii="Times New Roman" w:hAnsi="Times New Roman"/>
          <w:bCs/>
          <w:spacing w:val="-1"/>
        </w:rPr>
        <w:t xml:space="preserve">cenah na EM </w:t>
      </w:r>
      <w:r w:rsidR="009D54EB" w:rsidRPr="009A6C97">
        <w:rPr>
          <w:rFonts w:ascii="Times New Roman" w:hAnsi="Times New Roman"/>
          <w:bCs/>
          <w:spacing w:val="-1"/>
        </w:rPr>
        <w:t xml:space="preserve">!!! </w:t>
      </w:r>
    </w:p>
    <w:p w14:paraId="47A82C21" w14:textId="3D1C9B27" w:rsidR="00BE41DC" w:rsidRDefault="0041667E" w:rsidP="00405D2C">
      <w:pPr>
        <w:spacing w:line="259" w:lineRule="auto"/>
        <w:jc w:val="both"/>
        <w:rPr>
          <w:rFonts w:ascii="Times New Roman" w:hAnsi="Times New Roman"/>
          <w:szCs w:val="20"/>
          <w:lang w:eastAsia="en-US"/>
        </w:rPr>
      </w:pPr>
      <w:r w:rsidRPr="009A6C97">
        <w:rPr>
          <w:rFonts w:ascii="Times New Roman" w:hAnsi="Times New Roman"/>
          <w:szCs w:val="20"/>
          <w:lang w:eastAsia="en-US"/>
        </w:rPr>
        <w:t>Za naročnika je pomembno torej, da bo ponudnik na koncu naročniku omogočil uporabo dokončan in za uporabo pripravljen analizn</w:t>
      </w:r>
      <w:r w:rsidR="00650FB4">
        <w:rPr>
          <w:rFonts w:ascii="Times New Roman" w:hAnsi="Times New Roman"/>
          <w:szCs w:val="20"/>
          <w:lang w:eastAsia="en-US"/>
        </w:rPr>
        <w:t>i</w:t>
      </w:r>
      <w:r w:rsidRPr="009A6C97">
        <w:rPr>
          <w:rFonts w:ascii="Times New Roman" w:hAnsi="Times New Roman"/>
          <w:szCs w:val="20"/>
          <w:lang w:eastAsia="en-US"/>
        </w:rPr>
        <w:t xml:space="preserve"> sistem, ki predstavlja funkcionalno celoto s </w:t>
      </w:r>
      <w:r w:rsidRPr="00AD218F">
        <w:rPr>
          <w:rFonts w:ascii="Times New Roman" w:hAnsi="Times New Roman"/>
          <w:szCs w:val="20"/>
          <w:u w:val="single"/>
          <w:lang w:eastAsia="en-US"/>
        </w:rPr>
        <w:t xml:space="preserve">ponudbeno ceno s </w:t>
      </w:r>
      <w:proofErr w:type="spellStart"/>
      <w:r w:rsidRPr="00AD218F">
        <w:rPr>
          <w:rFonts w:ascii="Times New Roman" w:hAnsi="Times New Roman"/>
          <w:szCs w:val="20"/>
          <w:u w:val="single"/>
          <w:lang w:eastAsia="en-US"/>
        </w:rPr>
        <w:t>kpl</w:t>
      </w:r>
      <w:proofErr w:type="spellEnd"/>
      <w:r w:rsidRPr="00AD218F">
        <w:rPr>
          <w:rFonts w:ascii="Times New Roman" w:hAnsi="Times New Roman"/>
          <w:szCs w:val="20"/>
          <w:u w:val="single"/>
          <w:lang w:eastAsia="en-US"/>
        </w:rPr>
        <w:t xml:space="preserve"> reagenti</w:t>
      </w:r>
      <w:r w:rsidRPr="009A6C97">
        <w:rPr>
          <w:rFonts w:ascii="Times New Roman" w:hAnsi="Times New Roman"/>
          <w:szCs w:val="20"/>
          <w:lang w:eastAsia="en-US"/>
        </w:rPr>
        <w:t xml:space="preserve"> in potrošnim materialom za obdobje </w:t>
      </w:r>
      <w:r w:rsidR="00AF6A27" w:rsidRPr="009A6C97">
        <w:rPr>
          <w:rFonts w:ascii="Times New Roman" w:hAnsi="Times New Roman"/>
          <w:szCs w:val="20"/>
          <w:lang w:eastAsia="en-US"/>
        </w:rPr>
        <w:t>enega/</w:t>
      </w:r>
      <w:r w:rsidRPr="009A6C97">
        <w:rPr>
          <w:rFonts w:ascii="Times New Roman" w:hAnsi="Times New Roman"/>
          <w:szCs w:val="20"/>
          <w:lang w:eastAsia="en-US"/>
        </w:rPr>
        <w:t>sedem let</w:t>
      </w:r>
      <w:r w:rsidR="00650FB4">
        <w:rPr>
          <w:rFonts w:ascii="Times New Roman" w:hAnsi="Times New Roman"/>
          <w:szCs w:val="20"/>
          <w:lang w:eastAsia="en-US"/>
        </w:rPr>
        <w:t>.</w:t>
      </w:r>
    </w:p>
    <w:bookmarkEnd w:id="28"/>
    <w:p w14:paraId="2DDB66F4" w14:textId="77777777" w:rsidR="00DF5643" w:rsidRPr="00DC259A" w:rsidRDefault="00DF5643" w:rsidP="00405D2C">
      <w:pPr>
        <w:jc w:val="both"/>
        <w:rPr>
          <w:rFonts w:ascii="Times New Roman" w:hAnsi="Times New Roman"/>
        </w:rPr>
      </w:pPr>
    </w:p>
    <w:p w14:paraId="50604A1A" w14:textId="77777777" w:rsidR="005B74FB" w:rsidRPr="00DC69EE" w:rsidRDefault="005B74FB" w:rsidP="005B74FB">
      <w:pPr>
        <w:widowControl w:val="0"/>
        <w:rPr>
          <w:rFonts w:ascii="Times New Roman" w:hAnsi="Times New Roman"/>
        </w:rPr>
      </w:pPr>
      <w:r w:rsidRPr="00DC259A">
        <w:rPr>
          <w:rFonts w:ascii="Times New Roman" w:hAnsi="Times New Roman"/>
        </w:rPr>
        <w:t>Pogodba se sklepa z</w:t>
      </w:r>
      <w:r w:rsidR="00DC69EE" w:rsidRPr="00DC259A">
        <w:rPr>
          <w:rFonts w:ascii="Times New Roman" w:hAnsi="Times New Roman"/>
        </w:rPr>
        <w:t>a obdobje sedem (7</w:t>
      </w:r>
      <w:r w:rsidRPr="00DC259A">
        <w:rPr>
          <w:rFonts w:ascii="Times New Roman" w:hAnsi="Times New Roman"/>
        </w:rPr>
        <w:t>) let.</w:t>
      </w:r>
    </w:p>
    <w:p w14:paraId="190797EC" w14:textId="77777777" w:rsidR="002066A9" w:rsidRDefault="002066A9" w:rsidP="009C1FEE">
      <w:pPr>
        <w:jc w:val="both"/>
        <w:rPr>
          <w:rFonts w:ascii="Times New Roman" w:hAnsi="Times New Roman"/>
          <w:b/>
        </w:rPr>
      </w:pPr>
    </w:p>
    <w:p w14:paraId="535BEF5B" w14:textId="6F9C94DA" w:rsidR="00AE747A" w:rsidRPr="00ED6F00" w:rsidRDefault="009C1FEE" w:rsidP="009C1FEE">
      <w:pPr>
        <w:jc w:val="both"/>
        <w:rPr>
          <w:rFonts w:ascii="Times New Roman" w:hAnsi="Times New Roman"/>
          <w:b/>
        </w:rPr>
      </w:pPr>
      <w:r w:rsidRPr="00ED6F00">
        <w:rPr>
          <w:rFonts w:ascii="Times New Roman" w:hAnsi="Times New Roman"/>
          <w:b/>
        </w:rPr>
        <w:t xml:space="preserve">Ponudnik v informacijskem </w:t>
      </w:r>
      <w:r w:rsidRPr="00ED6F00">
        <w:rPr>
          <w:rFonts w:ascii="Times New Roman" w:hAnsi="Times New Roman"/>
          <w:b/>
          <w:i/>
        </w:rPr>
        <w:t>sistemu e-JN</w:t>
      </w:r>
      <w:r w:rsidRPr="00ED6F00">
        <w:rPr>
          <w:rFonts w:ascii="Times New Roman" w:hAnsi="Times New Roman"/>
          <w:b/>
        </w:rPr>
        <w:t xml:space="preserve"> </w:t>
      </w:r>
      <w:r w:rsidRPr="00ED6F00">
        <w:rPr>
          <w:rFonts w:ascii="Times New Roman" w:hAnsi="Times New Roman"/>
          <w:b/>
          <w:u w:val="single"/>
        </w:rPr>
        <w:t xml:space="preserve">v razdelek </w:t>
      </w:r>
      <w:r w:rsidRPr="00ED6F00">
        <w:rPr>
          <w:rFonts w:ascii="Times New Roman" w:hAnsi="Times New Roman"/>
          <w:b/>
          <w:i/>
          <w:u w:val="single"/>
        </w:rPr>
        <w:t>»Predračun</w:t>
      </w:r>
      <w:r w:rsidRPr="00ED6F00">
        <w:rPr>
          <w:rFonts w:ascii="Times New Roman" w:hAnsi="Times New Roman"/>
          <w:b/>
          <w:u w:val="single"/>
        </w:rPr>
        <w:t>«</w:t>
      </w:r>
      <w:r w:rsidRPr="00ED6F00">
        <w:rPr>
          <w:rFonts w:ascii="Times New Roman" w:hAnsi="Times New Roman"/>
          <w:b/>
        </w:rPr>
        <w:t xml:space="preserve"> naloži izpolnjen obrazec </w:t>
      </w:r>
      <w:r w:rsidR="00C441C8" w:rsidRPr="00ED6F00">
        <w:rPr>
          <w:rFonts w:ascii="Times New Roman" w:hAnsi="Times New Roman"/>
          <w:b/>
          <w:i/>
        </w:rPr>
        <w:t>»Predračun (OBR-</w:t>
      </w:r>
      <w:r w:rsidR="00C6085E">
        <w:rPr>
          <w:rFonts w:ascii="Times New Roman" w:hAnsi="Times New Roman"/>
          <w:b/>
          <w:i/>
        </w:rPr>
        <w:t>2</w:t>
      </w:r>
      <w:r w:rsidRPr="00ED6F00">
        <w:rPr>
          <w:rFonts w:ascii="Times New Roman" w:hAnsi="Times New Roman"/>
          <w:b/>
          <w:i/>
        </w:rPr>
        <w:t>)«</w:t>
      </w:r>
      <w:r w:rsidRPr="00ED6F00">
        <w:rPr>
          <w:rFonts w:ascii="Times New Roman" w:hAnsi="Times New Roman"/>
          <w:b/>
        </w:rPr>
        <w:t xml:space="preserve"> v </w:t>
      </w:r>
      <w:r w:rsidR="00EC1896" w:rsidRPr="00ED6F00">
        <w:rPr>
          <w:rFonts w:ascii="Times New Roman" w:hAnsi="Times New Roman"/>
          <w:b/>
        </w:rPr>
        <w:t>*</w:t>
      </w:r>
      <w:proofErr w:type="spellStart"/>
      <w:r w:rsidRPr="00ED6F00">
        <w:rPr>
          <w:rFonts w:ascii="Times New Roman" w:hAnsi="Times New Roman"/>
          <w:b/>
        </w:rPr>
        <w:t>pdf</w:t>
      </w:r>
      <w:proofErr w:type="spellEnd"/>
      <w:r w:rsidRPr="00ED6F00">
        <w:rPr>
          <w:rFonts w:ascii="Times New Roman" w:hAnsi="Times New Roman"/>
          <w:b/>
        </w:rPr>
        <w:t xml:space="preserve"> datoteki, ki bo dostopen na javnem odpiranju </w:t>
      </w:r>
      <w:r w:rsidR="00AE747A" w:rsidRPr="00ED6F00">
        <w:rPr>
          <w:rFonts w:ascii="Times New Roman" w:hAnsi="Times New Roman"/>
          <w:b/>
        </w:rPr>
        <w:t>ponudb.</w:t>
      </w:r>
      <w:r w:rsidRPr="00ED6F00">
        <w:rPr>
          <w:rFonts w:ascii="Times New Roman" w:hAnsi="Times New Roman"/>
          <w:b/>
        </w:rPr>
        <w:t xml:space="preserve"> </w:t>
      </w:r>
    </w:p>
    <w:p w14:paraId="08FA5FDC" w14:textId="77777777" w:rsidR="005E1D62" w:rsidRPr="00A02C76" w:rsidRDefault="005E1D62" w:rsidP="009C1FEE">
      <w:pPr>
        <w:jc w:val="both"/>
        <w:rPr>
          <w:rFonts w:ascii="Times New Roman" w:hAnsi="Times New Roman"/>
          <w:b/>
          <w:i/>
        </w:rPr>
      </w:pPr>
      <w:r w:rsidRPr="00A02C76">
        <w:rPr>
          <w:rFonts w:ascii="Times New Roman" w:hAnsi="Times New Roman"/>
          <w:b/>
          <w:bCs/>
          <w:i/>
        </w:rPr>
        <w:t>Opozorilo: Ponudnik lahko v razdelek »Predra</w:t>
      </w:r>
      <w:r w:rsidR="00580B93" w:rsidRPr="00A02C76">
        <w:rPr>
          <w:rFonts w:ascii="Times New Roman" w:hAnsi="Times New Roman"/>
          <w:b/>
          <w:bCs/>
          <w:i/>
        </w:rPr>
        <w:t>č</w:t>
      </w:r>
      <w:r w:rsidRPr="00A02C76">
        <w:rPr>
          <w:rFonts w:ascii="Times New Roman" w:hAnsi="Times New Roman"/>
          <w:b/>
          <w:bCs/>
          <w:i/>
        </w:rPr>
        <w:t>un« naloži le eno PDF datoteko!</w:t>
      </w:r>
    </w:p>
    <w:p w14:paraId="083C40AF" w14:textId="77777777" w:rsidR="009C1FEE" w:rsidRPr="00ED6F00" w:rsidRDefault="007F20E6" w:rsidP="009C1FEE">
      <w:pPr>
        <w:jc w:val="both"/>
        <w:rPr>
          <w:rFonts w:ascii="Times New Roman" w:hAnsi="Times New Roman"/>
        </w:rPr>
      </w:pPr>
      <w:r w:rsidRPr="00ED6F00">
        <w:rPr>
          <w:rFonts w:ascii="Times New Roman" w:hAnsi="Times New Roman"/>
        </w:rPr>
        <w:t>Ponujena oprema</w:t>
      </w:r>
      <w:r w:rsidR="009C1FEE" w:rsidRPr="00ED6F00">
        <w:rPr>
          <w:rFonts w:ascii="Times New Roman" w:hAnsi="Times New Roman"/>
        </w:rPr>
        <w:t xml:space="preserve"> mora izpolnjevati najmanj minimalne tehnične zahteve, navedene v tehnični specifikaciji, ki je sestavni del te razpisne dokumentacije.</w:t>
      </w:r>
    </w:p>
    <w:p w14:paraId="0A8A312D" w14:textId="77777777" w:rsidR="0027453D" w:rsidRPr="00ED6F00" w:rsidRDefault="00A22A13" w:rsidP="009C1FEE">
      <w:pPr>
        <w:jc w:val="both"/>
        <w:rPr>
          <w:rFonts w:ascii="Times New Roman" w:hAnsi="Times New Roman"/>
          <w:bCs/>
        </w:rPr>
      </w:pPr>
      <w:r w:rsidRPr="00ED6F00">
        <w:rPr>
          <w:rFonts w:ascii="Times New Roman" w:hAnsi="Times New Roman"/>
          <w:bCs/>
        </w:rPr>
        <w:t>Za ponujeno opremo bo moral izbrani ponudnik predložiti tehnično dokumentacijo z opisi in karakteristikami (prospekte, deklaracije, certifikate,</w:t>
      </w:r>
      <w:r w:rsidR="0027453D" w:rsidRPr="00ED6F00">
        <w:rPr>
          <w:rFonts w:ascii="Times New Roman" w:hAnsi="Times New Roman"/>
          <w:bCs/>
        </w:rPr>
        <w:t xml:space="preserve"> klinične študije, .</w:t>
      </w:r>
      <w:r w:rsidRPr="00ED6F00">
        <w:rPr>
          <w:rFonts w:ascii="Times New Roman" w:hAnsi="Times New Roman"/>
          <w:bCs/>
        </w:rPr>
        <w:t xml:space="preserve">..), iz katerih bo razvidna ustreznost ponujene opreme razpisnim zahtevam. </w:t>
      </w:r>
    </w:p>
    <w:p w14:paraId="728D3647" w14:textId="77777777" w:rsidR="00A22A13" w:rsidRPr="00ED6F00" w:rsidRDefault="00A22A13" w:rsidP="009C1FEE">
      <w:pPr>
        <w:jc w:val="both"/>
        <w:rPr>
          <w:rFonts w:ascii="Times New Roman" w:hAnsi="Times New Roman"/>
        </w:rPr>
      </w:pPr>
      <w:r w:rsidRPr="00ED6F00">
        <w:rPr>
          <w:rFonts w:ascii="Times New Roman" w:hAnsi="Times New Roman"/>
          <w:bCs/>
        </w:rPr>
        <w:t>Prav tako priloži izjave o skladnosti ponujene opreme.</w:t>
      </w:r>
    </w:p>
    <w:p w14:paraId="2E684512" w14:textId="77777777" w:rsidR="009C1FEE" w:rsidRPr="00ED6F00" w:rsidRDefault="009C1FEE" w:rsidP="009C1FEE">
      <w:pPr>
        <w:tabs>
          <w:tab w:val="left" w:pos="851"/>
        </w:tabs>
        <w:jc w:val="both"/>
        <w:rPr>
          <w:rFonts w:ascii="Times New Roman" w:hAnsi="Times New Roman"/>
          <w:lang w:eastAsia="en-US"/>
        </w:rPr>
      </w:pPr>
    </w:p>
    <w:p w14:paraId="712E8001" w14:textId="0A48B32E" w:rsidR="009C1FEE" w:rsidRDefault="009C1FEE" w:rsidP="00A22A13">
      <w:pPr>
        <w:jc w:val="both"/>
        <w:rPr>
          <w:rFonts w:ascii="Times New Roman" w:hAnsi="Times New Roman"/>
        </w:rPr>
      </w:pPr>
      <w:r w:rsidRPr="00ED6F00">
        <w:rPr>
          <w:rFonts w:ascii="Times New Roman" w:hAnsi="Times New Roman"/>
        </w:rPr>
        <w:t>Ponudnik, ki odda ponudbo, pod kazensko in materialno odgovornostjo jamči,</w:t>
      </w:r>
      <w:r w:rsidR="00956423" w:rsidRPr="00ED6F00">
        <w:rPr>
          <w:rFonts w:ascii="Times New Roman" w:hAnsi="Times New Roman"/>
        </w:rPr>
        <w:t xml:space="preserve"> da so vsi podatki in dokumenti</w:t>
      </w:r>
      <w:r w:rsidRPr="00ED6F00">
        <w:rPr>
          <w:rFonts w:ascii="Times New Roman" w:hAnsi="Times New Roman"/>
        </w:rPr>
        <w:t xml:space="preserve"> podani v ponudbi, resnični, in da priložena dokumentacija ustreza originalu. V nasprotnem primeru ponudnik naročniku odgovarja za vso škodo, ki mu je nastala.</w:t>
      </w:r>
    </w:p>
    <w:p w14:paraId="1FF1969C" w14:textId="77777777" w:rsidR="00956423" w:rsidRPr="00ED6F00" w:rsidRDefault="00956423" w:rsidP="003F793F">
      <w:pPr>
        <w:pStyle w:val="BodyText22"/>
        <w:ind w:left="0"/>
        <w:rPr>
          <w:rFonts w:ascii="Times New Roman" w:hAnsi="Times New Roman"/>
          <w:b/>
          <w:color w:val="FF0000"/>
          <w:sz w:val="24"/>
          <w:szCs w:val="24"/>
          <w:lang w:val="sl-SI"/>
        </w:rPr>
      </w:pPr>
    </w:p>
    <w:p w14:paraId="122B960C" w14:textId="77777777" w:rsidR="00934BC6" w:rsidRPr="00ED6F00" w:rsidRDefault="00D75D3D" w:rsidP="00934BC6">
      <w:pPr>
        <w:pStyle w:val="Naslov1"/>
        <w:rPr>
          <w:sz w:val="24"/>
          <w:szCs w:val="24"/>
        </w:rPr>
      </w:pPr>
      <w:bookmarkStart w:id="29" w:name="_Toc494712875"/>
      <w:bookmarkStart w:id="30" w:name="_Toc515428784"/>
      <w:r w:rsidRPr="00ED6F00">
        <w:rPr>
          <w:sz w:val="24"/>
          <w:szCs w:val="24"/>
        </w:rPr>
        <w:t>10</w:t>
      </w:r>
      <w:r w:rsidR="00934BC6" w:rsidRPr="00ED6F00">
        <w:rPr>
          <w:sz w:val="24"/>
          <w:szCs w:val="24"/>
        </w:rPr>
        <w:t>. UGOTAVLJANJE SPOSOBNOSTI IN POGOJI</w:t>
      </w:r>
      <w:bookmarkEnd w:id="29"/>
      <w:bookmarkEnd w:id="30"/>
    </w:p>
    <w:p w14:paraId="2D2806C1" w14:textId="77777777" w:rsidR="00A80801" w:rsidRPr="008F1EE4" w:rsidRDefault="00A80801" w:rsidP="00A80801">
      <w:pPr>
        <w:autoSpaceDE w:val="0"/>
        <w:autoSpaceDN w:val="0"/>
        <w:adjustRightInd w:val="0"/>
        <w:jc w:val="both"/>
        <w:rPr>
          <w:rFonts w:ascii="Times New Roman" w:hAnsi="Times New Roman"/>
          <w:bCs/>
        </w:rPr>
      </w:pPr>
      <w:r w:rsidRPr="008F1EE4">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14:paraId="7397DD05" w14:textId="77777777" w:rsidR="00A80801" w:rsidRPr="00FC212F" w:rsidRDefault="00A80801" w:rsidP="00A80801">
      <w:pPr>
        <w:autoSpaceDE w:val="0"/>
        <w:autoSpaceDN w:val="0"/>
        <w:adjustRightInd w:val="0"/>
        <w:jc w:val="both"/>
        <w:rPr>
          <w:rFonts w:ascii="Times New Roman" w:hAnsi="Times New Roman"/>
          <w:bCs/>
          <w:color w:val="FF0000"/>
        </w:rPr>
      </w:pPr>
    </w:p>
    <w:p w14:paraId="240710E3" w14:textId="77777777" w:rsidR="00A80801" w:rsidRPr="008F1EE4" w:rsidRDefault="00A80801" w:rsidP="00A80801">
      <w:pPr>
        <w:autoSpaceDE w:val="0"/>
        <w:autoSpaceDN w:val="0"/>
        <w:adjustRightInd w:val="0"/>
        <w:rPr>
          <w:rFonts w:ascii="Times New Roman" w:hAnsi="Times New Roman"/>
          <w:b/>
          <w:bCs/>
        </w:rPr>
      </w:pPr>
      <w:r>
        <w:rPr>
          <w:rFonts w:ascii="Times New Roman" w:hAnsi="Times New Roman"/>
          <w:b/>
          <w:bCs/>
        </w:rPr>
        <w:t>10</w:t>
      </w:r>
      <w:r w:rsidRPr="00CD4748">
        <w:rPr>
          <w:rFonts w:ascii="Times New Roman" w:hAnsi="Times New Roman"/>
          <w:b/>
          <w:bCs/>
        </w:rPr>
        <w:t>.</w:t>
      </w:r>
      <w:r w:rsidRPr="008F1EE4">
        <w:rPr>
          <w:rFonts w:ascii="Times New Roman" w:hAnsi="Times New Roman"/>
          <w:b/>
          <w:bCs/>
        </w:rPr>
        <w:t>1. Ugotavljanje sposobnosti za sodelovanje v postopku oddaje javnega naročila in dokazila</w:t>
      </w:r>
    </w:p>
    <w:p w14:paraId="3E1FA8E9" w14:textId="77777777" w:rsidR="00A80801" w:rsidRPr="008F1EE4" w:rsidRDefault="00A80801" w:rsidP="00A80801">
      <w:pPr>
        <w:autoSpaceDE w:val="0"/>
        <w:autoSpaceDN w:val="0"/>
        <w:adjustRightInd w:val="0"/>
        <w:rPr>
          <w:rFonts w:ascii="Times New Roman" w:hAnsi="Times New Roman"/>
        </w:rPr>
      </w:pPr>
    </w:p>
    <w:p w14:paraId="5F9FC151" w14:textId="77777777" w:rsidR="00A80801" w:rsidRPr="008F1EE4" w:rsidRDefault="00A80801" w:rsidP="00A80801">
      <w:pPr>
        <w:autoSpaceDE w:val="0"/>
        <w:autoSpaceDN w:val="0"/>
        <w:adjustRightInd w:val="0"/>
        <w:jc w:val="both"/>
        <w:rPr>
          <w:rFonts w:ascii="Times New Roman" w:hAnsi="Times New Roman"/>
        </w:rPr>
      </w:pPr>
      <w:r w:rsidRPr="008F1EE4">
        <w:rPr>
          <w:rFonts w:ascii="Times New Roman" w:hAnsi="Times New Roman"/>
        </w:rPr>
        <w:t xml:space="preserve">Ob predložitvi ponudbe bo naročnik namesto potrdil, ki jih izdajajo javni organi ali tretje osebe, v skladu z ZJN-3 </w:t>
      </w:r>
      <w:r w:rsidRPr="008F1EE4">
        <w:rPr>
          <w:rFonts w:ascii="Times New Roman" w:hAnsi="Times New Roman"/>
          <w:b/>
        </w:rPr>
        <w:t>sprejel ESPD</w:t>
      </w:r>
      <w:r w:rsidRPr="008F1EE4">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14:paraId="0EC835FE" w14:textId="77777777" w:rsidR="00A80801" w:rsidRPr="008F1EE4" w:rsidRDefault="00A80801" w:rsidP="00A80801">
      <w:pPr>
        <w:autoSpaceDE w:val="0"/>
        <w:autoSpaceDN w:val="0"/>
        <w:adjustRightInd w:val="0"/>
        <w:jc w:val="both"/>
        <w:rPr>
          <w:rFonts w:ascii="Times New Roman" w:hAnsi="Times New Roman"/>
        </w:rPr>
      </w:pPr>
      <w:r w:rsidRPr="008F1EE4">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14:paraId="31CC0487" w14:textId="77777777" w:rsidR="00A80801" w:rsidRPr="008F1EE4" w:rsidRDefault="00A80801" w:rsidP="00A80801">
      <w:pPr>
        <w:autoSpaceDE w:val="0"/>
        <w:autoSpaceDN w:val="0"/>
        <w:adjustRightInd w:val="0"/>
        <w:jc w:val="both"/>
        <w:rPr>
          <w:rFonts w:ascii="Times New Roman" w:hAnsi="Times New Roman"/>
        </w:rPr>
      </w:pPr>
      <w:r w:rsidRPr="008F1EE4">
        <w:rPr>
          <w:rFonts w:ascii="Times New Roman" w:hAnsi="Times New Roman"/>
        </w:rPr>
        <w:t xml:space="preserve">Naročnik bo pred oddajo javnega naročila po potrebi od vseh ponudnikov zahteval, da predložijo najnovejša dokazila (potrdila, izjave) kot dokaz neobstoja razlogov za izključitev iz </w:t>
      </w:r>
      <w:r w:rsidRPr="008F1EE4">
        <w:rPr>
          <w:rFonts w:ascii="Times New Roman" w:hAnsi="Times New Roman"/>
        </w:rPr>
        <w:lastRenderedPageBreak/>
        <w:t>teh navodil ponudnikom in kot dokaz izpolnjevanja pogojev za sodelovanje iz teh navodil ponudnikom.</w:t>
      </w:r>
    </w:p>
    <w:p w14:paraId="7AD66BCE" w14:textId="77777777" w:rsidR="00A80801" w:rsidRPr="008F1EE4" w:rsidRDefault="00A80801" w:rsidP="00A80801">
      <w:pPr>
        <w:autoSpaceDE w:val="0"/>
        <w:autoSpaceDN w:val="0"/>
        <w:adjustRightInd w:val="0"/>
        <w:jc w:val="both"/>
        <w:rPr>
          <w:rFonts w:ascii="Times New Roman" w:hAnsi="Times New Roman"/>
        </w:rPr>
      </w:pPr>
    </w:p>
    <w:p w14:paraId="0EF2C9F5" w14:textId="77777777" w:rsidR="00A80801" w:rsidRPr="008F1EE4" w:rsidRDefault="00A80801" w:rsidP="00A80801">
      <w:pPr>
        <w:autoSpaceDE w:val="0"/>
        <w:autoSpaceDN w:val="0"/>
        <w:adjustRightInd w:val="0"/>
        <w:jc w:val="both"/>
        <w:rPr>
          <w:rFonts w:ascii="Times New Roman" w:hAnsi="Times New Roman"/>
        </w:rPr>
      </w:pPr>
      <w:r w:rsidRPr="008F1EE4">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14:paraId="133A62E5" w14:textId="77777777" w:rsidR="00A80801" w:rsidRDefault="00A80801" w:rsidP="00A80801">
      <w:pPr>
        <w:autoSpaceDE w:val="0"/>
        <w:autoSpaceDN w:val="0"/>
        <w:adjustRightInd w:val="0"/>
        <w:jc w:val="both"/>
        <w:rPr>
          <w:rFonts w:ascii="Times New Roman" w:hAnsi="Times New Roman"/>
          <w:color w:val="FF0000"/>
          <w:sz w:val="18"/>
          <w:szCs w:val="18"/>
        </w:rPr>
      </w:pPr>
    </w:p>
    <w:p w14:paraId="41F0A915" w14:textId="77777777" w:rsidR="00A80801" w:rsidRPr="008F1EE4" w:rsidRDefault="00A80801" w:rsidP="00A80801">
      <w:pPr>
        <w:autoSpaceDE w:val="0"/>
        <w:autoSpaceDN w:val="0"/>
        <w:adjustRightInd w:val="0"/>
        <w:jc w:val="both"/>
        <w:rPr>
          <w:rFonts w:ascii="Times New Roman" w:hAnsi="Times New Roman"/>
        </w:rPr>
      </w:pPr>
      <w:r w:rsidRPr="008F1EE4">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9365D1" w14:textId="77777777" w:rsidR="00A80801" w:rsidRPr="008F1EE4" w:rsidRDefault="00A80801" w:rsidP="00A80801">
      <w:pPr>
        <w:jc w:val="both"/>
        <w:rPr>
          <w:rFonts w:ascii="Times New Roman" w:hAnsi="Times New Roman"/>
          <w:b/>
        </w:rPr>
      </w:pPr>
    </w:p>
    <w:p w14:paraId="59B5DEF0" w14:textId="1244C9D8" w:rsidR="00A80801" w:rsidRDefault="00A80801" w:rsidP="00A80801">
      <w:pPr>
        <w:jc w:val="both"/>
        <w:rPr>
          <w:rFonts w:ascii="Times New Roman" w:hAnsi="Times New Roman"/>
        </w:rPr>
      </w:pPr>
      <w:r w:rsidRPr="008F1EE4">
        <w:rPr>
          <w:rFonts w:ascii="Times New Roman" w:hAnsi="Times New Roman"/>
        </w:rPr>
        <w:t>Izpolnjevanje pogojev bo naročnik lahko preveril pred izdajo odločitve na način, da bo ponudnike pozval k predložitvi ustreznih dokazil skladno s 77. in 78. členom ZJN-3.</w:t>
      </w:r>
    </w:p>
    <w:p w14:paraId="74001585" w14:textId="77777777" w:rsidR="002E0E05" w:rsidRPr="008F1EE4" w:rsidRDefault="002E0E05" w:rsidP="00A80801">
      <w:pPr>
        <w:jc w:val="both"/>
        <w:rPr>
          <w:rFonts w:ascii="Times New Roman" w:hAnsi="Times New Roman"/>
        </w:rPr>
      </w:pPr>
    </w:p>
    <w:p w14:paraId="31367920" w14:textId="3039AB8F" w:rsidR="00A80801" w:rsidRDefault="00A80801" w:rsidP="00A80801">
      <w:pPr>
        <w:pStyle w:val="Naslov3"/>
        <w:rPr>
          <w:rFonts w:ascii="Times New Roman" w:hAnsi="Times New Roman"/>
          <w:sz w:val="24"/>
          <w:szCs w:val="24"/>
        </w:rPr>
      </w:pPr>
      <w:bookmarkStart w:id="31" w:name="_Toc456003936"/>
      <w:bookmarkStart w:id="32" w:name="_Toc456004109"/>
      <w:bookmarkStart w:id="33" w:name="_Toc463243967"/>
      <w:bookmarkStart w:id="34" w:name="_Toc464815952"/>
      <w:bookmarkStart w:id="35" w:name="_Toc513202906"/>
      <w:bookmarkStart w:id="36" w:name="_Toc513203079"/>
      <w:bookmarkStart w:id="37" w:name="_Toc513708998"/>
      <w:bookmarkStart w:id="38" w:name="_Toc527367552"/>
      <w:r>
        <w:rPr>
          <w:rFonts w:ascii="Times New Roman" w:hAnsi="Times New Roman"/>
          <w:sz w:val="24"/>
          <w:szCs w:val="24"/>
        </w:rPr>
        <w:t>10</w:t>
      </w:r>
      <w:r w:rsidRPr="008F1EE4">
        <w:rPr>
          <w:rFonts w:ascii="Times New Roman" w:hAnsi="Times New Roman"/>
          <w:sz w:val="24"/>
          <w:szCs w:val="24"/>
        </w:rPr>
        <w:t>.2. Razlogi za izključitev</w:t>
      </w:r>
      <w:bookmarkEnd w:id="31"/>
      <w:bookmarkEnd w:id="32"/>
      <w:bookmarkEnd w:id="33"/>
      <w:bookmarkEnd w:id="34"/>
      <w:bookmarkEnd w:id="35"/>
      <w:bookmarkEnd w:id="36"/>
      <w:bookmarkEnd w:id="37"/>
      <w:bookmarkEnd w:id="38"/>
    </w:p>
    <w:p w14:paraId="11D19599" w14:textId="77777777" w:rsidR="00A80801" w:rsidRPr="00FC212F" w:rsidRDefault="00A80801" w:rsidP="00A80801">
      <w:pPr>
        <w:pStyle w:val="BodyText22"/>
        <w:ind w:left="0"/>
        <w:rPr>
          <w:rFonts w:ascii="Times New Roman" w:hAnsi="Times New Roman"/>
          <w:b/>
          <w:color w:val="FF0000"/>
          <w:sz w:val="24"/>
          <w:szCs w:val="24"/>
          <w:lang w:val="sl-SI"/>
        </w:rPr>
      </w:pPr>
    </w:p>
    <w:p w14:paraId="3064C14F" w14:textId="54989308" w:rsidR="00A80801" w:rsidRPr="008F1EE4" w:rsidRDefault="00A80801" w:rsidP="00A80801">
      <w:pPr>
        <w:pStyle w:val="BodyText22"/>
        <w:ind w:left="0"/>
        <w:rPr>
          <w:rFonts w:ascii="Times New Roman" w:hAnsi="Times New Roman"/>
          <w:b/>
          <w:sz w:val="24"/>
          <w:szCs w:val="24"/>
          <w:lang w:val="sl-SI"/>
        </w:rPr>
      </w:pPr>
      <w:r w:rsidRPr="008F1EE4">
        <w:rPr>
          <w:rFonts w:ascii="Times New Roman" w:hAnsi="Times New Roman"/>
          <w:b/>
          <w:sz w:val="24"/>
          <w:szCs w:val="24"/>
          <w:lang w:val="sl-SI"/>
        </w:rPr>
        <w:t>A. Razlogi povezani s kazenskimi obsodbami</w:t>
      </w:r>
    </w:p>
    <w:p w14:paraId="2458CC6B" w14:textId="77777777" w:rsidR="00A80801" w:rsidRPr="008F1EE4" w:rsidRDefault="00A80801" w:rsidP="00A80801">
      <w:pPr>
        <w:jc w:val="both"/>
        <w:rPr>
          <w:rFonts w:ascii="Times New Roman" w:hAnsi="Times New Roman"/>
        </w:rPr>
      </w:pPr>
      <w:r w:rsidRPr="008F1EE4">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7DA6DABE" w14:textId="77777777" w:rsidR="00A80801" w:rsidRDefault="00A80801" w:rsidP="00A8080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 xml:space="preserve">za vse gospodarske subjekte v ponudbi ter </w:t>
      </w:r>
      <w:r w:rsidRPr="008F1EE4">
        <w:rPr>
          <w:rFonts w:ascii="Times New Roman" w:hAnsi="Times New Roman"/>
          <w:b/>
          <w:bCs/>
        </w:rPr>
        <w:t xml:space="preserve">pooblastila </w:t>
      </w:r>
      <w:r w:rsidRPr="008F1EE4">
        <w:rPr>
          <w:rFonts w:ascii="Times New Roman" w:hAnsi="Times New Roman"/>
        </w:rPr>
        <w:t xml:space="preserve">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w:t>
      </w:r>
      <w:r w:rsidRPr="00CD4748">
        <w:rPr>
          <w:rFonts w:ascii="Times New Roman" w:hAnsi="Times New Roman"/>
        </w:rPr>
        <w:t>ESPD). ESPD predložitev *</w:t>
      </w:r>
      <w:proofErr w:type="spellStart"/>
      <w:r w:rsidRPr="00CD4748">
        <w:rPr>
          <w:rFonts w:ascii="Times New Roman" w:hAnsi="Times New Roman"/>
        </w:rPr>
        <w:t>pdf</w:t>
      </w:r>
      <w:proofErr w:type="spellEnd"/>
      <w:r w:rsidRPr="00CD4748">
        <w:rPr>
          <w:rFonts w:ascii="Times New Roman" w:hAnsi="Times New Roman"/>
        </w:rPr>
        <w:t>. (podpisan) in *</w:t>
      </w:r>
      <w:proofErr w:type="spellStart"/>
      <w:r w:rsidRPr="00CD4748">
        <w:rPr>
          <w:rFonts w:ascii="Times New Roman" w:hAnsi="Times New Roman"/>
        </w:rPr>
        <w:t>xml</w:t>
      </w:r>
      <w:proofErr w:type="spellEnd"/>
      <w:r w:rsidRPr="00CD4748">
        <w:rPr>
          <w:rFonts w:ascii="Times New Roman" w:hAnsi="Times New Roman"/>
        </w:rPr>
        <w:t>. obliki.</w:t>
      </w:r>
    </w:p>
    <w:p w14:paraId="2DEAC466" w14:textId="77777777" w:rsidR="00BE48F9" w:rsidRPr="008F1EE4" w:rsidRDefault="00BE48F9" w:rsidP="00A80801">
      <w:pPr>
        <w:autoSpaceDE w:val="0"/>
        <w:autoSpaceDN w:val="0"/>
        <w:adjustRightInd w:val="0"/>
        <w:jc w:val="both"/>
        <w:rPr>
          <w:rFonts w:ascii="Times New Roman" w:hAnsi="Times New Roman"/>
        </w:rPr>
      </w:pPr>
    </w:p>
    <w:p w14:paraId="1BC25C68" w14:textId="77777777" w:rsidR="00A80801" w:rsidRPr="008F1EE4" w:rsidRDefault="00A80801" w:rsidP="00A80801">
      <w:pPr>
        <w:pStyle w:val="BodyText22"/>
        <w:ind w:left="0"/>
        <w:rPr>
          <w:rFonts w:ascii="Verdana" w:hAnsi="Verdana"/>
          <w:sz w:val="20"/>
          <w:lang w:val="sl-SI"/>
        </w:rPr>
      </w:pPr>
      <w:r w:rsidRPr="008F1EE4">
        <w:rPr>
          <w:rFonts w:ascii="Times New Roman" w:hAnsi="Times New Roman"/>
          <w:b/>
          <w:sz w:val="24"/>
          <w:szCs w:val="24"/>
          <w:lang w:val="sl-SI"/>
        </w:rPr>
        <w:t>B. Razlogi, povezani s plačilom davkov ali prispevkov za socialno varnost</w:t>
      </w:r>
    </w:p>
    <w:p w14:paraId="0A5FC392" w14:textId="77777777" w:rsidR="00A80801" w:rsidRPr="008F1EE4" w:rsidRDefault="00A80801" w:rsidP="00A80801">
      <w:pPr>
        <w:autoSpaceDE w:val="0"/>
        <w:autoSpaceDN w:val="0"/>
        <w:adjustRightInd w:val="0"/>
        <w:rPr>
          <w:rFonts w:ascii="Verdana" w:hAnsi="Verdana"/>
          <w:sz w:val="20"/>
          <w:szCs w:val="20"/>
        </w:rPr>
      </w:pPr>
    </w:p>
    <w:p w14:paraId="16DE7DF3" w14:textId="77777777" w:rsidR="00A80801" w:rsidRPr="008F1EE4" w:rsidRDefault="00A80801" w:rsidP="00A80801">
      <w:pPr>
        <w:spacing w:after="120"/>
        <w:jc w:val="both"/>
        <w:rPr>
          <w:rFonts w:ascii="Times New Roman" w:hAnsi="Times New Roman"/>
        </w:rPr>
      </w:pPr>
      <w:r w:rsidRPr="008F1EE4">
        <w:rPr>
          <w:rFonts w:ascii="Times New Roman" w:hAnsi="Times New Roman"/>
        </w:rPr>
        <w:t>1. Gospodarski subjekt zagotavlja, da:</w:t>
      </w:r>
    </w:p>
    <w:p w14:paraId="62403297" w14:textId="2D5EB44D" w:rsidR="006724D1" w:rsidRDefault="006724D1" w:rsidP="00A80801">
      <w:pPr>
        <w:autoSpaceDE w:val="0"/>
        <w:autoSpaceDN w:val="0"/>
        <w:adjustRightInd w:val="0"/>
        <w:jc w:val="both"/>
        <w:rPr>
          <w:rFonts w:ascii="Times New Roman" w:hAnsi="Times New Roman"/>
        </w:rPr>
      </w:pPr>
      <w:r>
        <w:rPr>
          <w:rFonts w:ascii="Times New Roman" w:hAnsi="Times New Roman"/>
        </w:rPr>
        <w:t>-</w:t>
      </w:r>
      <w:r w:rsidRPr="006724D1">
        <w:rPr>
          <w:rFonts w:ascii="Times New Roman" w:hAnsi="Times New Roman"/>
        </w:rPr>
        <w:t>na dan oddaje ponudbe izpoln</w:t>
      </w:r>
      <w:r>
        <w:rPr>
          <w:rFonts w:ascii="Times New Roman" w:hAnsi="Times New Roman"/>
        </w:rPr>
        <w:t>juje</w:t>
      </w:r>
      <w:r w:rsidRPr="006724D1">
        <w:rPr>
          <w:rFonts w:ascii="Times New Roman" w:hAnsi="Times New Roman"/>
        </w:rPr>
        <w:t xml:space="preserve"> obvezne dajatve in druge denarne nedavčne obveznosti v skladu z zakonom, ki ureja finančno upravo, ki jih pobira davčni organ v skladu s predpisi države, v kateri ima sedež, ali predpisi države naročnika. Gospodarski subjekt mora imeti predložene vse obračune davčnih odtegljajev za dohodke iz delovnega razmerja za obdobje zadnjih petih let do roka za oddajo ponudbe ali prijave. </w:t>
      </w:r>
      <w:r w:rsidRPr="0000574F">
        <w:rPr>
          <w:rFonts w:ascii="Times New Roman" w:hAnsi="Times New Roman"/>
          <w:i/>
          <w:iCs/>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1C2238E" w14:textId="77777777" w:rsidR="006724D1" w:rsidRDefault="006724D1" w:rsidP="00A80801">
      <w:pPr>
        <w:autoSpaceDE w:val="0"/>
        <w:autoSpaceDN w:val="0"/>
        <w:adjustRightInd w:val="0"/>
        <w:jc w:val="both"/>
        <w:rPr>
          <w:rFonts w:ascii="Times New Roman" w:hAnsi="Times New Roman"/>
        </w:rPr>
      </w:pPr>
    </w:p>
    <w:p w14:paraId="05A58723" w14:textId="1EDBCFDD" w:rsidR="00A80801" w:rsidRDefault="00A80801" w:rsidP="00A8080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14:paraId="661A0E5F" w14:textId="77777777" w:rsidR="001767C8" w:rsidRDefault="001767C8" w:rsidP="00A80801">
      <w:pPr>
        <w:autoSpaceDE w:val="0"/>
        <w:autoSpaceDN w:val="0"/>
        <w:adjustRightInd w:val="0"/>
        <w:jc w:val="both"/>
        <w:rPr>
          <w:rFonts w:ascii="Times New Roman" w:hAnsi="Times New Roman"/>
        </w:rPr>
      </w:pPr>
    </w:p>
    <w:p w14:paraId="3874B10F" w14:textId="77777777" w:rsidR="009A6C97" w:rsidRDefault="009A6C97" w:rsidP="00A80801">
      <w:pPr>
        <w:autoSpaceDE w:val="0"/>
        <w:autoSpaceDN w:val="0"/>
        <w:adjustRightInd w:val="0"/>
        <w:jc w:val="both"/>
        <w:rPr>
          <w:rFonts w:ascii="Times New Roman" w:hAnsi="Times New Roman"/>
        </w:rPr>
      </w:pPr>
    </w:p>
    <w:p w14:paraId="35BE6041" w14:textId="77777777" w:rsidR="009A6C97" w:rsidRDefault="009A6C97" w:rsidP="00A80801">
      <w:pPr>
        <w:autoSpaceDE w:val="0"/>
        <w:autoSpaceDN w:val="0"/>
        <w:adjustRightInd w:val="0"/>
        <w:jc w:val="both"/>
        <w:rPr>
          <w:rFonts w:ascii="Times New Roman" w:hAnsi="Times New Roman"/>
        </w:rPr>
      </w:pPr>
    </w:p>
    <w:p w14:paraId="2C5B6BB6" w14:textId="77777777" w:rsidR="009A6C97" w:rsidRPr="008F1EE4" w:rsidRDefault="009A6C97" w:rsidP="00A80801">
      <w:pPr>
        <w:autoSpaceDE w:val="0"/>
        <w:autoSpaceDN w:val="0"/>
        <w:adjustRightInd w:val="0"/>
        <w:jc w:val="both"/>
        <w:rPr>
          <w:rFonts w:ascii="Times New Roman" w:hAnsi="Times New Roman"/>
        </w:rPr>
      </w:pPr>
    </w:p>
    <w:p w14:paraId="3A3E061C" w14:textId="77777777" w:rsidR="00A80801" w:rsidRPr="00FC212F" w:rsidRDefault="00A80801" w:rsidP="00A80801">
      <w:pPr>
        <w:autoSpaceDE w:val="0"/>
        <w:autoSpaceDN w:val="0"/>
        <w:adjustRightInd w:val="0"/>
        <w:rPr>
          <w:rFonts w:ascii="Times New Roman" w:hAnsi="Times New Roman"/>
          <w:color w:val="FF0000"/>
        </w:rPr>
      </w:pPr>
    </w:p>
    <w:p w14:paraId="787D2314" w14:textId="77777777" w:rsidR="00A80801" w:rsidRPr="008F1EE4" w:rsidRDefault="00A80801" w:rsidP="00A80801">
      <w:pPr>
        <w:pStyle w:val="BodyText22"/>
        <w:ind w:left="0"/>
        <w:rPr>
          <w:rFonts w:ascii="Times New Roman" w:hAnsi="Times New Roman"/>
          <w:b/>
          <w:sz w:val="24"/>
          <w:szCs w:val="24"/>
          <w:lang w:val="sl-SI"/>
        </w:rPr>
      </w:pPr>
      <w:r w:rsidRPr="008F1EE4">
        <w:rPr>
          <w:rFonts w:ascii="Times New Roman" w:hAnsi="Times New Roman"/>
          <w:b/>
          <w:sz w:val="24"/>
          <w:szCs w:val="24"/>
          <w:lang w:val="sl-SI"/>
        </w:rPr>
        <w:lastRenderedPageBreak/>
        <w:t>C. Razlogi, povezani z insolventnostjo, nasprotjem interesov ali kršitvijo poklicnih pravil</w:t>
      </w:r>
    </w:p>
    <w:p w14:paraId="73B7BE55" w14:textId="77777777" w:rsidR="00A80801" w:rsidRPr="008F1EE4" w:rsidRDefault="00A80801" w:rsidP="00A80801">
      <w:pPr>
        <w:pStyle w:val="BodyText22"/>
        <w:ind w:left="0"/>
        <w:rPr>
          <w:rFonts w:ascii="Times New Roman" w:hAnsi="Times New Roman"/>
          <w:b/>
          <w:sz w:val="24"/>
          <w:szCs w:val="24"/>
          <w:lang w:val="sl-SI"/>
        </w:rPr>
      </w:pPr>
    </w:p>
    <w:p w14:paraId="6B0DBDAF" w14:textId="77777777" w:rsidR="00A80801" w:rsidRPr="008F1EE4" w:rsidRDefault="00A80801" w:rsidP="00A80801">
      <w:pPr>
        <w:spacing w:after="120"/>
        <w:jc w:val="both"/>
        <w:rPr>
          <w:rFonts w:ascii="Times New Roman" w:hAnsi="Times New Roman"/>
        </w:rPr>
      </w:pPr>
      <w:r w:rsidRPr="008F1EE4">
        <w:rPr>
          <w:rFonts w:ascii="Times New Roman" w:hAnsi="Times New Roman"/>
        </w:rPr>
        <w:t>1. Gospodarski subjekt zagotavlja, da:</w:t>
      </w:r>
    </w:p>
    <w:p w14:paraId="0932D7B1" w14:textId="77777777" w:rsidR="00A80801" w:rsidRPr="008F1EE4" w:rsidRDefault="00A80801" w:rsidP="007D261E">
      <w:pPr>
        <w:numPr>
          <w:ilvl w:val="1"/>
          <w:numId w:val="7"/>
        </w:numPr>
        <w:jc w:val="both"/>
        <w:rPr>
          <w:rFonts w:ascii="Times New Roman" w:hAnsi="Times New Roman"/>
        </w:rPr>
      </w:pPr>
      <w:r w:rsidRPr="008F1EE4">
        <w:rPr>
          <w:rFonts w:ascii="Times New Roman" w:hAnsi="Times New Roman"/>
        </w:rPr>
        <w:t xml:space="preserve">ne krši obveznosti iz drugega odstavka 3. člena ZJN-3 (obveznosti na področju </w:t>
      </w:r>
      <w:proofErr w:type="spellStart"/>
      <w:r w:rsidRPr="008F1EE4">
        <w:rPr>
          <w:rFonts w:ascii="Times New Roman" w:hAnsi="Times New Roman"/>
        </w:rPr>
        <w:t>okoljskega</w:t>
      </w:r>
      <w:proofErr w:type="spellEnd"/>
      <w:r w:rsidRPr="008F1EE4">
        <w:rPr>
          <w:rFonts w:ascii="Times New Roman" w:hAnsi="Times New Roman"/>
        </w:rPr>
        <w:t>, socialnega in delovnega prava);</w:t>
      </w:r>
    </w:p>
    <w:p w14:paraId="7E89512D" w14:textId="77777777" w:rsidR="00A80801" w:rsidRPr="008F1EE4" w:rsidRDefault="00A80801" w:rsidP="007D261E">
      <w:pPr>
        <w:numPr>
          <w:ilvl w:val="1"/>
          <w:numId w:val="7"/>
        </w:numPr>
        <w:jc w:val="both"/>
        <w:rPr>
          <w:rFonts w:ascii="Times New Roman" w:hAnsi="Times New Roman"/>
        </w:rPr>
      </w:pPr>
      <w:r w:rsidRPr="008F1EE4">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4FC2E2B" w14:textId="77777777" w:rsidR="00A80801" w:rsidRPr="008F1EE4" w:rsidRDefault="00A80801" w:rsidP="007D261E">
      <w:pPr>
        <w:numPr>
          <w:ilvl w:val="1"/>
          <w:numId w:val="7"/>
        </w:numPr>
        <w:jc w:val="both"/>
        <w:rPr>
          <w:rFonts w:ascii="Times New Roman" w:hAnsi="Times New Roman"/>
        </w:rPr>
      </w:pPr>
      <w:r w:rsidRPr="008F1EE4">
        <w:rPr>
          <w:rFonts w:ascii="Times New Roman" w:hAnsi="Times New Roman"/>
        </w:rPr>
        <w:t>ni zagrešil hujšo kršitev poklicnih pravil, zaradi česar je omajana njegova integriteta;</w:t>
      </w:r>
    </w:p>
    <w:p w14:paraId="09842D86" w14:textId="77777777" w:rsidR="00A80801" w:rsidRPr="008F1EE4" w:rsidRDefault="00A80801" w:rsidP="007D261E">
      <w:pPr>
        <w:numPr>
          <w:ilvl w:val="1"/>
          <w:numId w:val="7"/>
        </w:numPr>
        <w:jc w:val="both"/>
        <w:rPr>
          <w:rFonts w:ascii="Times New Roman" w:hAnsi="Times New Roman"/>
        </w:rPr>
      </w:pPr>
      <w:r w:rsidRPr="008F1EE4">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14:paraId="2ED31192" w14:textId="77777777" w:rsidR="00A80801" w:rsidRPr="008F1EE4" w:rsidRDefault="00A80801" w:rsidP="007D261E">
      <w:pPr>
        <w:numPr>
          <w:ilvl w:val="1"/>
          <w:numId w:val="7"/>
        </w:numPr>
        <w:jc w:val="both"/>
        <w:rPr>
          <w:rFonts w:ascii="Times New Roman" w:hAnsi="Times New Roman"/>
        </w:rPr>
      </w:pPr>
      <w:r w:rsidRPr="008F1EE4">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7255E81A" w14:textId="77777777" w:rsidR="00A80801" w:rsidRPr="008F1EE4" w:rsidRDefault="00A80801" w:rsidP="00A8080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14:paraId="64B61405" w14:textId="77777777" w:rsidR="00A80801" w:rsidRPr="008F1EE4" w:rsidRDefault="00A80801" w:rsidP="00A80801">
      <w:pPr>
        <w:pStyle w:val="BodyText22"/>
        <w:ind w:left="0"/>
        <w:rPr>
          <w:rFonts w:ascii="Times New Roman" w:hAnsi="Times New Roman"/>
          <w:b/>
          <w:sz w:val="24"/>
          <w:szCs w:val="24"/>
          <w:lang w:val="sl-SI"/>
        </w:rPr>
      </w:pPr>
    </w:p>
    <w:p w14:paraId="382AF748" w14:textId="77777777" w:rsidR="00A80801" w:rsidRPr="008F1EE4" w:rsidRDefault="00A80801" w:rsidP="00A80801">
      <w:pPr>
        <w:pStyle w:val="BodyText22"/>
        <w:ind w:left="0"/>
        <w:rPr>
          <w:rFonts w:ascii="Times New Roman" w:hAnsi="Times New Roman"/>
          <w:b/>
          <w:sz w:val="24"/>
          <w:szCs w:val="24"/>
          <w:lang w:val="sl-SI"/>
        </w:rPr>
      </w:pPr>
      <w:r w:rsidRPr="008F1EE4">
        <w:rPr>
          <w:rFonts w:ascii="Times New Roman" w:hAnsi="Times New Roman"/>
          <w:b/>
          <w:sz w:val="24"/>
          <w:szCs w:val="24"/>
          <w:lang w:val="sl-SI"/>
        </w:rPr>
        <w:t>D. Drugi razlogi za izključitev</w:t>
      </w:r>
    </w:p>
    <w:p w14:paraId="635D5B79" w14:textId="77777777" w:rsidR="00A80801" w:rsidRPr="008F1EE4" w:rsidRDefault="00A80801" w:rsidP="00A80801">
      <w:pPr>
        <w:pStyle w:val="BodyText22"/>
        <w:ind w:left="0"/>
        <w:rPr>
          <w:rFonts w:ascii="Times New Roman" w:hAnsi="Times New Roman"/>
          <w:b/>
          <w:sz w:val="24"/>
          <w:szCs w:val="24"/>
          <w:lang w:val="sl-SI"/>
        </w:rPr>
      </w:pPr>
    </w:p>
    <w:p w14:paraId="0F8B1464" w14:textId="77777777" w:rsidR="00A80801" w:rsidRPr="008F1EE4" w:rsidRDefault="00A80801" w:rsidP="00A80801">
      <w:pPr>
        <w:jc w:val="both"/>
        <w:rPr>
          <w:rFonts w:ascii="Times New Roman" w:hAnsi="Times New Roman"/>
        </w:rPr>
      </w:pPr>
      <w:r w:rsidRPr="008F1EE4">
        <w:rPr>
          <w:rFonts w:ascii="Times New Roman" w:hAnsi="Times New Roman"/>
        </w:rPr>
        <w:t xml:space="preserve">1. Gospodarski subjekt na dan, ko poteče rok za oddajo ponudb ali prijav, ni uvrščen v evidenco gospodarskih subjektov z negativnimi referencami iz 110. člena ZJN-3. </w:t>
      </w:r>
    </w:p>
    <w:p w14:paraId="6599F53A" w14:textId="77777777" w:rsidR="00A80801" w:rsidRPr="008F1EE4" w:rsidRDefault="00A80801" w:rsidP="00A8080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14:paraId="5E61950D" w14:textId="77777777" w:rsidR="00A80801" w:rsidRPr="008F1EE4" w:rsidRDefault="00A80801" w:rsidP="00A80801">
      <w:pPr>
        <w:pStyle w:val="BodyText22"/>
        <w:ind w:left="0"/>
        <w:rPr>
          <w:rFonts w:ascii="Times New Roman" w:hAnsi="Times New Roman"/>
          <w:sz w:val="24"/>
          <w:szCs w:val="24"/>
          <w:lang w:val="sl-SI"/>
        </w:rPr>
      </w:pPr>
    </w:p>
    <w:p w14:paraId="609FEB89" w14:textId="77777777" w:rsidR="00A80801" w:rsidRDefault="00A80801" w:rsidP="00A80801">
      <w:pPr>
        <w:jc w:val="both"/>
        <w:rPr>
          <w:rFonts w:ascii="Times New Roman" w:hAnsi="Times New Roman"/>
        </w:rPr>
      </w:pPr>
      <w:r w:rsidRPr="008F1EE4">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w:t>
      </w:r>
      <w:r>
        <w:rPr>
          <w:rFonts w:ascii="Times New Roman" w:hAnsi="Times New Roman"/>
        </w:rPr>
        <w:t>,</w:t>
      </w:r>
      <w:r w:rsidRPr="00C60C5A">
        <w:rPr>
          <w:rFonts w:ascii="Times New Roman" w:hAnsi="Times New Roman"/>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7EF341F" w14:textId="77777777" w:rsidR="0000574F" w:rsidRPr="008F1EE4" w:rsidRDefault="0000574F" w:rsidP="00A80801">
      <w:pPr>
        <w:jc w:val="both"/>
        <w:rPr>
          <w:rFonts w:ascii="Times New Roman" w:hAnsi="Times New Roman"/>
        </w:rPr>
      </w:pPr>
    </w:p>
    <w:p w14:paraId="721BE279" w14:textId="77777777" w:rsidR="00A80801" w:rsidRPr="008F1EE4" w:rsidRDefault="00A80801" w:rsidP="00A8080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14:paraId="32CC37E4" w14:textId="77777777" w:rsidR="00A80801" w:rsidRPr="008F1EE4" w:rsidRDefault="00A80801" w:rsidP="00A80801">
      <w:pPr>
        <w:autoSpaceDE w:val="0"/>
        <w:autoSpaceDN w:val="0"/>
        <w:adjustRightInd w:val="0"/>
        <w:jc w:val="both"/>
        <w:rPr>
          <w:rFonts w:cs="Arial"/>
          <w:sz w:val="20"/>
          <w:szCs w:val="20"/>
        </w:rPr>
      </w:pPr>
    </w:p>
    <w:p w14:paraId="5F88EA16" w14:textId="77777777" w:rsidR="00A80801" w:rsidRDefault="00A80801" w:rsidP="00A80801">
      <w:pPr>
        <w:autoSpaceDE w:val="0"/>
        <w:autoSpaceDN w:val="0"/>
        <w:adjustRightInd w:val="0"/>
        <w:jc w:val="both"/>
        <w:rPr>
          <w:rFonts w:ascii="Times New Roman" w:hAnsi="Times New Roman"/>
        </w:rPr>
      </w:pPr>
      <w:r w:rsidRPr="008F1EE4">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0E45B12D" w14:textId="77777777" w:rsidR="0000574F" w:rsidRDefault="0000574F" w:rsidP="00A80801">
      <w:pPr>
        <w:autoSpaceDE w:val="0"/>
        <w:autoSpaceDN w:val="0"/>
        <w:adjustRightInd w:val="0"/>
        <w:jc w:val="both"/>
        <w:rPr>
          <w:rFonts w:ascii="Times New Roman" w:hAnsi="Times New Roman"/>
        </w:rPr>
      </w:pPr>
    </w:p>
    <w:p w14:paraId="0E3BD5BD" w14:textId="77777777" w:rsidR="0000574F" w:rsidRDefault="0000574F" w:rsidP="00A80801">
      <w:pPr>
        <w:autoSpaceDE w:val="0"/>
        <w:autoSpaceDN w:val="0"/>
        <w:adjustRightInd w:val="0"/>
        <w:jc w:val="both"/>
        <w:rPr>
          <w:rFonts w:ascii="Times New Roman" w:hAnsi="Times New Roman"/>
        </w:rPr>
      </w:pPr>
    </w:p>
    <w:p w14:paraId="10C0B5BC" w14:textId="77777777" w:rsidR="009A6C97" w:rsidRDefault="009A6C97" w:rsidP="00A80801">
      <w:pPr>
        <w:autoSpaceDE w:val="0"/>
        <w:autoSpaceDN w:val="0"/>
        <w:adjustRightInd w:val="0"/>
        <w:jc w:val="both"/>
        <w:rPr>
          <w:rFonts w:ascii="Times New Roman" w:hAnsi="Times New Roman"/>
        </w:rPr>
      </w:pPr>
    </w:p>
    <w:p w14:paraId="04850127" w14:textId="77777777" w:rsidR="009A6C97" w:rsidRPr="008F1EE4" w:rsidRDefault="009A6C97" w:rsidP="00A80801">
      <w:pPr>
        <w:autoSpaceDE w:val="0"/>
        <w:autoSpaceDN w:val="0"/>
        <w:adjustRightInd w:val="0"/>
        <w:jc w:val="both"/>
        <w:rPr>
          <w:rFonts w:ascii="Times New Roman" w:hAnsi="Times New Roman"/>
        </w:rPr>
      </w:pPr>
    </w:p>
    <w:p w14:paraId="22893A0A" w14:textId="77777777" w:rsidR="00BF400A" w:rsidRPr="00ED6F00" w:rsidRDefault="00BF400A" w:rsidP="00934BC6">
      <w:pPr>
        <w:autoSpaceDE w:val="0"/>
        <w:autoSpaceDN w:val="0"/>
        <w:adjustRightInd w:val="0"/>
        <w:jc w:val="both"/>
        <w:rPr>
          <w:rFonts w:ascii="Times New Roman" w:hAnsi="Times New Roman"/>
        </w:rPr>
      </w:pPr>
    </w:p>
    <w:p w14:paraId="058468A1" w14:textId="6ABC4B10" w:rsidR="00934BC6" w:rsidRDefault="00934BC6" w:rsidP="00934BC6">
      <w:pPr>
        <w:pStyle w:val="Naslov2"/>
        <w:jc w:val="left"/>
        <w:rPr>
          <w:sz w:val="24"/>
        </w:rPr>
      </w:pPr>
      <w:bookmarkStart w:id="39" w:name="_Toc456003937"/>
      <w:bookmarkStart w:id="40" w:name="_Toc456004110"/>
      <w:bookmarkStart w:id="41" w:name="_Toc463243968"/>
      <w:bookmarkStart w:id="42" w:name="_Toc464815953"/>
      <w:bookmarkStart w:id="43" w:name="_Toc494712881"/>
      <w:bookmarkStart w:id="44" w:name="_Toc515428790"/>
      <w:r w:rsidRPr="00ED6F00">
        <w:rPr>
          <w:sz w:val="24"/>
        </w:rPr>
        <w:lastRenderedPageBreak/>
        <w:t>POGOJI ZA SODELOVANJE</w:t>
      </w:r>
      <w:bookmarkEnd w:id="39"/>
      <w:bookmarkEnd w:id="40"/>
      <w:bookmarkEnd w:id="41"/>
      <w:bookmarkEnd w:id="42"/>
      <w:bookmarkEnd w:id="43"/>
      <w:bookmarkEnd w:id="44"/>
    </w:p>
    <w:p w14:paraId="43AE978B" w14:textId="77777777" w:rsidR="00BF400A" w:rsidRPr="00BF400A" w:rsidRDefault="00BF400A" w:rsidP="00BF400A"/>
    <w:p w14:paraId="1BF88C09" w14:textId="77777777" w:rsidR="00934BC6" w:rsidRPr="00B409AB" w:rsidRDefault="00934BC6" w:rsidP="007D261E">
      <w:pPr>
        <w:pStyle w:val="Naslov2"/>
        <w:numPr>
          <w:ilvl w:val="2"/>
          <w:numId w:val="7"/>
        </w:numPr>
        <w:ind w:left="709"/>
        <w:jc w:val="left"/>
        <w:rPr>
          <w:sz w:val="24"/>
        </w:rPr>
      </w:pPr>
      <w:bookmarkStart w:id="45" w:name="_Toc494712882"/>
      <w:bookmarkStart w:id="46" w:name="_Toc515428791"/>
      <w:r w:rsidRPr="00ED6F00">
        <w:rPr>
          <w:sz w:val="24"/>
        </w:rPr>
        <w:t>Sposobnost za opravljanje poklicne dejavnosti:</w:t>
      </w:r>
      <w:bookmarkEnd w:id="45"/>
      <w:bookmarkEnd w:id="46"/>
    </w:p>
    <w:p w14:paraId="2920F543" w14:textId="77777777" w:rsidR="00934BC6" w:rsidRPr="00ED6F00" w:rsidRDefault="008F56C1" w:rsidP="00934BC6">
      <w:pPr>
        <w:jc w:val="both"/>
        <w:rPr>
          <w:rFonts w:ascii="Times New Roman" w:hAnsi="Times New Roman"/>
          <w:color w:val="FF0000"/>
        </w:rPr>
      </w:pPr>
      <w:r>
        <w:rPr>
          <w:rFonts w:ascii="Times New Roman" w:hAnsi="Times New Roman"/>
        </w:rPr>
        <w:t>1</w:t>
      </w:r>
      <w:r w:rsidR="00934BC6" w:rsidRPr="00ED6F00">
        <w:rPr>
          <w:rFonts w:ascii="Times New Roman" w:hAnsi="Times New Roman"/>
        </w:rPr>
        <w:t xml:space="preserve">. Vpis v poslovni register: </w:t>
      </w:r>
      <w:r w:rsidR="00934BC6" w:rsidRPr="00ED6F00">
        <w:rPr>
          <w:rFonts w:ascii="Times New Roman" w:hAnsi="Times New Roman"/>
          <w:u w:val="single"/>
        </w:rPr>
        <w:t>gospodarski subjekt je registriran</w:t>
      </w:r>
      <w:r w:rsidR="00934BC6" w:rsidRPr="00ED6F00">
        <w:rPr>
          <w:rFonts w:ascii="Times New Roman" w:hAnsi="Times New Roman"/>
        </w:rPr>
        <w:t xml:space="preserve"> za opravljanje dejavnosti, ki je predmet tega javnega naročila.</w:t>
      </w:r>
      <w:r w:rsidR="006169D8" w:rsidRPr="00ED6F00">
        <w:rPr>
          <w:rFonts w:ascii="Times New Roman" w:hAnsi="Times New Roman"/>
        </w:rPr>
        <w:t xml:space="preserve">  </w:t>
      </w:r>
    </w:p>
    <w:p w14:paraId="706DC375" w14:textId="77777777" w:rsidR="00BF400A" w:rsidRDefault="00BF400A" w:rsidP="00BF400A">
      <w:pPr>
        <w:pStyle w:val="BodyText22"/>
        <w:ind w:left="0"/>
        <w:rPr>
          <w:rFonts w:ascii="Times New Roman" w:hAnsi="Times New Roman"/>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14:paraId="3DF06194" w14:textId="77777777" w:rsidR="00A47F41" w:rsidRDefault="00BF400A" w:rsidP="00A80801">
      <w:pPr>
        <w:autoSpaceDE w:val="0"/>
        <w:autoSpaceDN w:val="0"/>
        <w:adjustRightInd w:val="0"/>
        <w:rPr>
          <w:rFonts w:ascii="Times New Roman" w:hAnsi="Times New Roman"/>
          <w:b/>
          <w:bCs/>
        </w:rPr>
      </w:pPr>
      <w:r>
        <w:rPr>
          <w:rFonts w:ascii="Times New Roman" w:hAnsi="Times New Roman"/>
        </w:rPr>
        <w:t xml:space="preserve">Dokazilo: </w:t>
      </w:r>
      <w:r w:rsidR="00A80801" w:rsidRPr="008F1EE4">
        <w:rPr>
          <w:rFonts w:ascii="Times New Roman" w:hAnsi="Times New Roman"/>
        </w:rPr>
        <w:t xml:space="preserve">izpolnjen </w:t>
      </w:r>
      <w:r w:rsidR="00A80801" w:rsidRPr="008F1EE4">
        <w:rPr>
          <w:rFonts w:ascii="Times New Roman" w:hAnsi="Times New Roman"/>
          <w:b/>
          <w:bCs/>
        </w:rPr>
        <w:t>obrazec »ESPD«</w:t>
      </w:r>
    </w:p>
    <w:p w14:paraId="49DC5131" w14:textId="77777777" w:rsidR="008F56C1" w:rsidRDefault="008F56C1" w:rsidP="00A80801">
      <w:pPr>
        <w:autoSpaceDE w:val="0"/>
        <w:autoSpaceDN w:val="0"/>
        <w:adjustRightInd w:val="0"/>
        <w:rPr>
          <w:rFonts w:ascii="Times New Roman" w:hAnsi="Times New Roman"/>
          <w:b/>
          <w:bCs/>
        </w:rPr>
      </w:pPr>
    </w:p>
    <w:p w14:paraId="2423AA41" w14:textId="77777777" w:rsidR="008F56C1" w:rsidRDefault="008F56C1" w:rsidP="008F56C1">
      <w:pPr>
        <w:jc w:val="both"/>
        <w:rPr>
          <w:rFonts w:ascii="Times New Roman" w:hAnsi="Times New Roman"/>
        </w:rPr>
      </w:pPr>
      <w:r w:rsidRPr="009C3F50">
        <w:rPr>
          <w:rFonts w:ascii="Times New Roman" w:hAnsi="Times New Roman"/>
        </w:rPr>
        <w:t>2. Ponudnik zagotavlja plačilni rok</w:t>
      </w:r>
    </w:p>
    <w:p w14:paraId="07475735" w14:textId="3B15C458" w:rsidR="008F56C1" w:rsidRDefault="008F56C1" w:rsidP="008F56C1">
      <w:pPr>
        <w:jc w:val="both"/>
        <w:rPr>
          <w:rFonts w:ascii="Times New Roman" w:hAnsi="Times New Roman"/>
        </w:rPr>
      </w:pPr>
      <w:r>
        <w:rPr>
          <w:rFonts w:ascii="Times New Roman" w:hAnsi="Times New Roman"/>
        </w:rPr>
        <w:t xml:space="preserve">- </w:t>
      </w:r>
      <w:r w:rsidRPr="009C3F50">
        <w:rPr>
          <w:rFonts w:ascii="Times New Roman" w:hAnsi="Times New Roman"/>
        </w:rPr>
        <w:t xml:space="preserve">v </w:t>
      </w:r>
      <w:r w:rsidR="00027EDE">
        <w:rPr>
          <w:rFonts w:ascii="Times New Roman" w:hAnsi="Times New Roman"/>
        </w:rPr>
        <w:t>3</w:t>
      </w:r>
      <w:r w:rsidRPr="009C3F50">
        <w:rPr>
          <w:rFonts w:ascii="Times New Roman" w:hAnsi="Times New Roman"/>
        </w:rPr>
        <w:t xml:space="preserve">0 dneh </w:t>
      </w:r>
      <w:r>
        <w:rPr>
          <w:rFonts w:ascii="Times New Roman" w:hAnsi="Times New Roman"/>
        </w:rPr>
        <w:t>za sukcesivno dobavo reagentov in potrošnega materiala;</w:t>
      </w:r>
    </w:p>
    <w:p w14:paraId="4F30043B" w14:textId="77777777" w:rsidR="008F56C1" w:rsidRDefault="008F56C1" w:rsidP="008F56C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14:paraId="001F34C9" w14:textId="77777777" w:rsidR="00A80801" w:rsidRPr="00ED6F00" w:rsidRDefault="00A80801" w:rsidP="00A80801">
      <w:pPr>
        <w:autoSpaceDE w:val="0"/>
        <w:autoSpaceDN w:val="0"/>
        <w:adjustRightInd w:val="0"/>
        <w:rPr>
          <w:rFonts w:ascii="Times New Roman" w:hAnsi="Times New Roman"/>
          <w:b/>
        </w:rPr>
      </w:pPr>
    </w:p>
    <w:p w14:paraId="4838C555" w14:textId="77777777" w:rsidR="00C448C4" w:rsidRPr="00ED6F00" w:rsidRDefault="008F56C1" w:rsidP="00C448C4">
      <w:pPr>
        <w:widowControl w:val="0"/>
        <w:adjustRightInd w:val="0"/>
        <w:spacing w:line="240" w:lineRule="atLeast"/>
        <w:jc w:val="both"/>
        <w:rPr>
          <w:rFonts w:ascii="Times New Roman" w:hAnsi="Times New Roman"/>
          <w:b/>
          <w:i/>
        </w:rPr>
      </w:pPr>
      <w:r>
        <w:rPr>
          <w:rFonts w:ascii="Times New Roman" w:hAnsi="Times New Roman"/>
        </w:rPr>
        <w:t>3</w:t>
      </w:r>
      <w:r w:rsidR="00C448C4" w:rsidRPr="00ED6F00">
        <w:rPr>
          <w:rFonts w:ascii="Times New Roman" w:hAnsi="Times New Roman"/>
        </w:rPr>
        <w:t xml:space="preserve">. Ponudnik je vpisan v register </w:t>
      </w:r>
      <w:r w:rsidR="00C448C4" w:rsidRPr="00ED6F00">
        <w:rPr>
          <w:rFonts w:ascii="Times New Roman" w:hAnsi="Times New Roman"/>
          <w:u w:val="single"/>
        </w:rPr>
        <w:t>dobaviteljev medicinskih pripomočkov</w:t>
      </w:r>
      <w:r w:rsidR="00C448C4" w:rsidRPr="00ED6F00">
        <w:rPr>
          <w:rFonts w:ascii="Times New Roman" w:hAnsi="Times New Roman"/>
        </w:rPr>
        <w:t xml:space="preserve"> pri Agenciji RS za zdravila in medicinske pripomočke</w:t>
      </w:r>
      <w:r w:rsidR="009E07B5" w:rsidRPr="00ED6F00">
        <w:rPr>
          <w:rFonts w:ascii="Times New Roman" w:hAnsi="Times New Roman"/>
        </w:rPr>
        <w:t>.</w:t>
      </w:r>
      <w:r w:rsidR="00C448C4" w:rsidRPr="00ED6F00">
        <w:rPr>
          <w:rFonts w:ascii="Times New Roman" w:hAnsi="Times New Roman"/>
          <w:b/>
          <w:i/>
        </w:rPr>
        <w:t xml:space="preserve"> </w:t>
      </w:r>
    </w:p>
    <w:p w14:paraId="44F71E34" w14:textId="77777777" w:rsidR="00583110" w:rsidRPr="00ED6F00" w:rsidRDefault="00583110" w:rsidP="00583110">
      <w:pPr>
        <w:widowControl w:val="0"/>
        <w:adjustRightInd w:val="0"/>
        <w:jc w:val="both"/>
        <w:rPr>
          <w:rFonts w:ascii="Times New Roman" w:hAnsi="Times New Roman"/>
        </w:rPr>
      </w:pPr>
      <w:r w:rsidRPr="00ED6F00">
        <w:rPr>
          <w:rFonts w:ascii="Times New Roman" w:hAnsi="Times New Roman"/>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574E8E53" w14:textId="77777777" w:rsidR="00BF400A" w:rsidRDefault="00BF400A" w:rsidP="00BF400A">
      <w:pPr>
        <w:pStyle w:val="BodyText22"/>
        <w:ind w:left="0"/>
        <w:rPr>
          <w:rFonts w:ascii="Times New Roman" w:hAnsi="Times New Roman"/>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14:paraId="7BB6F365" w14:textId="77777777" w:rsidR="00BF400A" w:rsidRDefault="00BF400A" w:rsidP="00BF400A">
      <w:pPr>
        <w:autoSpaceDE w:val="0"/>
        <w:autoSpaceDN w:val="0"/>
        <w:adjustRightInd w:val="0"/>
        <w:rPr>
          <w:rFonts w:ascii="Times New Roman" w:hAnsi="Times New Roman"/>
          <w:b/>
        </w:rPr>
      </w:pPr>
      <w:r>
        <w:rPr>
          <w:rFonts w:ascii="Times New Roman" w:hAnsi="Times New Roman"/>
        </w:rPr>
        <w:t xml:space="preserve">Dokazilo: </w:t>
      </w:r>
      <w:r w:rsidR="00A80801" w:rsidRPr="008F1EE4">
        <w:rPr>
          <w:rFonts w:ascii="Times New Roman" w:hAnsi="Times New Roman"/>
        </w:rPr>
        <w:t xml:space="preserve">izpolnjen </w:t>
      </w:r>
      <w:r w:rsidR="00A80801" w:rsidRPr="008F1EE4">
        <w:rPr>
          <w:rFonts w:ascii="Times New Roman" w:hAnsi="Times New Roman"/>
          <w:b/>
          <w:bCs/>
        </w:rPr>
        <w:t xml:space="preserve">obrazec »ESPD« </w:t>
      </w:r>
      <w:r w:rsidR="00A90D76">
        <w:rPr>
          <w:rFonts w:ascii="Times New Roman" w:hAnsi="Times New Roman"/>
          <w:b/>
        </w:rPr>
        <w:t>s kopijo potrdila</w:t>
      </w:r>
    </w:p>
    <w:p w14:paraId="34A46373" w14:textId="77777777" w:rsidR="00F54162" w:rsidRPr="00ED6F00" w:rsidRDefault="00F54162" w:rsidP="00F54162">
      <w:pPr>
        <w:autoSpaceDE w:val="0"/>
        <w:autoSpaceDN w:val="0"/>
        <w:adjustRightInd w:val="0"/>
        <w:jc w:val="both"/>
        <w:rPr>
          <w:rFonts w:ascii="Times New Roman" w:hAnsi="Times New Roman"/>
          <w:b/>
        </w:rPr>
      </w:pPr>
    </w:p>
    <w:p w14:paraId="21881310" w14:textId="0B2A2439" w:rsidR="00D37F21" w:rsidRPr="00B409AB" w:rsidRDefault="00934BC6" w:rsidP="007D261E">
      <w:pPr>
        <w:pStyle w:val="Naslov2"/>
        <w:numPr>
          <w:ilvl w:val="2"/>
          <w:numId w:val="7"/>
        </w:numPr>
        <w:ind w:left="709"/>
        <w:jc w:val="left"/>
        <w:rPr>
          <w:sz w:val="24"/>
        </w:rPr>
      </w:pPr>
      <w:bookmarkStart w:id="47" w:name="_Toc494712884"/>
      <w:bookmarkStart w:id="48" w:name="_Toc515428793"/>
      <w:r w:rsidRPr="00ED6F00">
        <w:rPr>
          <w:sz w:val="24"/>
        </w:rPr>
        <w:t>Tehnična in kadrovska sposobnost</w:t>
      </w:r>
      <w:bookmarkEnd w:id="47"/>
      <w:bookmarkEnd w:id="48"/>
    </w:p>
    <w:p w14:paraId="7C500FF2" w14:textId="77777777" w:rsidR="00D37F21" w:rsidRPr="00DC259A" w:rsidRDefault="00D37F21" w:rsidP="00DF5643">
      <w:pPr>
        <w:pStyle w:val="BodyText22"/>
        <w:ind w:left="0"/>
        <w:rPr>
          <w:rFonts w:ascii="Times New Roman" w:hAnsi="Times New Roman"/>
          <w:sz w:val="24"/>
          <w:szCs w:val="24"/>
          <w:lang w:val="sl-SI"/>
        </w:rPr>
      </w:pPr>
      <w:r w:rsidRPr="00DC259A">
        <w:rPr>
          <w:rFonts w:ascii="Times New Roman" w:hAnsi="Times New Roman"/>
          <w:sz w:val="24"/>
          <w:szCs w:val="24"/>
          <w:lang w:val="sl-SI"/>
        </w:rPr>
        <w:t>Ponudnik mora razpolagati z zadostnimi tehničnimi in kadrovskimi zmogljivostmi za pravočasno izpolnitev javnega naročila.</w:t>
      </w:r>
    </w:p>
    <w:p w14:paraId="2680AD87" w14:textId="77777777" w:rsidR="00C448C4" w:rsidRPr="00DC259A" w:rsidRDefault="00C448C4" w:rsidP="00DF5643">
      <w:pPr>
        <w:autoSpaceDE w:val="0"/>
        <w:autoSpaceDN w:val="0"/>
        <w:adjustRightInd w:val="0"/>
        <w:jc w:val="both"/>
        <w:rPr>
          <w:rFonts w:ascii="Times New Roman" w:hAnsi="Times New Roman"/>
          <w:color w:val="FF0000"/>
        </w:rPr>
      </w:pPr>
    </w:p>
    <w:p w14:paraId="318DDC33" w14:textId="77777777" w:rsidR="00757A9C" w:rsidRPr="00DC259A" w:rsidRDefault="008F56C1" w:rsidP="00DF5643">
      <w:pPr>
        <w:autoSpaceDE w:val="0"/>
        <w:autoSpaceDN w:val="0"/>
        <w:adjustRightInd w:val="0"/>
        <w:jc w:val="both"/>
        <w:rPr>
          <w:rFonts w:ascii="Times New Roman" w:hAnsi="Times New Roman"/>
        </w:rPr>
      </w:pPr>
      <w:r w:rsidRPr="00DC259A">
        <w:rPr>
          <w:rFonts w:ascii="Times New Roman" w:hAnsi="Times New Roman"/>
        </w:rPr>
        <w:t>1</w:t>
      </w:r>
      <w:r w:rsidR="00C448C4" w:rsidRPr="00DC259A">
        <w:rPr>
          <w:rFonts w:ascii="Times New Roman" w:hAnsi="Times New Roman"/>
        </w:rPr>
        <w:t xml:space="preserve">. Ponudnik </w:t>
      </w:r>
      <w:r w:rsidR="00757A9C" w:rsidRPr="00DC259A">
        <w:rPr>
          <w:rFonts w:ascii="Times New Roman" w:hAnsi="Times New Roman"/>
        </w:rPr>
        <w:t xml:space="preserve">zagotavlja s strani proizvajalca opreme </w:t>
      </w:r>
      <w:r w:rsidR="00757A9C" w:rsidRPr="00DC259A">
        <w:rPr>
          <w:rFonts w:ascii="Times New Roman" w:hAnsi="Times New Roman"/>
          <w:u w:val="single"/>
        </w:rPr>
        <w:t>pooblaščen in usposobljen servis</w:t>
      </w:r>
      <w:r w:rsidR="00892D1B" w:rsidRPr="00DC259A">
        <w:rPr>
          <w:rFonts w:ascii="Times New Roman" w:hAnsi="Times New Roman"/>
          <w:u w:val="single"/>
        </w:rPr>
        <w:t xml:space="preserve"> </w:t>
      </w:r>
      <w:r w:rsidR="00757A9C" w:rsidRPr="00DC259A">
        <w:rPr>
          <w:rFonts w:ascii="Times New Roman" w:hAnsi="Times New Roman"/>
          <w:u w:val="single"/>
        </w:rPr>
        <w:t>za ponujeno opremo</w:t>
      </w:r>
      <w:r w:rsidR="00C448C4" w:rsidRPr="00DC259A">
        <w:rPr>
          <w:rFonts w:ascii="Times New Roman" w:hAnsi="Times New Roman"/>
        </w:rPr>
        <w:t xml:space="preserve">. </w:t>
      </w:r>
    </w:p>
    <w:p w14:paraId="0D4BF1BA" w14:textId="7095DDF6" w:rsidR="00A31EA8" w:rsidRPr="00DC259A" w:rsidRDefault="00C448C4" w:rsidP="00DF5643">
      <w:pPr>
        <w:autoSpaceDE w:val="0"/>
        <w:autoSpaceDN w:val="0"/>
        <w:adjustRightInd w:val="0"/>
        <w:jc w:val="both"/>
        <w:rPr>
          <w:rFonts w:ascii="Times New Roman" w:hAnsi="Times New Roman"/>
        </w:rPr>
      </w:pPr>
      <w:r w:rsidRPr="00DC259A">
        <w:rPr>
          <w:rFonts w:ascii="Times New Roman" w:hAnsi="Times New Roman"/>
        </w:rPr>
        <w:t>V kolikor ponudnik nima lastne servisne mreže, priloži potrdilo proizvajalca</w:t>
      </w:r>
      <w:r w:rsidR="00757A9C" w:rsidRPr="00DC259A">
        <w:rPr>
          <w:rFonts w:ascii="Times New Roman" w:hAnsi="Times New Roman"/>
        </w:rPr>
        <w:t xml:space="preserve"> </w:t>
      </w:r>
      <w:r w:rsidRPr="00DC259A">
        <w:rPr>
          <w:rFonts w:ascii="Times New Roman" w:hAnsi="Times New Roman"/>
        </w:rPr>
        <w:t xml:space="preserve">pooblaščenemu servisu, ki bo izvajal servis ponujene opreme, da je le-ta pooblaščen in usposobljen </w:t>
      </w:r>
      <w:r w:rsidR="00C0381C" w:rsidRPr="00DC259A">
        <w:rPr>
          <w:rFonts w:ascii="Times New Roman" w:hAnsi="Times New Roman"/>
        </w:rPr>
        <w:t>za servisiranje ponujene opreme.</w:t>
      </w:r>
    </w:p>
    <w:p w14:paraId="43988F1F" w14:textId="77777777" w:rsidR="00A80801" w:rsidRPr="00DC259A" w:rsidRDefault="00BF400A" w:rsidP="00DF5643">
      <w:pPr>
        <w:autoSpaceDE w:val="0"/>
        <w:autoSpaceDN w:val="0"/>
        <w:adjustRightInd w:val="0"/>
        <w:jc w:val="both"/>
        <w:rPr>
          <w:rFonts w:ascii="Times New Roman" w:hAnsi="Times New Roman"/>
          <w:b/>
        </w:rPr>
      </w:pPr>
      <w:r w:rsidRPr="00DC259A">
        <w:rPr>
          <w:rFonts w:ascii="Times New Roman" w:hAnsi="Times New Roman"/>
        </w:rPr>
        <w:t xml:space="preserve">Dokazilo: </w:t>
      </w:r>
      <w:r w:rsidR="00A80801" w:rsidRPr="00DC259A">
        <w:rPr>
          <w:rFonts w:ascii="Times New Roman" w:hAnsi="Times New Roman"/>
        </w:rPr>
        <w:t xml:space="preserve">izpolnjen </w:t>
      </w:r>
      <w:r w:rsidR="00A80801" w:rsidRPr="00DC259A">
        <w:rPr>
          <w:rFonts w:ascii="Times New Roman" w:hAnsi="Times New Roman"/>
          <w:b/>
          <w:bCs/>
        </w:rPr>
        <w:t>obrazec »ESPD«</w:t>
      </w:r>
    </w:p>
    <w:p w14:paraId="4EB78129" w14:textId="77777777" w:rsidR="00435091" w:rsidRPr="00DC259A" w:rsidRDefault="007768A3" w:rsidP="00DF5643">
      <w:pPr>
        <w:autoSpaceDE w:val="0"/>
        <w:autoSpaceDN w:val="0"/>
        <w:adjustRightInd w:val="0"/>
        <w:jc w:val="both"/>
        <w:rPr>
          <w:rFonts w:ascii="Times New Roman" w:hAnsi="Times New Roman"/>
        </w:rPr>
      </w:pPr>
      <w:r w:rsidRPr="00DC259A">
        <w:rPr>
          <w:rFonts w:ascii="Times New Roman" w:hAnsi="Times New Roman"/>
        </w:rPr>
        <w:t>i</w:t>
      </w:r>
      <w:r w:rsidR="00435091" w:rsidRPr="00DC259A">
        <w:rPr>
          <w:rFonts w:ascii="Times New Roman" w:hAnsi="Times New Roman"/>
        </w:rPr>
        <w:t>n</w:t>
      </w:r>
    </w:p>
    <w:p w14:paraId="70E2E71F" w14:textId="1C56B6A0" w:rsidR="007768A3" w:rsidRPr="00DC259A" w:rsidRDefault="00A31EA8" w:rsidP="00DF5643">
      <w:pPr>
        <w:autoSpaceDE w:val="0"/>
        <w:autoSpaceDN w:val="0"/>
        <w:adjustRightInd w:val="0"/>
        <w:jc w:val="both"/>
        <w:rPr>
          <w:rFonts w:ascii="Times New Roman" w:hAnsi="Times New Roman"/>
          <w:color w:val="FF0000"/>
        </w:rPr>
      </w:pPr>
      <w:r w:rsidRPr="00DC259A">
        <w:rPr>
          <w:rFonts w:ascii="Times New Roman" w:hAnsi="Times New Roman"/>
        </w:rPr>
        <w:t>dokazilo o znanju slovenskega jezika s potrdilom skladno s tehničnimi specifikacijami</w:t>
      </w:r>
      <w:r w:rsidR="00827382" w:rsidRPr="00DC259A">
        <w:rPr>
          <w:rFonts w:ascii="Times New Roman" w:hAnsi="Times New Roman"/>
        </w:rPr>
        <w:t>.</w:t>
      </w:r>
    </w:p>
    <w:p w14:paraId="4BC97950" w14:textId="77777777" w:rsidR="00C448C4" w:rsidRPr="00ED6F00" w:rsidRDefault="00C448C4" w:rsidP="00DF5643">
      <w:pPr>
        <w:widowControl w:val="0"/>
        <w:tabs>
          <w:tab w:val="center" w:pos="4320"/>
          <w:tab w:val="right" w:pos="8640"/>
        </w:tabs>
        <w:jc w:val="both"/>
        <w:rPr>
          <w:rFonts w:ascii="Times New Roman" w:hAnsi="Times New Roman"/>
          <w:i/>
        </w:rPr>
      </w:pPr>
      <w:r w:rsidRPr="00DC259A">
        <w:rPr>
          <w:rFonts w:ascii="Times New Roman" w:hAnsi="Times New Roman"/>
        </w:rPr>
        <w:t>V kolikor bo ponudnik zagotavljal ta pogoj s serviserjem iz tujine in bo pri izvajanju servisne dejavnosti potrebna komunikacija v slovenskem jeziku, mora le-to na svoje stroške zagotoviti ponudnik</w:t>
      </w:r>
      <w:r w:rsidRPr="00DC259A">
        <w:rPr>
          <w:rFonts w:ascii="Times New Roman" w:hAnsi="Times New Roman"/>
          <w:i/>
        </w:rPr>
        <w:t>.</w:t>
      </w:r>
    </w:p>
    <w:p w14:paraId="0B3FBF04" w14:textId="275FA4AE" w:rsidR="00BF400A" w:rsidRDefault="00BF400A" w:rsidP="00BF400A">
      <w:pPr>
        <w:pStyle w:val="BodyText22"/>
        <w:ind w:left="0"/>
        <w:rPr>
          <w:rFonts w:ascii="Times New Roman" w:hAnsi="Times New Roman"/>
          <w:i/>
          <w:sz w:val="24"/>
          <w:szCs w:val="24"/>
          <w:lang w:val="sl-SI"/>
        </w:rPr>
      </w:pPr>
    </w:p>
    <w:p w14:paraId="278FC4D6" w14:textId="4071127D" w:rsidR="00564E50" w:rsidRDefault="00BF400A" w:rsidP="00564E50">
      <w:pPr>
        <w:autoSpaceDE w:val="0"/>
        <w:autoSpaceDN w:val="0"/>
        <w:adjustRightInd w:val="0"/>
        <w:rPr>
          <w:rFonts w:ascii="Times New Roman" w:hAnsi="Times New Roman"/>
          <w:i/>
        </w:rPr>
      </w:pPr>
      <w:r>
        <w:rPr>
          <w:rFonts w:ascii="Times New Roman" w:hAnsi="Times New Roman"/>
        </w:rPr>
        <w:t xml:space="preserve">Dokazilo: </w:t>
      </w:r>
      <w:r w:rsidR="00A80801" w:rsidRPr="008F1EE4">
        <w:rPr>
          <w:rFonts w:ascii="Times New Roman" w:hAnsi="Times New Roman"/>
        </w:rPr>
        <w:t xml:space="preserve">izpolnjen </w:t>
      </w:r>
      <w:r w:rsidR="00A80801" w:rsidRPr="008F1EE4">
        <w:rPr>
          <w:rFonts w:ascii="Times New Roman" w:hAnsi="Times New Roman"/>
          <w:b/>
          <w:bCs/>
        </w:rPr>
        <w:t>obrazec »ESPD«</w:t>
      </w:r>
      <w:r w:rsidR="00A80801">
        <w:rPr>
          <w:rFonts w:ascii="Times New Roman" w:hAnsi="Times New Roman"/>
          <w:b/>
          <w:bCs/>
        </w:rPr>
        <w:t xml:space="preserve"> </w:t>
      </w:r>
    </w:p>
    <w:p w14:paraId="517F0B0D" w14:textId="77777777" w:rsidR="00664ABA" w:rsidRPr="00BF400A" w:rsidRDefault="00664ABA" w:rsidP="00564E50">
      <w:pPr>
        <w:autoSpaceDE w:val="0"/>
        <w:autoSpaceDN w:val="0"/>
        <w:adjustRightInd w:val="0"/>
        <w:rPr>
          <w:rFonts w:ascii="Times New Roman" w:hAnsi="Times New Roman"/>
          <w:b/>
        </w:rPr>
      </w:pPr>
    </w:p>
    <w:p w14:paraId="11D7CC3D" w14:textId="77777777" w:rsidR="00664ABA" w:rsidRPr="00DC259A" w:rsidRDefault="00664ABA" w:rsidP="007D261E">
      <w:pPr>
        <w:pStyle w:val="Naslov2"/>
        <w:numPr>
          <w:ilvl w:val="2"/>
          <w:numId w:val="7"/>
        </w:numPr>
        <w:ind w:left="709"/>
        <w:jc w:val="left"/>
        <w:rPr>
          <w:sz w:val="24"/>
        </w:rPr>
      </w:pPr>
      <w:bookmarkStart w:id="49" w:name="_Toc494712886"/>
      <w:bookmarkStart w:id="50" w:name="_Toc515428794"/>
      <w:r w:rsidRPr="00DC259A">
        <w:rPr>
          <w:sz w:val="24"/>
        </w:rPr>
        <w:t xml:space="preserve">Reference: </w:t>
      </w:r>
    </w:p>
    <w:p w14:paraId="1EC303D3" w14:textId="77777777" w:rsidR="00664ABA" w:rsidRPr="00DC259A" w:rsidRDefault="00664ABA" w:rsidP="00664ABA">
      <w:pPr>
        <w:widowControl w:val="0"/>
        <w:adjustRightInd w:val="0"/>
        <w:spacing w:line="240" w:lineRule="atLeast"/>
        <w:jc w:val="both"/>
        <w:rPr>
          <w:rFonts w:ascii="Times New Roman" w:hAnsi="Times New Roman"/>
          <w:b/>
          <w:sz w:val="22"/>
          <w:szCs w:val="22"/>
        </w:rPr>
      </w:pPr>
      <w:r w:rsidRPr="00DC259A">
        <w:rPr>
          <w:rFonts w:ascii="Times New Roman" w:hAnsi="Times New Roman"/>
          <w:b/>
          <w:sz w:val="22"/>
          <w:szCs w:val="22"/>
        </w:rPr>
        <w:t xml:space="preserve">Zahtevane reference s strani naročnika so:   </w:t>
      </w:r>
    </w:p>
    <w:p w14:paraId="3A7669F4" w14:textId="1A2ECEAB" w:rsidR="00664ABA" w:rsidRPr="00DC259A" w:rsidRDefault="00664ABA" w:rsidP="009C7296">
      <w:pPr>
        <w:autoSpaceDE w:val="0"/>
        <w:autoSpaceDN w:val="0"/>
        <w:jc w:val="both"/>
        <w:rPr>
          <w:rFonts w:ascii="Times New Roman" w:hAnsi="Times New Roman"/>
        </w:rPr>
      </w:pPr>
      <w:r w:rsidRPr="00DC259A">
        <w:rPr>
          <w:rFonts w:ascii="Times New Roman" w:hAnsi="Times New Roman"/>
          <w:u w:val="single"/>
        </w:rPr>
        <w:t>Reference za ponujene aparate:</w:t>
      </w:r>
      <w:r w:rsidRPr="00DC259A">
        <w:rPr>
          <w:rFonts w:ascii="Times New Roman" w:hAnsi="Times New Roman"/>
        </w:rPr>
        <w:t xml:space="preserve"> </w:t>
      </w:r>
      <w:r w:rsidR="009C7296" w:rsidRPr="00DC259A">
        <w:rPr>
          <w:rFonts w:ascii="Times New Roman" w:hAnsi="Times New Roman"/>
        </w:rPr>
        <w:t>Ponudnik mora navesti najmanj 1 (eno) referenčno zdravstveno ustanovo v Sloveniji ali državah EU, kjer je dobavil enakovreden sistem</w:t>
      </w:r>
      <w:r w:rsidR="009C7296" w:rsidRPr="00DC259A">
        <w:rPr>
          <w:rFonts w:ascii="Times New Roman" w:hAnsi="Times New Roman"/>
          <w:bCs/>
        </w:rPr>
        <w:t xml:space="preserve"> (v vrednosti ponujenega blaga </w:t>
      </w:r>
      <w:r w:rsidR="00224349">
        <w:rPr>
          <w:rFonts w:ascii="Times New Roman" w:hAnsi="Times New Roman"/>
          <w:bCs/>
        </w:rPr>
        <w:t>z</w:t>
      </w:r>
      <w:r w:rsidR="009C7296" w:rsidRPr="00DC259A">
        <w:rPr>
          <w:rFonts w:ascii="Times New Roman" w:hAnsi="Times New Roman"/>
          <w:bCs/>
        </w:rPr>
        <w:t xml:space="preserve"> DDV skupaj s potrošnim materialom)</w:t>
      </w:r>
      <w:r w:rsidR="009C7296" w:rsidRPr="00DC259A">
        <w:rPr>
          <w:rFonts w:ascii="Times New Roman" w:hAnsi="Times New Roman"/>
        </w:rPr>
        <w:t>, ki ga ponuja in ga že uporabljajo (naslov in kontaktna oseba referenčnega centra)</w:t>
      </w:r>
    </w:p>
    <w:p w14:paraId="1C01C8A7" w14:textId="77777777" w:rsidR="00F55718" w:rsidRPr="00DC259A" w:rsidRDefault="00F55718" w:rsidP="00664ABA">
      <w:pPr>
        <w:widowControl w:val="0"/>
        <w:jc w:val="both"/>
        <w:rPr>
          <w:rFonts w:ascii="Times New Roman" w:hAnsi="Times New Roman"/>
        </w:rPr>
      </w:pPr>
    </w:p>
    <w:p w14:paraId="6BCB873C" w14:textId="345B8BD2" w:rsidR="00664ABA" w:rsidRPr="00DC259A" w:rsidRDefault="00664ABA" w:rsidP="00664ABA">
      <w:pPr>
        <w:widowControl w:val="0"/>
        <w:jc w:val="both"/>
        <w:rPr>
          <w:rFonts w:ascii="Times New Roman" w:hAnsi="Times New Roman"/>
          <w:bCs/>
        </w:rPr>
      </w:pPr>
      <w:r w:rsidRPr="00DC259A">
        <w:rPr>
          <w:rFonts w:ascii="Times New Roman" w:hAnsi="Times New Roman"/>
          <w:b/>
          <w:bCs/>
        </w:rPr>
        <w:t>Pogoj:</w:t>
      </w:r>
      <w:r w:rsidRPr="00DC259A">
        <w:rPr>
          <w:rFonts w:ascii="Times New Roman" w:hAnsi="Times New Roman"/>
          <w:bCs/>
        </w:rPr>
        <w:t xml:space="preserve"> Za popolnost ponudbe </w:t>
      </w:r>
      <w:r w:rsidRPr="00DC259A">
        <w:rPr>
          <w:rFonts w:ascii="Times New Roman" w:hAnsi="Times New Roman"/>
          <w:bCs/>
          <w:u w:val="single"/>
        </w:rPr>
        <w:t>mora ponudnik</w:t>
      </w:r>
      <w:r w:rsidRPr="00DC259A">
        <w:rPr>
          <w:rFonts w:ascii="Times New Roman" w:hAnsi="Times New Roman"/>
          <w:bCs/>
        </w:rPr>
        <w:t xml:space="preserve"> navesti najmanj </w:t>
      </w:r>
      <w:r w:rsidR="00260CD3" w:rsidRPr="00DC259A">
        <w:rPr>
          <w:rFonts w:ascii="Times New Roman" w:hAnsi="Times New Roman"/>
          <w:bCs/>
        </w:rPr>
        <w:t>1</w:t>
      </w:r>
      <w:r w:rsidRPr="00DC259A">
        <w:rPr>
          <w:rFonts w:ascii="Times New Roman" w:hAnsi="Times New Roman"/>
          <w:bCs/>
        </w:rPr>
        <w:t xml:space="preserve"> (</w:t>
      </w:r>
      <w:r w:rsidR="00260CD3" w:rsidRPr="00DC259A">
        <w:rPr>
          <w:rFonts w:ascii="Times New Roman" w:hAnsi="Times New Roman"/>
          <w:bCs/>
        </w:rPr>
        <w:t>eno</w:t>
      </w:r>
      <w:r w:rsidRPr="00DC259A">
        <w:rPr>
          <w:rFonts w:ascii="Times New Roman" w:hAnsi="Times New Roman"/>
          <w:bCs/>
        </w:rPr>
        <w:t>) referenc</w:t>
      </w:r>
      <w:r w:rsidR="00260CD3" w:rsidRPr="00DC259A">
        <w:rPr>
          <w:rFonts w:ascii="Times New Roman" w:hAnsi="Times New Roman"/>
          <w:bCs/>
        </w:rPr>
        <w:t>o</w:t>
      </w:r>
      <w:r w:rsidRPr="00DC259A">
        <w:rPr>
          <w:rFonts w:ascii="Times New Roman" w:hAnsi="Times New Roman"/>
          <w:bCs/>
        </w:rPr>
        <w:t xml:space="preserve"> zgoraj                navedenih zahtev, </w:t>
      </w:r>
      <w:r w:rsidR="009C7296" w:rsidRPr="00DC259A">
        <w:rPr>
          <w:rFonts w:ascii="Times New Roman" w:hAnsi="Times New Roman"/>
          <w:bCs/>
        </w:rPr>
        <w:t xml:space="preserve">ki ni potrebno, da je zaključena. </w:t>
      </w:r>
      <w:r w:rsidRPr="00DC259A">
        <w:rPr>
          <w:rFonts w:ascii="Times New Roman" w:hAnsi="Times New Roman"/>
          <w:bCs/>
        </w:rPr>
        <w:t xml:space="preserve"> </w:t>
      </w:r>
    </w:p>
    <w:p w14:paraId="7A100194" w14:textId="45A8E3BA" w:rsidR="00664ABA" w:rsidRPr="00DC259A" w:rsidRDefault="00664ABA" w:rsidP="00664ABA">
      <w:pPr>
        <w:widowControl w:val="0"/>
        <w:jc w:val="both"/>
        <w:rPr>
          <w:rFonts w:ascii="Times New Roman" w:hAnsi="Times New Roman"/>
          <w:bCs/>
        </w:rPr>
      </w:pPr>
      <w:r w:rsidRPr="00DC259A">
        <w:rPr>
          <w:rFonts w:ascii="Times New Roman" w:hAnsi="Times New Roman"/>
          <w:bCs/>
        </w:rPr>
        <w:t>Veljajo tudi reference proizvajalca oz. pooblaščenih prodajalcev v državah EU.</w:t>
      </w:r>
    </w:p>
    <w:p w14:paraId="7B353AF9" w14:textId="77777777" w:rsidR="00827382" w:rsidRDefault="00827382" w:rsidP="00664ABA">
      <w:pPr>
        <w:widowControl w:val="0"/>
        <w:jc w:val="both"/>
        <w:rPr>
          <w:rFonts w:ascii="Times New Roman" w:hAnsi="Times New Roman"/>
          <w:bCs/>
        </w:rPr>
      </w:pPr>
    </w:p>
    <w:p w14:paraId="539FC0D1" w14:textId="77777777" w:rsidR="0000574F" w:rsidRPr="00DC259A" w:rsidRDefault="0000574F" w:rsidP="00664ABA">
      <w:pPr>
        <w:widowControl w:val="0"/>
        <w:jc w:val="both"/>
        <w:rPr>
          <w:rFonts w:ascii="Times New Roman" w:hAnsi="Times New Roman"/>
          <w:bCs/>
        </w:rPr>
      </w:pPr>
    </w:p>
    <w:p w14:paraId="53198379" w14:textId="6F49C7B6" w:rsidR="00664ABA" w:rsidRPr="00DC259A" w:rsidRDefault="00840569" w:rsidP="00664ABA">
      <w:pPr>
        <w:autoSpaceDE w:val="0"/>
        <w:autoSpaceDN w:val="0"/>
        <w:adjustRightInd w:val="0"/>
        <w:jc w:val="both"/>
        <w:rPr>
          <w:rFonts w:ascii="Times New Roman" w:hAnsi="Times New Roman"/>
          <w:b/>
        </w:rPr>
      </w:pPr>
      <w:r w:rsidRPr="00DC259A">
        <w:rPr>
          <w:rFonts w:ascii="Times New Roman" w:hAnsi="Times New Roman"/>
          <w:b/>
        </w:rPr>
        <w:lastRenderedPageBreak/>
        <w:t>DOKAZILO:</w:t>
      </w:r>
    </w:p>
    <w:p w14:paraId="7C7F7CA3" w14:textId="77777777" w:rsidR="00840569" w:rsidRPr="00DC259A" w:rsidRDefault="00840569" w:rsidP="00664ABA">
      <w:pPr>
        <w:autoSpaceDE w:val="0"/>
        <w:autoSpaceDN w:val="0"/>
        <w:adjustRightInd w:val="0"/>
        <w:jc w:val="both"/>
        <w:rPr>
          <w:rFonts w:ascii="Times New Roman" w:hAnsi="Times New Roman"/>
          <w:b/>
        </w:rPr>
      </w:pPr>
    </w:p>
    <w:p w14:paraId="1D48257F" w14:textId="6733A712" w:rsidR="00840569" w:rsidRPr="00DC259A" w:rsidRDefault="00840569" w:rsidP="00840569">
      <w:pPr>
        <w:tabs>
          <w:tab w:val="left" w:pos="817"/>
        </w:tabs>
        <w:ind w:left="392"/>
        <w:rPr>
          <w:rFonts w:ascii="Times New Roman" w:hAnsi="Times New Roman"/>
        </w:rPr>
      </w:pPr>
      <w:r w:rsidRPr="00DC259A">
        <w:rPr>
          <w:rFonts w:ascii="Times New Roman" w:hAnsi="Times New Roman"/>
        </w:rPr>
        <w:t xml:space="preserve">Izpolnjen </w:t>
      </w:r>
      <w:r w:rsidRPr="00DC259A">
        <w:rPr>
          <w:rFonts w:ascii="Times New Roman" w:hAnsi="Times New Roman"/>
          <w:b/>
        </w:rPr>
        <w:t xml:space="preserve">obrazec ESPD </w:t>
      </w:r>
      <w:r w:rsidRPr="00DC259A">
        <w:rPr>
          <w:rFonts w:ascii="Times New Roman" w:hAnsi="Times New Roman"/>
        </w:rPr>
        <w:t>(Tehnična in strokovna sposobnost, Za naročilo blaga).</w:t>
      </w:r>
    </w:p>
    <w:p w14:paraId="73D331B4" w14:textId="00298794" w:rsidR="00840569" w:rsidRDefault="00840569" w:rsidP="00840569">
      <w:pPr>
        <w:tabs>
          <w:tab w:val="left" w:pos="817"/>
        </w:tabs>
        <w:ind w:left="392"/>
        <w:rPr>
          <w:rFonts w:ascii="Times New Roman" w:hAnsi="Times New Roman"/>
        </w:rPr>
      </w:pPr>
      <w:r w:rsidRPr="00DC259A">
        <w:rPr>
          <w:rFonts w:ascii="Times New Roman" w:hAnsi="Times New Roman"/>
        </w:rPr>
        <w:t xml:space="preserve">Izpolnjen in potrjen Obrazec </w:t>
      </w:r>
      <w:r w:rsidR="00827382" w:rsidRPr="00DC259A">
        <w:rPr>
          <w:rFonts w:ascii="Times New Roman" w:hAnsi="Times New Roman"/>
        </w:rPr>
        <w:t>8</w:t>
      </w:r>
      <w:r w:rsidRPr="00DC259A">
        <w:rPr>
          <w:rFonts w:ascii="Times New Roman" w:hAnsi="Times New Roman"/>
        </w:rPr>
        <w:t xml:space="preserve"> »Referenca« z navedbo referenčne ustanove in kontaktne osebe, kjer naročnik lahko preveri ustreznost reference</w:t>
      </w:r>
      <w:r w:rsidR="00CA2E1B" w:rsidRPr="00DC259A">
        <w:rPr>
          <w:rFonts w:ascii="Times New Roman" w:hAnsi="Times New Roman"/>
        </w:rPr>
        <w:t>.</w:t>
      </w:r>
    </w:p>
    <w:p w14:paraId="50C87C35" w14:textId="3651E9C0" w:rsidR="00840569" w:rsidRDefault="00840569" w:rsidP="00664ABA">
      <w:pPr>
        <w:autoSpaceDE w:val="0"/>
        <w:autoSpaceDN w:val="0"/>
        <w:adjustRightInd w:val="0"/>
        <w:jc w:val="both"/>
        <w:rPr>
          <w:rFonts w:ascii="Times New Roman" w:hAnsi="Times New Roman"/>
          <w:b/>
        </w:rPr>
      </w:pPr>
    </w:p>
    <w:p w14:paraId="14D5AAC7" w14:textId="77777777" w:rsidR="00507B15" w:rsidRPr="004D0800" w:rsidRDefault="00507B15" w:rsidP="004D0800">
      <w:pPr>
        <w:widowControl w:val="0"/>
        <w:adjustRightInd w:val="0"/>
        <w:spacing w:line="240" w:lineRule="atLeast"/>
        <w:jc w:val="both"/>
        <w:rPr>
          <w:rFonts w:ascii="Times New Roman" w:hAnsi="Times New Roman"/>
        </w:rPr>
      </w:pPr>
    </w:p>
    <w:p w14:paraId="64054465" w14:textId="77777777" w:rsidR="00934BC6" w:rsidRPr="00ED6F00" w:rsidRDefault="00D75D3D" w:rsidP="00E70BB4">
      <w:pPr>
        <w:pStyle w:val="Naslov1"/>
        <w:spacing w:line="240" w:lineRule="auto"/>
        <w:rPr>
          <w:sz w:val="24"/>
          <w:szCs w:val="24"/>
        </w:rPr>
      </w:pPr>
      <w:r w:rsidRPr="00ED6F00">
        <w:rPr>
          <w:sz w:val="24"/>
          <w:szCs w:val="24"/>
        </w:rPr>
        <w:t>11</w:t>
      </w:r>
      <w:r w:rsidR="00934BC6" w:rsidRPr="00ED6F00">
        <w:rPr>
          <w:sz w:val="24"/>
          <w:szCs w:val="24"/>
        </w:rPr>
        <w:t>. MERILO</w:t>
      </w:r>
      <w:bookmarkEnd w:id="49"/>
      <w:bookmarkEnd w:id="50"/>
    </w:p>
    <w:p w14:paraId="2EEC377B" w14:textId="77777777" w:rsidR="009A6C97" w:rsidRDefault="00934BC6" w:rsidP="00934BC6">
      <w:pPr>
        <w:jc w:val="both"/>
        <w:rPr>
          <w:rFonts w:ascii="Times New Roman" w:hAnsi="Times New Roman"/>
          <w:b/>
          <w:u w:val="single"/>
        </w:rPr>
      </w:pPr>
      <w:r w:rsidRPr="00ED6F00">
        <w:rPr>
          <w:rFonts w:ascii="Times New Roman" w:hAnsi="Times New Roman"/>
        </w:rPr>
        <w:t>Merilo, ki bo uporabljeno</w:t>
      </w:r>
      <w:r w:rsidR="004E3A0F" w:rsidRPr="00ED6F00">
        <w:rPr>
          <w:rFonts w:ascii="Times New Roman" w:hAnsi="Times New Roman"/>
        </w:rPr>
        <w:t xml:space="preserve"> </w:t>
      </w:r>
      <w:r w:rsidRPr="00ED6F00">
        <w:rPr>
          <w:rFonts w:ascii="Times New Roman" w:hAnsi="Times New Roman"/>
        </w:rPr>
        <w:t xml:space="preserve">pri izbiri najugodnejšega ponudnika je </w:t>
      </w:r>
      <w:r w:rsidRPr="00ED6F00">
        <w:rPr>
          <w:rFonts w:ascii="Times New Roman" w:hAnsi="Times New Roman"/>
          <w:b/>
          <w:u w:val="single"/>
        </w:rPr>
        <w:t>ekonomsko najugodnejša ponudba</w:t>
      </w:r>
      <w:r w:rsidR="009A6C97">
        <w:rPr>
          <w:rFonts w:ascii="Times New Roman" w:hAnsi="Times New Roman"/>
          <w:b/>
          <w:u w:val="single"/>
        </w:rPr>
        <w:t xml:space="preserve">. </w:t>
      </w:r>
    </w:p>
    <w:p w14:paraId="5BDC2468" w14:textId="77777777" w:rsidR="009A6C97" w:rsidRDefault="009A6C97" w:rsidP="00934BC6">
      <w:pPr>
        <w:jc w:val="both"/>
        <w:rPr>
          <w:rFonts w:ascii="Times New Roman" w:hAnsi="Times New Roman"/>
          <w:b/>
          <w:u w:val="single"/>
        </w:rPr>
      </w:pPr>
    </w:p>
    <w:p w14:paraId="391DC80F" w14:textId="38A3081C" w:rsidR="00A53989" w:rsidRDefault="009A6C97" w:rsidP="00934BC6">
      <w:pPr>
        <w:jc w:val="both"/>
        <w:rPr>
          <w:rFonts w:ascii="Times New Roman" w:hAnsi="Times New Roman"/>
          <w:b/>
          <w:u w:val="single"/>
        </w:rPr>
      </w:pPr>
      <w:r>
        <w:rPr>
          <w:rFonts w:ascii="Times New Roman" w:hAnsi="Times New Roman"/>
          <w:b/>
          <w:u w:val="single"/>
        </w:rPr>
        <w:t>Skupna ponujena končna najnižja cena reagentov za obdobje 7 let z DDV.</w:t>
      </w:r>
    </w:p>
    <w:p w14:paraId="1DC4CA7A" w14:textId="77777777" w:rsidR="002249C0" w:rsidRPr="00F97FDC" w:rsidRDefault="002249C0" w:rsidP="002249C0">
      <w:pPr>
        <w:rPr>
          <w:rFonts w:ascii="Times New Roman" w:hAnsi="Times New Roman"/>
          <w:strike/>
        </w:rPr>
      </w:pPr>
    </w:p>
    <w:p w14:paraId="21986AFC" w14:textId="2CFFE2F0" w:rsidR="002249C0" w:rsidRPr="00240C2C" w:rsidRDefault="009A6C97" w:rsidP="002249C0">
      <w:pPr>
        <w:rPr>
          <w:rFonts w:ascii="Times New Roman" w:hAnsi="Times New Roman"/>
          <w:u w:val="single"/>
        </w:rPr>
      </w:pPr>
      <w:r>
        <w:rPr>
          <w:rFonts w:ascii="Times New Roman" w:hAnsi="Times New Roman"/>
          <w:u w:val="single"/>
        </w:rPr>
        <w:t>Ponujena cena mora biti na</w:t>
      </w:r>
      <w:r w:rsidR="007D4D0E" w:rsidRPr="00240C2C">
        <w:rPr>
          <w:rFonts w:ascii="Times New Roman" w:hAnsi="Times New Roman"/>
          <w:u w:val="single"/>
        </w:rPr>
        <w:t xml:space="preserve"> dve decimalki!</w:t>
      </w:r>
    </w:p>
    <w:p w14:paraId="6359ECE1" w14:textId="77777777" w:rsidR="00CA00E9" w:rsidRPr="00240C2C" w:rsidRDefault="00CA00E9" w:rsidP="002249C0">
      <w:pPr>
        <w:rPr>
          <w:rFonts w:ascii="Times New Roman" w:hAnsi="Times New Roman"/>
        </w:rPr>
      </w:pPr>
    </w:p>
    <w:p w14:paraId="394E7153" w14:textId="77777777" w:rsidR="00BF400A" w:rsidRPr="00BD43BF" w:rsidRDefault="00BF400A" w:rsidP="002B791C">
      <w:pPr>
        <w:suppressAutoHyphens/>
        <w:jc w:val="both"/>
        <w:rPr>
          <w:rFonts w:ascii="Times New Roman" w:hAnsi="Times New Roman"/>
          <w:sz w:val="22"/>
          <w:szCs w:val="22"/>
          <w:lang w:val="x-none" w:eastAsia="zh-CN"/>
        </w:rPr>
      </w:pPr>
      <w:bookmarkStart w:id="51" w:name="_Toc515428795"/>
    </w:p>
    <w:p w14:paraId="115E4DEE" w14:textId="77777777" w:rsidR="00905E7B" w:rsidRPr="009B53FC" w:rsidRDefault="0044153A" w:rsidP="00AE747A">
      <w:pPr>
        <w:pStyle w:val="Naslov1"/>
        <w:spacing w:line="240" w:lineRule="auto"/>
        <w:rPr>
          <w:sz w:val="24"/>
          <w:szCs w:val="24"/>
        </w:rPr>
      </w:pPr>
      <w:r>
        <w:rPr>
          <w:sz w:val="24"/>
          <w:szCs w:val="24"/>
        </w:rPr>
        <w:t>1</w:t>
      </w:r>
      <w:r w:rsidR="00D75D3D">
        <w:rPr>
          <w:sz w:val="24"/>
          <w:szCs w:val="24"/>
        </w:rPr>
        <w:t>2</w:t>
      </w:r>
      <w:r w:rsidR="00E23CBF" w:rsidRPr="006D2704">
        <w:rPr>
          <w:sz w:val="24"/>
          <w:szCs w:val="24"/>
        </w:rPr>
        <w:t>. PONUDBA</w:t>
      </w:r>
      <w:bookmarkEnd w:id="51"/>
      <w:r w:rsidR="006C79F9">
        <w:rPr>
          <w:sz w:val="24"/>
          <w:szCs w:val="24"/>
        </w:rPr>
        <w:t xml:space="preserve"> IN ZAHTEVANA DOKAZILA</w:t>
      </w:r>
    </w:p>
    <w:p w14:paraId="69E04F97" w14:textId="77777777" w:rsidR="00E23CBF" w:rsidRPr="00AE747A" w:rsidRDefault="00E23CBF" w:rsidP="00E23CBF">
      <w:pPr>
        <w:autoSpaceDE w:val="0"/>
        <w:autoSpaceDN w:val="0"/>
        <w:adjustRightInd w:val="0"/>
        <w:rPr>
          <w:rFonts w:ascii="Times New Roman" w:hAnsi="Times New Roman"/>
        </w:rPr>
      </w:pPr>
      <w:r w:rsidRPr="00AE747A">
        <w:rPr>
          <w:rFonts w:ascii="Times New Roman" w:hAnsi="Times New Roman"/>
        </w:rPr>
        <w:t>Ponudbeno dokumentacijo sestavljajo naslednji dokumenti</w:t>
      </w:r>
      <w:r w:rsidR="00B92B83" w:rsidRPr="00AE747A">
        <w:rPr>
          <w:rFonts w:ascii="Times New Roman" w:hAnsi="Times New Roman"/>
        </w:rPr>
        <w:t xml:space="preserve">, ki jih ponudnik naloži (odda) v informacijski </w:t>
      </w:r>
      <w:r w:rsidR="00B92B83" w:rsidRPr="00777237">
        <w:rPr>
          <w:rFonts w:ascii="Times New Roman" w:hAnsi="Times New Roman"/>
          <w:i/>
        </w:rPr>
        <w:t>sistem e-JN</w:t>
      </w:r>
      <w:r w:rsidRPr="00AE747A">
        <w:rPr>
          <w:rFonts w:ascii="Times New Roman" w:hAnsi="Times New Roman"/>
        </w:rPr>
        <w:t>:</w:t>
      </w:r>
    </w:p>
    <w:p w14:paraId="6591C3D2" w14:textId="6C40599A" w:rsidR="003818F0" w:rsidRDefault="003818F0" w:rsidP="00393EE0">
      <w:pPr>
        <w:rPr>
          <w:color w:val="0070C0"/>
          <w:sz w:val="18"/>
          <w:szCs w:val="18"/>
        </w:rPr>
      </w:pPr>
    </w:p>
    <w:p w14:paraId="41CC3780" w14:textId="77777777" w:rsidR="00D03383" w:rsidRPr="00D03383" w:rsidRDefault="00D03383" w:rsidP="00D03383">
      <w:pPr>
        <w:rPr>
          <w:rFonts w:ascii="Times New Roman" w:hAnsi="Times New Roman"/>
          <w:highlight w:val="yellow"/>
        </w:rPr>
      </w:pPr>
    </w:p>
    <w:p w14:paraId="527A134C" w14:textId="77777777" w:rsidR="00D03383" w:rsidRPr="00D03383" w:rsidRDefault="00D03383" w:rsidP="00D03383">
      <w:pPr>
        <w:pStyle w:val="Odstavekseznama"/>
        <w:numPr>
          <w:ilvl w:val="0"/>
          <w:numId w:val="35"/>
        </w:numPr>
        <w:suppressAutoHyphens/>
        <w:spacing w:line="260" w:lineRule="atLeast"/>
        <w:contextualSpacing/>
        <w:jc w:val="both"/>
        <w:rPr>
          <w:rFonts w:ascii="Times New Roman" w:hAnsi="Times New Roman"/>
        </w:rPr>
      </w:pPr>
      <w:r w:rsidRPr="00D03383">
        <w:rPr>
          <w:rFonts w:ascii="Times New Roman" w:hAnsi="Times New Roman"/>
        </w:rPr>
        <w:t>Izpolnjen Obrazec 1</w:t>
      </w:r>
      <w:r w:rsidRPr="00D03383">
        <w:rPr>
          <w:rFonts w:ascii="Times New Roman" w:hAnsi="Times New Roman"/>
          <w:b/>
        </w:rPr>
        <w:t xml:space="preserve"> </w:t>
      </w:r>
      <w:r w:rsidRPr="00D03383">
        <w:rPr>
          <w:rFonts w:ascii="Times New Roman" w:hAnsi="Times New Roman"/>
        </w:rPr>
        <w:t>»</w:t>
      </w:r>
      <w:r w:rsidRPr="00D03383">
        <w:rPr>
          <w:rFonts w:ascii="Times New Roman" w:hAnsi="Times New Roman"/>
          <w:b/>
        </w:rPr>
        <w:t>Podatki o ponudniku</w:t>
      </w:r>
      <w:r w:rsidRPr="00D03383">
        <w:rPr>
          <w:rFonts w:ascii="Times New Roman" w:hAnsi="Times New Roman"/>
        </w:rPr>
        <w:t>«:</w:t>
      </w:r>
    </w:p>
    <w:p w14:paraId="304336BB" w14:textId="77777777" w:rsidR="00D03383" w:rsidRPr="00D03383" w:rsidRDefault="00D03383" w:rsidP="00D03383">
      <w:pPr>
        <w:pStyle w:val="Odstavekseznama"/>
        <w:rPr>
          <w:rFonts w:ascii="Times New Roman" w:hAnsi="Times New Roman"/>
        </w:rPr>
      </w:pPr>
      <w:r w:rsidRPr="00D03383">
        <w:rPr>
          <w:rFonts w:ascii="Times New Roman" w:hAnsi="Times New Roman"/>
        </w:rPr>
        <w:t>-Obrazec 1a Podatki o partnerju v primeru skupne ponudbe;</w:t>
      </w:r>
    </w:p>
    <w:p w14:paraId="1D9781E5" w14:textId="77777777" w:rsidR="00D03383" w:rsidRPr="00D03383" w:rsidRDefault="00D03383" w:rsidP="00D03383">
      <w:pPr>
        <w:pStyle w:val="Odstavekseznama"/>
        <w:rPr>
          <w:rFonts w:ascii="Times New Roman" w:hAnsi="Times New Roman"/>
        </w:rPr>
      </w:pPr>
      <w:r w:rsidRPr="00D03383">
        <w:rPr>
          <w:rFonts w:ascii="Times New Roman" w:hAnsi="Times New Roman"/>
        </w:rPr>
        <w:t>-Obrazec 1b Podatki o podizvajalcu v primeru nastopa s podizvajalci;</w:t>
      </w:r>
    </w:p>
    <w:p w14:paraId="585EFF7D" w14:textId="77777777" w:rsidR="00D03383" w:rsidRPr="00D03383" w:rsidRDefault="00D03383" w:rsidP="00D03383">
      <w:pPr>
        <w:pStyle w:val="Odstavekseznama"/>
        <w:rPr>
          <w:rFonts w:ascii="Times New Roman" w:hAnsi="Times New Roman"/>
        </w:rPr>
      </w:pPr>
      <w:r w:rsidRPr="00D03383">
        <w:rPr>
          <w:rFonts w:ascii="Times New Roman" w:hAnsi="Times New Roman"/>
        </w:rPr>
        <w:t>-Obrazec 1c Izjava in soglasje podizvajalca;</w:t>
      </w:r>
    </w:p>
    <w:p w14:paraId="4F7C3B52" w14:textId="77777777" w:rsidR="00D03383" w:rsidRPr="00D03383" w:rsidRDefault="00D03383" w:rsidP="00D03383">
      <w:pPr>
        <w:pStyle w:val="Odstavekseznama"/>
        <w:rPr>
          <w:rFonts w:ascii="Times New Roman" w:hAnsi="Times New Roman"/>
        </w:rPr>
      </w:pPr>
    </w:p>
    <w:p w14:paraId="6BFC9B9E" w14:textId="77777777" w:rsidR="00D03383" w:rsidRPr="00D03383" w:rsidRDefault="00D03383" w:rsidP="00D03383">
      <w:pPr>
        <w:pStyle w:val="Odstavekseznama"/>
        <w:numPr>
          <w:ilvl w:val="0"/>
          <w:numId w:val="35"/>
        </w:numPr>
        <w:suppressAutoHyphens/>
        <w:spacing w:line="260" w:lineRule="atLeast"/>
        <w:contextualSpacing/>
        <w:jc w:val="both"/>
        <w:rPr>
          <w:rFonts w:ascii="Times New Roman" w:hAnsi="Times New Roman"/>
        </w:rPr>
      </w:pPr>
      <w:r w:rsidRPr="00D03383">
        <w:rPr>
          <w:rFonts w:ascii="Times New Roman" w:hAnsi="Times New Roman"/>
          <w:b/>
        </w:rPr>
        <w:t>Izpolnjen Obrazec 2 »Povzetek predračuna - rekapitulacija«;</w:t>
      </w:r>
    </w:p>
    <w:p w14:paraId="54EAECA4" w14:textId="77777777" w:rsidR="00D03383" w:rsidRPr="00D03383" w:rsidRDefault="00D03383" w:rsidP="00D03383">
      <w:pPr>
        <w:pStyle w:val="Odstavekseznama"/>
        <w:numPr>
          <w:ilvl w:val="0"/>
          <w:numId w:val="35"/>
        </w:numPr>
        <w:suppressAutoHyphens/>
        <w:spacing w:line="260" w:lineRule="atLeast"/>
        <w:contextualSpacing/>
        <w:jc w:val="both"/>
        <w:rPr>
          <w:rFonts w:ascii="Times New Roman" w:hAnsi="Times New Roman"/>
        </w:rPr>
      </w:pPr>
      <w:r w:rsidRPr="00D03383">
        <w:rPr>
          <w:rFonts w:ascii="Times New Roman" w:hAnsi="Times New Roman"/>
        </w:rPr>
        <w:t>Priloga : izpolnjen Obrazec »</w:t>
      </w:r>
      <w:r w:rsidRPr="00D03383">
        <w:rPr>
          <w:rFonts w:ascii="Times New Roman" w:hAnsi="Times New Roman"/>
          <w:b/>
        </w:rPr>
        <w:t>ESPD</w:t>
      </w:r>
      <w:r w:rsidRPr="00D03383">
        <w:rPr>
          <w:rFonts w:ascii="Times New Roman" w:hAnsi="Times New Roman"/>
        </w:rPr>
        <w:t>« (za vse gospodarske subjekte v ponudbi);</w:t>
      </w:r>
    </w:p>
    <w:p w14:paraId="53852D50" w14:textId="77777777" w:rsidR="00D03383" w:rsidRPr="00D03383" w:rsidRDefault="00D03383" w:rsidP="00D03383">
      <w:pPr>
        <w:pStyle w:val="Odstavekseznama"/>
        <w:numPr>
          <w:ilvl w:val="0"/>
          <w:numId w:val="35"/>
        </w:numPr>
        <w:suppressAutoHyphens/>
        <w:spacing w:line="260" w:lineRule="atLeast"/>
        <w:contextualSpacing/>
        <w:jc w:val="both"/>
        <w:rPr>
          <w:rFonts w:ascii="Times New Roman" w:hAnsi="Times New Roman"/>
        </w:rPr>
      </w:pPr>
      <w:r w:rsidRPr="00D03383">
        <w:rPr>
          <w:rFonts w:ascii="Times New Roman" w:hAnsi="Times New Roman"/>
        </w:rPr>
        <w:t xml:space="preserve">Izpolnjen Obrazec </w:t>
      </w:r>
      <w:r w:rsidRPr="00D03383">
        <w:rPr>
          <w:rFonts w:ascii="Times New Roman" w:hAnsi="Times New Roman"/>
          <w:b/>
        </w:rPr>
        <w:t xml:space="preserve">3 </w:t>
      </w:r>
      <w:r w:rsidRPr="00D03383">
        <w:rPr>
          <w:rFonts w:ascii="Times New Roman" w:hAnsi="Times New Roman"/>
        </w:rPr>
        <w:t>»</w:t>
      </w:r>
      <w:r w:rsidRPr="00D03383">
        <w:rPr>
          <w:rFonts w:ascii="Times New Roman" w:hAnsi="Times New Roman"/>
          <w:b/>
        </w:rPr>
        <w:t>Izjava</w:t>
      </w:r>
      <w:r w:rsidRPr="00D03383">
        <w:rPr>
          <w:rFonts w:ascii="Times New Roman" w:hAnsi="Times New Roman"/>
        </w:rPr>
        <w:t xml:space="preserve"> </w:t>
      </w:r>
      <w:r w:rsidRPr="00D03383">
        <w:rPr>
          <w:rFonts w:ascii="Times New Roman" w:hAnsi="Times New Roman"/>
          <w:b/>
        </w:rPr>
        <w:t>gospodarskega subjekta in pooblastilo za pridobitev podatkov iz kazenske evidence«;</w:t>
      </w:r>
    </w:p>
    <w:p w14:paraId="372838D2" w14:textId="77777777" w:rsidR="00D03383" w:rsidRPr="00D03383" w:rsidRDefault="00D03383" w:rsidP="00D03383">
      <w:pPr>
        <w:numPr>
          <w:ilvl w:val="0"/>
          <w:numId w:val="35"/>
        </w:numPr>
        <w:suppressAutoHyphens/>
        <w:spacing w:line="260" w:lineRule="atLeast"/>
        <w:jc w:val="both"/>
        <w:rPr>
          <w:rFonts w:ascii="Times New Roman" w:hAnsi="Times New Roman"/>
        </w:rPr>
      </w:pPr>
      <w:r w:rsidRPr="00D03383">
        <w:rPr>
          <w:rFonts w:ascii="Times New Roman" w:hAnsi="Times New Roman"/>
        </w:rPr>
        <w:t xml:space="preserve">Izpolnjen Obrazec </w:t>
      </w:r>
      <w:r w:rsidRPr="00D03383">
        <w:rPr>
          <w:rFonts w:ascii="Times New Roman" w:hAnsi="Times New Roman"/>
          <w:b/>
        </w:rPr>
        <w:t>4</w:t>
      </w:r>
      <w:r w:rsidRPr="00D03383">
        <w:rPr>
          <w:rFonts w:ascii="Times New Roman" w:hAnsi="Times New Roman"/>
        </w:rPr>
        <w:t xml:space="preserve"> </w:t>
      </w:r>
      <w:r w:rsidRPr="00D03383">
        <w:rPr>
          <w:rFonts w:ascii="Times New Roman" w:hAnsi="Times New Roman"/>
          <w:b/>
        </w:rPr>
        <w:t>»Izjava članov organov in zastopnikov gospodarskega subjekta in pooblastilo za pridobitev podatkov iz kazenske evidence«;</w:t>
      </w:r>
    </w:p>
    <w:p w14:paraId="1D189334" w14:textId="77777777" w:rsidR="00D03383" w:rsidRPr="00D03383" w:rsidRDefault="00D03383" w:rsidP="00D03383">
      <w:pPr>
        <w:numPr>
          <w:ilvl w:val="0"/>
          <w:numId w:val="35"/>
        </w:numPr>
        <w:suppressAutoHyphens/>
        <w:spacing w:line="260" w:lineRule="atLeast"/>
        <w:jc w:val="both"/>
        <w:rPr>
          <w:rFonts w:ascii="Times New Roman" w:hAnsi="Times New Roman"/>
          <w:i/>
        </w:rPr>
      </w:pPr>
      <w:r w:rsidRPr="00D03383">
        <w:rPr>
          <w:rFonts w:ascii="Times New Roman" w:hAnsi="Times New Roman"/>
          <w:i/>
        </w:rPr>
        <w:t xml:space="preserve">Izpolnjen Obrazec </w:t>
      </w:r>
      <w:r w:rsidRPr="00D03383">
        <w:rPr>
          <w:rFonts w:ascii="Times New Roman" w:hAnsi="Times New Roman"/>
          <w:b/>
          <w:i/>
        </w:rPr>
        <w:t>5 »Izjava o lastniških deležih«;</w:t>
      </w:r>
    </w:p>
    <w:p w14:paraId="52D3ED3C" w14:textId="77777777" w:rsidR="00D03383" w:rsidRPr="00D03383" w:rsidRDefault="00D03383" w:rsidP="00D03383">
      <w:pPr>
        <w:numPr>
          <w:ilvl w:val="0"/>
          <w:numId w:val="35"/>
        </w:numPr>
        <w:suppressAutoHyphens/>
        <w:spacing w:line="260" w:lineRule="atLeast"/>
        <w:jc w:val="both"/>
        <w:rPr>
          <w:rFonts w:ascii="Times New Roman" w:hAnsi="Times New Roman"/>
          <w:b/>
        </w:rPr>
      </w:pPr>
      <w:r w:rsidRPr="00D03383">
        <w:rPr>
          <w:rFonts w:ascii="Times New Roman" w:hAnsi="Times New Roman"/>
        </w:rPr>
        <w:t xml:space="preserve">Potrjen Obrazec </w:t>
      </w:r>
      <w:r w:rsidRPr="00D03383">
        <w:rPr>
          <w:rFonts w:ascii="Times New Roman" w:hAnsi="Times New Roman"/>
          <w:b/>
        </w:rPr>
        <w:t>6 »Tehnične specifikacije«;</w:t>
      </w:r>
    </w:p>
    <w:p w14:paraId="2740EB3E" w14:textId="77777777" w:rsidR="00D03383" w:rsidRPr="00D03383" w:rsidRDefault="00D03383" w:rsidP="00D03383">
      <w:pPr>
        <w:numPr>
          <w:ilvl w:val="0"/>
          <w:numId w:val="35"/>
        </w:numPr>
        <w:suppressAutoHyphens/>
        <w:spacing w:line="260" w:lineRule="atLeast"/>
        <w:jc w:val="both"/>
        <w:rPr>
          <w:rFonts w:ascii="Times New Roman" w:hAnsi="Times New Roman"/>
        </w:rPr>
      </w:pPr>
      <w:bookmarkStart w:id="52" w:name="_Hlk34370944"/>
      <w:r w:rsidRPr="00D03383">
        <w:rPr>
          <w:rFonts w:ascii="Times New Roman" w:hAnsi="Times New Roman"/>
        </w:rPr>
        <w:t>Parafiran Obrazec 7: Vzorec finančnega zavarovanja za dobro izvedbo pogodbenih obveznosti;</w:t>
      </w:r>
    </w:p>
    <w:bookmarkEnd w:id="52"/>
    <w:p w14:paraId="008D7834" w14:textId="77777777" w:rsidR="00D03383" w:rsidRPr="00D03383" w:rsidRDefault="00D03383" w:rsidP="00D03383">
      <w:pPr>
        <w:numPr>
          <w:ilvl w:val="0"/>
          <w:numId w:val="35"/>
        </w:numPr>
        <w:suppressAutoHyphens/>
        <w:spacing w:line="260" w:lineRule="atLeast"/>
        <w:jc w:val="both"/>
        <w:rPr>
          <w:rFonts w:ascii="Times New Roman" w:hAnsi="Times New Roman"/>
        </w:rPr>
      </w:pPr>
      <w:r w:rsidRPr="00D03383">
        <w:rPr>
          <w:rFonts w:ascii="Times New Roman" w:hAnsi="Times New Roman"/>
        </w:rPr>
        <w:t>Parafiran Obrazec 7/1: Vzorec finančnega zavarovanja za odpravo napak v garancijskem roku;</w:t>
      </w:r>
    </w:p>
    <w:p w14:paraId="4E490BBA" w14:textId="77777777" w:rsidR="00D03383" w:rsidRPr="00D03383" w:rsidRDefault="00D03383" w:rsidP="00D03383">
      <w:pPr>
        <w:numPr>
          <w:ilvl w:val="0"/>
          <w:numId w:val="35"/>
        </w:numPr>
        <w:suppressAutoHyphens/>
        <w:spacing w:line="260" w:lineRule="atLeast"/>
        <w:jc w:val="both"/>
        <w:rPr>
          <w:rFonts w:ascii="Times New Roman" w:hAnsi="Times New Roman"/>
        </w:rPr>
      </w:pPr>
      <w:r w:rsidRPr="00D03383">
        <w:rPr>
          <w:rFonts w:ascii="Times New Roman" w:hAnsi="Times New Roman"/>
        </w:rPr>
        <w:t xml:space="preserve">Potrjen Obrazec </w:t>
      </w:r>
      <w:r w:rsidRPr="00D03383">
        <w:rPr>
          <w:rFonts w:ascii="Times New Roman" w:hAnsi="Times New Roman"/>
          <w:b/>
          <w:bCs/>
        </w:rPr>
        <w:t>8 »Reference«;</w:t>
      </w:r>
    </w:p>
    <w:p w14:paraId="6353B82F" w14:textId="77777777" w:rsidR="00D03383" w:rsidRPr="00D03383" w:rsidRDefault="00D03383" w:rsidP="00D03383">
      <w:pPr>
        <w:pStyle w:val="Odstavekseznama"/>
        <w:numPr>
          <w:ilvl w:val="0"/>
          <w:numId w:val="35"/>
        </w:numPr>
        <w:suppressAutoHyphens/>
        <w:spacing w:line="260" w:lineRule="atLeast"/>
        <w:contextualSpacing/>
        <w:jc w:val="both"/>
        <w:rPr>
          <w:rFonts w:ascii="Times New Roman" w:hAnsi="Times New Roman"/>
        </w:rPr>
      </w:pPr>
      <w:r w:rsidRPr="00D03383">
        <w:rPr>
          <w:rFonts w:ascii="Times New Roman" w:hAnsi="Times New Roman"/>
        </w:rPr>
        <w:t xml:space="preserve">Izpolnjen in parafiran vzorec </w:t>
      </w:r>
      <w:r w:rsidRPr="00D03383">
        <w:rPr>
          <w:rFonts w:ascii="Times New Roman" w:hAnsi="Times New Roman"/>
          <w:b/>
        </w:rPr>
        <w:t>pogodbe;</w:t>
      </w:r>
    </w:p>
    <w:p w14:paraId="7BF16ADA" w14:textId="40910929" w:rsidR="00D03383" w:rsidRPr="00A56EBD" w:rsidRDefault="00D03383" w:rsidP="00A56EBD">
      <w:pPr>
        <w:pStyle w:val="Odstavekseznama"/>
        <w:numPr>
          <w:ilvl w:val="0"/>
          <w:numId w:val="35"/>
        </w:numPr>
        <w:suppressAutoHyphens/>
        <w:spacing w:line="260" w:lineRule="atLeast"/>
        <w:contextualSpacing/>
        <w:jc w:val="both"/>
        <w:rPr>
          <w:rFonts w:ascii="Times New Roman" w:hAnsi="Times New Roman"/>
        </w:rPr>
      </w:pPr>
      <w:r w:rsidRPr="00D03383">
        <w:rPr>
          <w:rFonts w:ascii="Times New Roman" w:hAnsi="Times New Roman"/>
        </w:rPr>
        <w:t>Priloga tabela Excel</w:t>
      </w:r>
      <w:r w:rsidR="00A56EBD">
        <w:rPr>
          <w:rFonts w:ascii="Times New Roman" w:hAnsi="Times New Roman"/>
        </w:rPr>
        <w:t xml:space="preserve"> ter </w:t>
      </w:r>
      <w:r w:rsidRPr="00A56EBD">
        <w:rPr>
          <w:rFonts w:ascii="Times New Roman" w:hAnsi="Times New Roman"/>
        </w:rPr>
        <w:t xml:space="preserve">Tehnična dokumentacija </w:t>
      </w:r>
      <w:proofErr w:type="spellStart"/>
      <w:r w:rsidRPr="00A56EBD">
        <w:rPr>
          <w:rFonts w:ascii="Times New Roman" w:hAnsi="Times New Roman"/>
        </w:rPr>
        <w:t>pdf</w:t>
      </w:r>
      <w:proofErr w:type="spellEnd"/>
      <w:r w:rsidRPr="00A56EBD">
        <w:rPr>
          <w:rFonts w:ascii="Times New Roman" w:hAnsi="Times New Roman"/>
        </w:rPr>
        <w:t>. ponujenega sistema.</w:t>
      </w:r>
    </w:p>
    <w:p w14:paraId="779D3650" w14:textId="77777777" w:rsidR="00D03383" w:rsidRDefault="00D03383" w:rsidP="00D03383">
      <w:pPr>
        <w:rPr>
          <w:highlight w:val="yellow"/>
        </w:rPr>
      </w:pPr>
    </w:p>
    <w:p w14:paraId="6539847C" w14:textId="77777777" w:rsidR="00D03383" w:rsidRPr="00A56EBD" w:rsidRDefault="00D03383" w:rsidP="00D03383">
      <w:pPr>
        <w:rPr>
          <w:rFonts w:ascii="Times New Roman" w:hAnsi="Times New Roman"/>
        </w:rPr>
      </w:pPr>
      <w:r w:rsidRPr="00A56EBD">
        <w:rPr>
          <w:rFonts w:ascii="Times New Roman" w:hAnsi="Times New Roman"/>
        </w:rPr>
        <w:t>Ponudnik v ponudbi priloži obrazce, ki so navedeni v tej točki (izjema Obrazec 5). Po pregledu ponudb bo naročnik najugodnejšega ponudnika pozval k predložitvi dokazil, kot je navedeno za posameznim zahtevanim pogojem oziroma razlogom za izključitev.</w:t>
      </w:r>
    </w:p>
    <w:p w14:paraId="6A9C78C3" w14:textId="77777777" w:rsidR="00D03383" w:rsidRPr="00A56EBD" w:rsidRDefault="00D03383" w:rsidP="00D03383">
      <w:pPr>
        <w:rPr>
          <w:rFonts w:ascii="Times New Roman" w:hAnsi="Times New Roman"/>
          <w:i/>
          <w:sz w:val="18"/>
          <w:szCs w:val="18"/>
          <w:highlight w:val="yellow"/>
        </w:rPr>
      </w:pPr>
    </w:p>
    <w:p w14:paraId="0FD1CA60" w14:textId="77777777" w:rsidR="00D03383" w:rsidRPr="00A56EBD" w:rsidRDefault="00D03383" w:rsidP="00D03383">
      <w:pPr>
        <w:rPr>
          <w:rFonts w:ascii="Times New Roman" w:hAnsi="Times New Roman"/>
        </w:rPr>
      </w:pPr>
      <w:r w:rsidRPr="00A56EBD">
        <w:rPr>
          <w:rFonts w:ascii="Times New Roman" w:hAnsi="Times New Roman"/>
        </w:rPr>
        <w:t>Na poziv naročnika bo moral izbrani ponudnik v postopku javnega naročanja ali pri izvajanju javnega naročila, v roku dveh dni od prejema poziva, posredovati  (Obrazec 5) podatke o:</w:t>
      </w:r>
    </w:p>
    <w:p w14:paraId="7E4D902D" w14:textId="77777777" w:rsidR="00D03383" w:rsidRPr="00A56EBD" w:rsidRDefault="00D03383" w:rsidP="00D03383">
      <w:pPr>
        <w:pStyle w:val="Odstavekseznama"/>
        <w:numPr>
          <w:ilvl w:val="0"/>
          <w:numId w:val="34"/>
        </w:numPr>
        <w:tabs>
          <w:tab w:val="clear" w:pos="720"/>
        </w:tabs>
        <w:suppressAutoHyphens/>
        <w:spacing w:line="260" w:lineRule="atLeast"/>
        <w:ind w:left="1080"/>
        <w:contextualSpacing/>
        <w:jc w:val="both"/>
        <w:rPr>
          <w:rFonts w:ascii="Times New Roman" w:hAnsi="Times New Roman"/>
        </w:rPr>
      </w:pPr>
      <w:r w:rsidRPr="00A56EBD">
        <w:rPr>
          <w:rFonts w:ascii="Times New Roman" w:hAnsi="Times New Roman"/>
        </w:rPr>
        <w:t xml:space="preserve">svojih ustanoviteljih, družbenikih, vključno s tihimi družbeniki, delničarjih, </w:t>
      </w:r>
      <w:proofErr w:type="spellStart"/>
      <w:r w:rsidRPr="00A56EBD">
        <w:rPr>
          <w:rFonts w:ascii="Times New Roman" w:hAnsi="Times New Roman"/>
        </w:rPr>
        <w:t>komanditistih</w:t>
      </w:r>
      <w:proofErr w:type="spellEnd"/>
      <w:r w:rsidRPr="00A56EBD">
        <w:rPr>
          <w:rFonts w:ascii="Times New Roman" w:hAnsi="Times New Roman"/>
        </w:rPr>
        <w:t xml:space="preserve"> ali drugih lastnikih in podatke o lastniških deležih navedenih oseb,</w:t>
      </w:r>
    </w:p>
    <w:p w14:paraId="00A0FD3F" w14:textId="77777777" w:rsidR="00D03383" w:rsidRPr="00A56EBD" w:rsidRDefault="00D03383" w:rsidP="00D03383">
      <w:pPr>
        <w:pStyle w:val="Odstavekseznama"/>
        <w:numPr>
          <w:ilvl w:val="0"/>
          <w:numId w:val="34"/>
        </w:numPr>
        <w:tabs>
          <w:tab w:val="clear" w:pos="720"/>
        </w:tabs>
        <w:suppressAutoHyphens/>
        <w:spacing w:line="260" w:lineRule="atLeast"/>
        <w:ind w:left="1080"/>
        <w:contextualSpacing/>
        <w:jc w:val="both"/>
        <w:rPr>
          <w:rFonts w:ascii="Times New Roman" w:hAnsi="Times New Roman"/>
        </w:rPr>
      </w:pPr>
      <w:r w:rsidRPr="00A56EBD">
        <w:rPr>
          <w:rFonts w:ascii="Times New Roman" w:hAnsi="Times New Roman"/>
        </w:rPr>
        <w:lastRenderedPageBreak/>
        <w:t>gospodarskih subjektih, za katere se glede na določbe zakona, ki ureja gospodarske družbe, šteje, da so z njim povezane družbe.</w:t>
      </w:r>
    </w:p>
    <w:p w14:paraId="3B2006C5" w14:textId="77777777" w:rsidR="00D03383" w:rsidRPr="00A56EBD" w:rsidRDefault="00D03383" w:rsidP="00D03383">
      <w:pPr>
        <w:rPr>
          <w:rFonts w:ascii="Times New Roman" w:hAnsi="Times New Roman"/>
        </w:rPr>
      </w:pPr>
    </w:p>
    <w:p w14:paraId="4834E100" w14:textId="17DFF133" w:rsidR="00D03383" w:rsidRPr="00A56EBD" w:rsidRDefault="00D03383" w:rsidP="00A56EBD">
      <w:pPr>
        <w:jc w:val="both"/>
        <w:rPr>
          <w:rFonts w:ascii="Times New Roman" w:hAnsi="Times New Roman"/>
        </w:rPr>
      </w:pPr>
      <w:r w:rsidRPr="00A56EBD">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15F0B65" w14:textId="77777777" w:rsidR="00D03383" w:rsidRDefault="00D03383" w:rsidP="00393EE0">
      <w:pPr>
        <w:rPr>
          <w:color w:val="0070C0"/>
          <w:sz w:val="18"/>
          <w:szCs w:val="18"/>
        </w:rPr>
      </w:pPr>
    </w:p>
    <w:p w14:paraId="24124F58" w14:textId="77777777" w:rsidR="00352A0A" w:rsidRPr="002B3429" w:rsidRDefault="00607CCD" w:rsidP="002B791C">
      <w:pPr>
        <w:autoSpaceDE w:val="0"/>
        <w:autoSpaceDN w:val="0"/>
        <w:adjustRightInd w:val="0"/>
        <w:jc w:val="both"/>
        <w:rPr>
          <w:rFonts w:ascii="Times New Roman" w:hAnsi="Times New Roman"/>
          <w:sz w:val="22"/>
          <w:szCs w:val="22"/>
        </w:rPr>
      </w:pPr>
      <w:r w:rsidRPr="00FF5126">
        <w:rPr>
          <w:rFonts w:ascii="Times New Roman" w:hAnsi="Times New Roman"/>
          <w:sz w:val="22"/>
          <w:szCs w:val="22"/>
        </w:rPr>
        <w:t xml:space="preserve">Vse </w:t>
      </w:r>
      <w:r w:rsidR="00352A0A" w:rsidRPr="00FF5126">
        <w:rPr>
          <w:rFonts w:ascii="Times New Roman" w:hAnsi="Times New Roman"/>
          <w:sz w:val="22"/>
          <w:szCs w:val="22"/>
        </w:rPr>
        <w:t>dokumente je po</w:t>
      </w:r>
      <w:r w:rsidR="007A5DB8">
        <w:rPr>
          <w:rFonts w:ascii="Times New Roman" w:hAnsi="Times New Roman"/>
          <w:sz w:val="22"/>
          <w:szCs w:val="22"/>
        </w:rPr>
        <w:t xml:space="preserve">trebno </w:t>
      </w:r>
      <w:r w:rsidR="00E5064A">
        <w:rPr>
          <w:rFonts w:ascii="Times New Roman" w:hAnsi="Times New Roman"/>
          <w:sz w:val="22"/>
          <w:szCs w:val="22"/>
        </w:rPr>
        <w:t>pretvoriti/</w:t>
      </w:r>
      <w:proofErr w:type="spellStart"/>
      <w:r w:rsidR="007A5DB8">
        <w:rPr>
          <w:rFonts w:ascii="Times New Roman" w:hAnsi="Times New Roman"/>
          <w:sz w:val="22"/>
          <w:szCs w:val="22"/>
        </w:rPr>
        <w:t>skenirati</w:t>
      </w:r>
      <w:proofErr w:type="spellEnd"/>
      <w:r w:rsidR="007A5DB8">
        <w:rPr>
          <w:rFonts w:ascii="Times New Roman" w:hAnsi="Times New Roman"/>
          <w:sz w:val="22"/>
          <w:szCs w:val="22"/>
        </w:rPr>
        <w:t xml:space="preserve"> v *</w:t>
      </w:r>
      <w:proofErr w:type="spellStart"/>
      <w:r w:rsidR="007A5DB8">
        <w:rPr>
          <w:rFonts w:ascii="Times New Roman" w:hAnsi="Times New Roman"/>
          <w:sz w:val="22"/>
          <w:szCs w:val="22"/>
        </w:rPr>
        <w:t>pdf</w:t>
      </w:r>
      <w:proofErr w:type="spellEnd"/>
      <w:r w:rsidR="007A5DB8">
        <w:rPr>
          <w:rFonts w:ascii="Times New Roman" w:hAnsi="Times New Roman"/>
          <w:sz w:val="22"/>
          <w:szCs w:val="22"/>
        </w:rPr>
        <w:t xml:space="preserve"> datoteko</w:t>
      </w:r>
      <w:r w:rsidR="000129E6">
        <w:rPr>
          <w:rFonts w:ascii="Times New Roman" w:hAnsi="Times New Roman"/>
          <w:sz w:val="22"/>
          <w:szCs w:val="22"/>
        </w:rPr>
        <w:t>.</w:t>
      </w:r>
    </w:p>
    <w:p w14:paraId="6D7AA6B4" w14:textId="77777777" w:rsidR="004C66D9" w:rsidRPr="00C67806" w:rsidRDefault="004C66D9" w:rsidP="004C66D9">
      <w:pPr>
        <w:autoSpaceDE w:val="0"/>
        <w:autoSpaceDN w:val="0"/>
        <w:adjustRightInd w:val="0"/>
        <w:rPr>
          <w:rFonts w:ascii="CIDFont+F3" w:eastAsia="CIDFont+F2" w:hAnsi="CIDFont+F3" w:cs="CIDFont+F3"/>
          <w:sz w:val="22"/>
          <w:szCs w:val="22"/>
        </w:rPr>
      </w:pPr>
    </w:p>
    <w:p w14:paraId="155A2906" w14:textId="77777777" w:rsidR="00EA145F" w:rsidRPr="00C67806" w:rsidRDefault="00AE489C" w:rsidP="009B53FC">
      <w:pPr>
        <w:autoSpaceDE w:val="0"/>
        <w:autoSpaceDN w:val="0"/>
        <w:adjustRightInd w:val="0"/>
        <w:jc w:val="both"/>
        <w:rPr>
          <w:rFonts w:ascii="Times New Roman" w:hAnsi="Times New Roman"/>
          <w:sz w:val="22"/>
          <w:szCs w:val="22"/>
        </w:rPr>
      </w:pPr>
      <w:r w:rsidRPr="00C67806">
        <w:rPr>
          <w:rFonts w:ascii="Times New Roman" w:hAnsi="Times New Roman"/>
          <w:b/>
        </w:rPr>
        <w:t>Opomba:</w:t>
      </w:r>
      <w:r w:rsidRPr="00C67806">
        <w:rPr>
          <w:rFonts w:ascii="Times New Roman" w:hAnsi="Times New Roman"/>
        </w:rPr>
        <w:t xml:space="preserve"> </w:t>
      </w:r>
      <w:r w:rsidRPr="00C67806">
        <w:rPr>
          <w:rFonts w:ascii="Times New Roman" w:hAnsi="Times New Roman"/>
          <w:sz w:val="22"/>
          <w:szCs w:val="22"/>
        </w:rPr>
        <w:t>Dokumentov/obrazcev ni potrebno parafirati ali podpisovati. Izpolnjene dokumente ponudnik v *</w:t>
      </w:r>
      <w:proofErr w:type="spellStart"/>
      <w:r w:rsidRPr="00C67806">
        <w:rPr>
          <w:rFonts w:ascii="Times New Roman" w:hAnsi="Times New Roman"/>
          <w:sz w:val="22"/>
          <w:szCs w:val="22"/>
        </w:rPr>
        <w:t>pdf</w:t>
      </w:r>
      <w:proofErr w:type="spellEnd"/>
      <w:r w:rsidRPr="00C67806">
        <w:rPr>
          <w:rFonts w:ascii="Times New Roman" w:hAnsi="Times New Roman"/>
          <w:sz w:val="22"/>
          <w:szCs w:val="22"/>
        </w:rPr>
        <w:t xml:space="preserve"> obliki naloži v informacijskem </w:t>
      </w:r>
      <w:r w:rsidRPr="00C67806">
        <w:rPr>
          <w:rFonts w:ascii="Times New Roman" w:hAnsi="Times New Roman"/>
          <w:i/>
          <w:sz w:val="22"/>
          <w:szCs w:val="22"/>
        </w:rPr>
        <w:t xml:space="preserve">sistemu e-JN, </w:t>
      </w:r>
      <w:r w:rsidRPr="00C67806">
        <w:rPr>
          <w:rFonts w:ascii="Times New Roman" w:hAnsi="Times New Roman"/>
          <w:sz w:val="22"/>
          <w:szCs w:val="22"/>
        </w:rPr>
        <w:t>kjer so opremljeni z elektronskim podpisom.</w:t>
      </w:r>
    </w:p>
    <w:p w14:paraId="62C417B2" w14:textId="6FCBBFDD" w:rsidR="00A53440" w:rsidRDefault="00A53440" w:rsidP="009B53FC">
      <w:pPr>
        <w:autoSpaceDE w:val="0"/>
        <w:autoSpaceDN w:val="0"/>
        <w:adjustRightInd w:val="0"/>
        <w:jc w:val="both"/>
        <w:rPr>
          <w:rFonts w:ascii="Times New Roman" w:hAnsi="Times New Roman"/>
          <w:color w:val="C00000"/>
          <w:sz w:val="22"/>
          <w:szCs w:val="22"/>
        </w:rPr>
      </w:pPr>
    </w:p>
    <w:p w14:paraId="53CBFB71" w14:textId="77777777" w:rsidR="00E74DDE" w:rsidRPr="00E720C8" w:rsidRDefault="00EF226A" w:rsidP="00F15C7F">
      <w:pPr>
        <w:pStyle w:val="Naslov1"/>
        <w:rPr>
          <w:sz w:val="24"/>
          <w:szCs w:val="24"/>
        </w:rPr>
      </w:pPr>
      <w:bookmarkStart w:id="53" w:name="_Toc515428796"/>
      <w:r w:rsidRPr="00E720C8">
        <w:rPr>
          <w:sz w:val="24"/>
          <w:szCs w:val="24"/>
        </w:rPr>
        <w:t>1</w:t>
      </w:r>
      <w:r w:rsidR="00D75D3D">
        <w:rPr>
          <w:sz w:val="24"/>
          <w:szCs w:val="24"/>
        </w:rPr>
        <w:t>3</w:t>
      </w:r>
      <w:r w:rsidR="007A7E39" w:rsidRPr="00E720C8">
        <w:rPr>
          <w:sz w:val="24"/>
          <w:szCs w:val="24"/>
        </w:rPr>
        <w:t xml:space="preserve">. </w:t>
      </w:r>
      <w:r w:rsidR="00786201">
        <w:rPr>
          <w:sz w:val="24"/>
          <w:szCs w:val="24"/>
        </w:rPr>
        <w:t xml:space="preserve">FINANČNA </w:t>
      </w:r>
      <w:r w:rsidR="00E707B8" w:rsidRPr="00E720C8">
        <w:rPr>
          <w:sz w:val="24"/>
          <w:szCs w:val="24"/>
        </w:rPr>
        <w:t>ZAVAROVANJ</w:t>
      </w:r>
      <w:r w:rsidR="00786201">
        <w:rPr>
          <w:sz w:val="24"/>
          <w:szCs w:val="24"/>
        </w:rPr>
        <w:t>A</w:t>
      </w:r>
      <w:r w:rsidR="00E707B8" w:rsidRPr="00E720C8">
        <w:rPr>
          <w:sz w:val="24"/>
          <w:szCs w:val="24"/>
        </w:rPr>
        <w:t xml:space="preserve"> </w:t>
      </w:r>
      <w:bookmarkEnd w:id="53"/>
    </w:p>
    <w:p w14:paraId="3C3E23E2" w14:textId="77777777" w:rsidR="002249C0" w:rsidRPr="002249C0" w:rsidRDefault="002249C0" w:rsidP="002249C0">
      <w:pPr>
        <w:jc w:val="both"/>
        <w:rPr>
          <w:rFonts w:ascii="Times New Roman" w:hAnsi="Times New Roman"/>
        </w:rPr>
      </w:pPr>
      <w:r w:rsidRPr="002249C0">
        <w:rPr>
          <w:rFonts w:ascii="Times New Roman" w:hAnsi="Times New Roman"/>
        </w:rPr>
        <w:t xml:space="preserve">Izbrani ponudnik mora za zavarovanje za dobro izvedbo pogodbenih obveznosti predložiti finančno zavarovanje. </w:t>
      </w:r>
    </w:p>
    <w:p w14:paraId="36F37B88" w14:textId="77777777" w:rsidR="002249C0" w:rsidRDefault="002249C0" w:rsidP="002249C0">
      <w:pPr>
        <w:jc w:val="both"/>
        <w:rPr>
          <w:rFonts w:ascii="Times New Roman" w:hAnsi="Times New Roman"/>
        </w:rPr>
      </w:pPr>
    </w:p>
    <w:p w14:paraId="24B438FA" w14:textId="77777777" w:rsidR="00AF6A27" w:rsidRPr="0037581F" w:rsidRDefault="00AF6A27" w:rsidP="00AF6A27">
      <w:pPr>
        <w:widowControl w:val="0"/>
        <w:jc w:val="both"/>
        <w:rPr>
          <w:rFonts w:ascii="Times New Roman" w:hAnsi="Times New Roman"/>
          <w:b/>
          <w:lang w:eastAsia="x-none"/>
        </w:rPr>
      </w:pPr>
      <w:r w:rsidRPr="0037581F">
        <w:rPr>
          <w:rFonts w:ascii="Times New Roman" w:hAnsi="Times New Roman"/>
          <w:b/>
          <w:bCs/>
        </w:rPr>
        <w:t>13.1. Zavarovanje za dobro izvedbo pogodbenih obveznosti</w:t>
      </w:r>
    </w:p>
    <w:p w14:paraId="52F88FDF" w14:textId="77777777" w:rsidR="00AF6A27" w:rsidRPr="002249C0" w:rsidRDefault="00AF6A27" w:rsidP="002249C0">
      <w:pPr>
        <w:jc w:val="both"/>
        <w:rPr>
          <w:rFonts w:ascii="Times New Roman" w:hAnsi="Times New Roman"/>
        </w:rPr>
      </w:pPr>
    </w:p>
    <w:p w14:paraId="35D6E680" w14:textId="77777777" w:rsidR="002249C0" w:rsidRPr="002249C0" w:rsidRDefault="002249C0" w:rsidP="002249C0">
      <w:pPr>
        <w:jc w:val="both"/>
        <w:rPr>
          <w:rFonts w:ascii="Times New Roman" w:hAnsi="Times New Roman"/>
        </w:rPr>
      </w:pPr>
      <w:bookmarkStart w:id="54" w:name="_Hlk520445337"/>
      <w:r w:rsidRPr="002249C0">
        <w:rPr>
          <w:rFonts w:ascii="Times New Roman" w:hAnsi="Times New Roman"/>
          <w:lang w:eastAsia="en-US"/>
        </w:rPr>
        <w:t xml:space="preserve">Izbrani ponudnik mora v roku 10 dni od podpisa pogodbe izročiti naročniku finančno zavarovanje za dobro izvedbo pogodbenih obveznosti v višini 10% (odstotkov) od vrednosti pogodbe z DDV, </w:t>
      </w:r>
      <w:bookmarkEnd w:id="54"/>
      <w:r w:rsidRPr="002249C0">
        <w:rPr>
          <w:rFonts w:ascii="Times New Roman" w:hAnsi="Times New Roman"/>
          <w:lang w:eastAsia="en-US"/>
        </w:rPr>
        <w:t>za ves čas trajanja pogodbe. Uporabi se oblika finančnega zavarovanja, ki je navedena v razpisni dokumentaciji (vzorec). Če se med trajanjem izvedbe pogodbe spremenijo roki za izvedbo posla, vrsta blaga ali storitve, kvaliteta in količina, se mora temu ustrezno spremeniti tudi garancija oziroma podaljšati njena veljavnost.</w:t>
      </w:r>
      <w:r w:rsidRPr="002249C0">
        <w:rPr>
          <w:rFonts w:ascii="Times New Roman" w:hAnsi="Times New Roman"/>
        </w:rPr>
        <w:t xml:space="preserve"> </w:t>
      </w:r>
    </w:p>
    <w:p w14:paraId="10558B07" w14:textId="77777777" w:rsidR="002249C0" w:rsidRPr="002249C0" w:rsidRDefault="002249C0" w:rsidP="002249C0">
      <w:pPr>
        <w:jc w:val="both"/>
        <w:rPr>
          <w:rFonts w:ascii="Times New Roman" w:hAnsi="Times New Roman"/>
          <w:lang w:eastAsia="en-US"/>
        </w:rPr>
      </w:pPr>
      <w:r w:rsidRPr="002249C0">
        <w:rPr>
          <w:rFonts w:ascii="Times New Roman" w:hAnsi="Times New Roman"/>
          <w:lang w:eastAsia="en-US"/>
        </w:rPr>
        <w:t xml:space="preserve">Predložitev finančnega zavarovanja je pogoj za veljavnost pogodbe. Finančno zavarovanje za dobro izvedbo pogodbenih obveznosti mora veljati še 30 dni po zadnjem dnevu veljavnosti pogodbe. </w:t>
      </w:r>
    </w:p>
    <w:p w14:paraId="3CC34CCE" w14:textId="77777777" w:rsidR="002249C0" w:rsidRPr="002249C0" w:rsidRDefault="002249C0" w:rsidP="002249C0">
      <w:pPr>
        <w:jc w:val="both"/>
        <w:rPr>
          <w:rFonts w:ascii="Times New Roman" w:hAnsi="Times New Roman"/>
          <w:lang w:eastAsia="en-US"/>
        </w:rPr>
      </w:pPr>
    </w:p>
    <w:p w14:paraId="2B665CB2" w14:textId="77777777" w:rsidR="002249C0" w:rsidRPr="002249C0" w:rsidRDefault="002249C0" w:rsidP="002249C0">
      <w:pPr>
        <w:jc w:val="both"/>
        <w:rPr>
          <w:rFonts w:ascii="Times New Roman" w:hAnsi="Times New Roman"/>
          <w:lang w:eastAsia="en-US"/>
        </w:rPr>
      </w:pPr>
      <w:r w:rsidRPr="002249C0">
        <w:rPr>
          <w:rFonts w:ascii="Times New Roman" w:hAnsi="Times New Roman"/>
          <w:lang w:eastAsia="en-US"/>
        </w:rPr>
        <w:t>Naročnik ga lahko 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14:paraId="10FED4AF" w14:textId="77777777" w:rsidR="002249C0" w:rsidRPr="002249C0" w:rsidRDefault="002249C0" w:rsidP="002249C0">
      <w:pPr>
        <w:jc w:val="both"/>
        <w:rPr>
          <w:rFonts w:ascii="Times New Roman" w:hAnsi="Times New Roman"/>
          <w:lang w:eastAsia="en-US"/>
        </w:rPr>
      </w:pPr>
      <w:r w:rsidRPr="002249C0">
        <w:rPr>
          <w:rFonts w:ascii="Times New Roman" w:hAnsi="Times New Roman"/>
          <w:lang w:eastAsia="en-US"/>
        </w:rPr>
        <w:t>Ponudnik predloži parafiran vzorec finančnega zavarovanja (s strani ponudnika), ki je priložen v razpisni dokumentaciji.</w:t>
      </w:r>
    </w:p>
    <w:p w14:paraId="01FEA40C" w14:textId="77777777" w:rsidR="009173B8" w:rsidRDefault="009173B8" w:rsidP="00BF556E">
      <w:pPr>
        <w:widowControl w:val="0"/>
        <w:jc w:val="both"/>
        <w:rPr>
          <w:rFonts w:ascii="Times New Roman" w:hAnsi="Times New Roman"/>
          <w:b/>
          <w:bCs/>
        </w:rPr>
      </w:pPr>
    </w:p>
    <w:p w14:paraId="20E803A7" w14:textId="052004A3" w:rsidR="00E366DA" w:rsidRPr="0037581F" w:rsidRDefault="000E5C75" w:rsidP="000F4074">
      <w:pPr>
        <w:widowControl w:val="0"/>
        <w:jc w:val="both"/>
        <w:rPr>
          <w:rFonts w:ascii="Times New Roman" w:hAnsi="Times New Roman"/>
          <w:b/>
          <w:lang w:eastAsia="x-none"/>
        </w:rPr>
      </w:pPr>
      <w:r w:rsidRPr="0037581F">
        <w:rPr>
          <w:rFonts w:ascii="Times New Roman" w:hAnsi="Times New Roman"/>
          <w:b/>
          <w:bCs/>
        </w:rPr>
        <w:t>1</w:t>
      </w:r>
      <w:r w:rsidR="00D75D3D" w:rsidRPr="0037581F">
        <w:rPr>
          <w:rFonts w:ascii="Times New Roman" w:hAnsi="Times New Roman"/>
          <w:b/>
          <w:bCs/>
        </w:rPr>
        <w:t>3</w:t>
      </w:r>
      <w:r w:rsidRPr="0037581F">
        <w:rPr>
          <w:rFonts w:ascii="Times New Roman" w:hAnsi="Times New Roman"/>
          <w:b/>
          <w:bCs/>
        </w:rPr>
        <w:t>.</w:t>
      </w:r>
      <w:r w:rsidR="000F4074" w:rsidRPr="0037581F">
        <w:rPr>
          <w:rFonts w:ascii="Times New Roman" w:hAnsi="Times New Roman"/>
          <w:b/>
          <w:bCs/>
        </w:rPr>
        <w:t>1</w:t>
      </w:r>
      <w:r w:rsidRPr="0037581F">
        <w:rPr>
          <w:rFonts w:ascii="Times New Roman" w:hAnsi="Times New Roman"/>
          <w:b/>
          <w:bCs/>
        </w:rPr>
        <w:t xml:space="preserve">. </w:t>
      </w:r>
      <w:r w:rsidR="00E366DA" w:rsidRPr="0037581F">
        <w:rPr>
          <w:rFonts w:ascii="Times New Roman" w:hAnsi="Times New Roman"/>
          <w:b/>
          <w:bCs/>
        </w:rPr>
        <w:t xml:space="preserve">Zavarovanje za </w:t>
      </w:r>
      <w:r w:rsidR="00AF6A27">
        <w:rPr>
          <w:rFonts w:ascii="Times New Roman" w:hAnsi="Times New Roman"/>
          <w:b/>
          <w:bCs/>
        </w:rPr>
        <w:t>odpravo napak v garancijskem roku</w:t>
      </w:r>
    </w:p>
    <w:p w14:paraId="71F1DC84" w14:textId="3EF046A9" w:rsidR="00D57750" w:rsidRPr="002249C0" w:rsidRDefault="00D57750" w:rsidP="002249C0">
      <w:pPr>
        <w:autoSpaceDE w:val="0"/>
        <w:autoSpaceDN w:val="0"/>
        <w:adjustRightInd w:val="0"/>
        <w:jc w:val="both"/>
        <w:rPr>
          <w:rFonts w:ascii="Times New Roman" w:hAnsi="Times New Roman"/>
        </w:rPr>
      </w:pPr>
    </w:p>
    <w:p w14:paraId="5A6F99C4" w14:textId="77777777" w:rsidR="002249C0" w:rsidRPr="002249C0" w:rsidRDefault="002249C0" w:rsidP="002249C0">
      <w:pPr>
        <w:jc w:val="both"/>
        <w:rPr>
          <w:rFonts w:ascii="Times New Roman" w:hAnsi="Times New Roman"/>
          <w:szCs w:val="20"/>
          <w:lang w:eastAsia="en-US"/>
        </w:rPr>
      </w:pPr>
      <w:r w:rsidRPr="002249C0">
        <w:rPr>
          <w:rFonts w:ascii="Times New Roman" w:hAnsi="Times New Roman"/>
          <w:szCs w:val="20"/>
          <w:lang w:eastAsia="en-US"/>
        </w:rPr>
        <w:t xml:space="preserve">Ob primopredaji opreme mora dobavitelj naročniku izročiti finančno zavarovanje </w:t>
      </w:r>
      <w:r w:rsidRPr="002249C0">
        <w:rPr>
          <w:rFonts w:ascii="Times New Roman" w:hAnsi="Times New Roman"/>
          <w:szCs w:val="20"/>
          <w:u w:val="single"/>
          <w:lang w:eastAsia="en-US"/>
        </w:rPr>
        <w:t xml:space="preserve">za odpravo napak v garancijskem roku </w:t>
      </w:r>
      <w:r w:rsidRPr="002249C0">
        <w:rPr>
          <w:rFonts w:ascii="Times New Roman" w:hAnsi="Times New Roman"/>
          <w:szCs w:val="20"/>
          <w:lang w:eastAsia="en-US"/>
        </w:rPr>
        <w:t>v višini 5 % pogodbene vrednosti z DDV.</w:t>
      </w:r>
    </w:p>
    <w:p w14:paraId="066ACFC5" w14:textId="77777777" w:rsidR="002249C0" w:rsidRPr="002249C0" w:rsidRDefault="002249C0" w:rsidP="002249C0">
      <w:pPr>
        <w:autoSpaceDE w:val="0"/>
        <w:ind w:left="426"/>
        <w:jc w:val="both"/>
        <w:rPr>
          <w:rFonts w:ascii="Times New Roman" w:hAnsi="Times New Roman"/>
          <w:szCs w:val="20"/>
          <w:lang w:eastAsia="en-US"/>
        </w:rPr>
      </w:pPr>
    </w:p>
    <w:p w14:paraId="4AB16AB1" w14:textId="77777777" w:rsidR="002249C0" w:rsidRPr="002249C0" w:rsidRDefault="002249C0" w:rsidP="002249C0">
      <w:pPr>
        <w:autoSpaceDE w:val="0"/>
        <w:jc w:val="both"/>
        <w:rPr>
          <w:rFonts w:ascii="Times New Roman" w:hAnsi="Times New Roman"/>
          <w:szCs w:val="20"/>
          <w:lang w:eastAsia="en-US"/>
        </w:rPr>
      </w:pPr>
      <w:r w:rsidRPr="002249C0">
        <w:rPr>
          <w:rFonts w:ascii="Times New Roman" w:hAnsi="Times New Roman"/>
          <w:szCs w:val="20"/>
          <w:lang w:eastAsia="en-US"/>
        </w:rPr>
        <w:t xml:space="preserve">Finančno zavarovanje za odpravo napak v garancijskem roku naročnik predloži na unovčenje, če ponudnik: </w:t>
      </w:r>
    </w:p>
    <w:p w14:paraId="1356F600" w14:textId="77777777" w:rsidR="002249C0" w:rsidRPr="002249C0" w:rsidRDefault="002249C0" w:rsidP="007D261E">
      <w:pPr>
        <w:numPr>
          <w:ilvl w:val="0"/>
          <w:numId w:val="14"/>
        </w:numPr>
        <w:ind w:left="426"/>
        <w:contextualSpacing/>
        <w:jc w:val="both"/>
        <w:rPr>
          <w:rFonts w:ascii="Times New Roman" w:hAnsi="Times New Roman"/>
          <w:szCs w:val="20"/>
          <w:lang w:eastAsia="en-US"/>
        </w:rPr>
      </w:pPr>
      <w:r w:rsidRPr="002249C0">
        <w:rPr>
          <w:rFonts w:ascii="Times New Roman" w:hAnsi="Times New Roman"/>
          <w:szCs w:val="20"/>
          <w:lang w:eastAsia="en-US"/>
        </w:rPr>
        <w:t xml:space="preserve">v garancijskem obdobju ne odpravi vseh notificiranih napak; </w:t>
      </w:r>
    </w:p>
    <w:p w14:paraId="0A280E7B" w14:textId="77777777" w:rsidR="002249C0" w:rsidRPr="002249C0" w:rsidRDefault="002249C0" w:rsidP="002249C0">
      <w:pPr>
        <w:jc w:val="both"/>
        <w:rPr>
          <w:rFonts w:ascii="Times New Roman" w:hAnsi="Times New Roman"/>
          <w:szCs w:val="20"/>
          <w:highlight w:val="green"/>
          <w:lang w:eastAsia="en-US"/>
        </w:rPr>
      </w:pPr>
      <w:r w:rsidRPr="002249C0">
        <w:rPr>
          <w:rFonts w:ascii="Times New Roman" w:hAnsi="Times New Roman"/>
          <w:szCs w:val="20"/>
          <w:lang w:eastAsia="en-US"/>
        </w:rPr>
        <w:t xml:space="preserve">- če dobavljeno blago nima lastnosti/certifikatov h katerim se je ponudnik zavezal ob predložitvi ponudbe naročniku. </w:t>
      </w:r>
    </w:p>
    <w:p w14:paraId="3215C2A6" w14:textId="6E3E7594" w:rsidR="00CA00E9" w:rsidRPr="002177C4" w:rsidRDefault="002249C0" w:rsidP="002177C4">
      <w:pPr>
        <w:jc w:val="both"/>
        <w:rPr>
          <w:rFonts w:ascii="Times New Roman" w:hAnsi="Times New Roman"/>
          <w:bCs/>
          <w:szCs w:val="20"/>
          <w:lang w:eastAsia="en-US"/>
        </w:rPr>
      </w:pPr>
      <w:r w:rsidRPr="002249C0">
        <w:rPr>
          <w:rFonts w:ascii="Times New Roman" w:hAnsi="Times New Roman"/>
          <w:bCs/>
          <w:szCs w:val="20"/>
          <w:lang w:eastAsia="en-US"/>
        </w:rPr>
        <w:t xml:space="preserve">V kolikor ponudnik naročniku ob primopredaji ne predloži finančnega zavarovanja za odpravo napak v garancijski dobi, si naročnik pridržuje pravico zadržati plačilo v višini 10 % pogodbene </w:t>
      </w:r>
      <w:r w:rsidRPr="002249C0">
        <w:rPr>
          <w:rFonts w:ascii="Times New Roman" w:hAnsi="Times New Roman"/>
          <w:bCs/>
          <w:szCs w:val="20"/>
          <w:lang w:eastAsia="en-US"/>
        </w:rPr>
        <w:lastRenderedPageBreak/>
        <w:t>vrednosti naročila z DDV dokler finančno zavarovanje za odpravo napak v garancijski dobi ne bo predloženo.</w:t>
      </w:r>
    </w:p>
    <w:p w14:paraId="0EF89F85" w14:textId="77777777" w:rsidR="00827382" w:rsidRDefault="00827382" w:rsidP="002249C0">
      <w:pPr>
        <w:autoSpaceDE w:val="0"/>
        <w:autoSpaceDN w:val="0"/>
        <w:adjustRightInd w:val="0"/>
        <w:jc w:val="both"/>
        <w:rPr>
          <w:rFonts w:ascii="Times New Roman" w:hAnsi="Times New Roman"/>
          <w:u w:val="single"/>
        </w:rPr>
      </w:pPr>
    </w:p>
    <w:p w14:paraId="66A59B47" w14:textId="77777777" w:rsidR="00F83FB2" w:rsidRDefault="00F83FB2" w:rsidP="00FB5E87">
      <w:pPr>
        <w:autoSpaceDE w:val="0"/>
        <w:autoSpaceDN w:val="0"/>
        <w:adjustRightInd w:val="0"/>
        <w:rPr>
          <w:rFonts w:ascii="CIDFont+F3" w:hAnsi="CIDFont+F3" w:cs="CIDFont+F3"/>
          <w:color w:val="FF0000"/>
          <w:sz w:val="18"/>
          <w:szCs w:val="18"/>
        </w:rPr>
      </w:pPr>
    </w:p>
    <w:p w14:paraId="7A42DF36" w14:textId="77777777" w:rsidR="0040312A" w:rsidRPr="0009306F" w:rsidRDefault="00EF226A" w:rsidP="004E0C79">
      <w:pPr>
        <w:pStyle w:val="Naslov1"/>
        <w:spacing w:after="0" w:line="240" w:lineRule="auto"/>
        <w:rPr>
          <w:sz w:val="24"/>
          <w:szCs w:val="24"/>
        </w:rPr>
      </w:pPr>
      <w:bookmarkStart w:id="55" w:name="_Toc515428797"/>
      <w:r w:rsidRPr="0009306F">
        <w:rPr>
          <w:sz w:val="24"/>
          <w:szCs w:val="24"/>
        </w:rPr>
        <w:t>1</w:t>
      </w:r>
      <w:r w:rsidR="00D75D3D" w:rsidRPr="0009306F">
        <w:rPr>
          <w:sz w:val="24"/>
          <w:szCs w:val="24"/>
        </w:rPr>
        <w:t>4</w:t>
      </w:r>
      <w:r w:rsidR="00E707B8" w:rsidRPr="0009306F">
        <w:rPr>
          <w:sz w:val="24"/>
          <w:szCs w:val="24"/>
        </w:rPr>
        <w:t>. NASTOPANJE, VARIANTE, JEZIK, ODPREMLJANJE, VELJAVNOST IN STROŠKI PONUDBE</w:t>
      </w:r>
      <w:bookmarkEnd w:id="55"/>
    </w:p>
    <w:p w14:paraId="727A1473" w14:textId="77777777" w:rsidR="005646C1" w:rsidRPr="0009306F" w:rsidRDefault="005646C1" w:rsidP="005646C1">
      <w:pPr>
        <w:rPr>
          <w:rFonts w:ascii="Times New Roman" w:hAnsi="Times New Roman"/>
        </w:rPr>
      </w:pPr>
    </w:p>
    <w:p w14:paraId="506F671A" w14:textId="77777777" w:rsidR="005646C1" w:rsidRPr="0009306F" w:rsidRDefault="005646C1" w:rsidP="004E0C79">
      <w:pPr>
        <w:autoSpaceDE w:val="0"/>
        <w:autoSpaceDN w:val="0"/>
        <w:adjustRightInd w:val="0"/>
        <w:jc w:val="both"/>
        <w:rPr>
          <w:rFonts w:ascii="Times New Roman" w:hAnsi="Times New Roman"/>
        </w:rPr>
      </w:pPr>
      <w:r w:rsidRPr="0009306F">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CD33CDD" w14:textId="77777777" w:rsidR="00590987" w:rsidRPr="0009306F" w:rsidRDefault="00590987" w:rsidP="005646C1">
      <w:pPr>
        <w:rPr>
          <w:rFonts w:ascii="Times New Roman" w:hAnsi="Times New Roman"/>
          <w:color w:val="FF0000"/>
        </w:rPr>
      </w:pPr>
    </w:p>
    <w:p w14:paraId="2ED2E41F" w14:textId="1B3ED04F" w:rsidR="0040312A" w:rsidRPr="0009306F" w:rsidRDefault="0040312A" w:rsidP="007D261E">
      <w:pPr>
        <w:pStyle w:val="Naslov2"/>
        <w:numPr>
          <w:ilvl w:val="0"/>
          <w:numId w:val="9"/>
        </w:numPr>
        <w:ind w:left="709"/>
        <w:jc w:val="left"/>
        <w:rPr>
          <w:sz w:val="24"/>
        </w:rPr>
      </w:pPr>
      <w:bookmarkStart w:id="56" w:name="_Toc463243976"/>
      <w:bookmarkStart w:id="57" w:name="_Toc513202913"/>
      <w:bookmarkStart w:id="58" w:name="_Toc513203086"/>
      <w:bookmarkStart w:id="59" w:name="_Toc513709005"/>
      <w:bookmarkStart w:id="60" w:name="_Toc515428798"/>
      <w:r w:rsidRPr="0009306F">
        <w:rPr>
          <w:sz w:val="24"/>
        </w:rPr>
        <w:t>Skupna ponudba</w:t>
      </w:r>
      <w:bookmarkEnd w:id="56"/>
      <w:bookmarkEnd w:id="57"/>
      <w:bookmarkEnd w:id="58"/>
      <w:bookmarkEnd w:id="59"/>
      <w:bookmarkEnd w:id="60"/>
    </w:p>
    <w:p w14:paraId="6B863A13" w14:textId="77777777" w:rsidR="000E447F" w:rsidRPr="0009306F" w:rsidRDefault="000E447F" w:rsidP="004E0C79">
      <w:pPr>
        <w:jc w:val="both"/>
        <w:rPr>
          <w:rFonts w:ascii="Times New Roman" w:hAnsi="Times New Roman"/>
        </w:rPr>
      </w:pPr>
      <w:r w:rsidRPr="0009306F">
        <w:rPr>
          <w:rFonts w:ascii="Times New Roman" w:hAnsi="Times New Roman"/>
        </w:rPr>
        <w:t>Pri javnem naročilu je dovoljena skupna ponudba več pogodbenih partnerjev.</w:t>
      </w:r>
    </w:p>
    <w:p w14:paraId="176EC951" w14:textId="40637050" w:rsidR="00361ABE" w:rsidRPr="0009306F" w:rsidRDefault="00361ABE" w:rsidP="004E0C79">
      <w:pPr>
        <w:jc w:val="both"/>
        <w:rPr>
          <w:rFonts w:ascii="Times New Roman" w:hAnsi="Times New Roman"/>
        </w:rPr>
      </w:pPr>
      <w:r w:rsidRPr="0009306F">
        <w:rPr>
          <w:rFonts w:ascii="Times New Roman" w:hAnsi="Times New Roman"/>
        </w:rPr>
        <w:t xml:space="preserve">V primeru, da bo več ponudnikov pri izvedbi naročila nastopalo s skupno ponudbo, morajo v </w:t>
      </w:r>
      <w:r w:rsidRPr="0009306F">
        <w:rPr>
          <w:rFonts w:ascii="Times New Roman" w:hAnsi="Times New Roman"/>
          <w:i/>
        </w:rPr>
        <w:t>OBR-1</w:t>
      </w:r>
      <w:r w:rsidR="00827382">
        <w:rPr>
          <w:rFonts w:ascii="Times New Roman" w:hAnsi="Times New Roman"/>
          <w:i/>
        </w:rPr>
        <w:t xml:space="preserve">a </w:t>
      </w:r>
      <w:r w:rsidRPr="0009306F">
        <w:rPr>
          <w:rFonts w:ascii="Times New Roman" w:hAnsi="Times New Roman"/>
          <w:i/>
        </w:rPr>
        <w:t xml:space="preserve"> </w:t>
      </w:r>
      <w:r w:rsidRPr="0009306F">
        <w:rPr>
          <w:rFonts w:ascii="Times New Roman" w:hAnsi="Times New Roman"/>
        </w:rPr>
        <w:t>navesti vse sodelujoče partnerje in določiti vodilnega partnerja/nosilca posla.</w:t>
      </w:r>
    </w:p>
    <w:p w14:paraId="102DD6CF" w14:textId="77777777" w:rsidR="00361ABE" w:rsidRPr="0009306F" w:rsidRDefault="000E447F" w:rsidP="00C448C4">
      <w:pPr>
        <w:jc w:val="both"/>
        <w:rPr>
          <w:rFonts w:ascii="Times New Roman" w:hAnsi="Times New Roman"/>
          <w:b/>
        </w:rPr>
      </w:pPr>
      <w:r w:rsidRPr="0009306F">
        <w:rPr>
          <w:rFonts w:ascii="Times New Roman" w:hAnsi="Times New Roman"/>
        </w:rPr>
        <w:t xml:space="preserve">V </w:t>
      </w:r>
      <w:r w:rsidR="003A2ACF" w:rsidRPr="0009306F">
        <w:rPr>
          <w:rFonts w:ascii="Times New Roman" w:hAnsi="Times New Roman"/>
        </w:rPr>
        <w:t>10</w:t>
      </w:r>
      <w:r w:rsidRPr="0009306F">
        <w:rPr>
          <w:rFonts w:ascii="Times New Roman" w:hAnsi="Times New Roman"/>
        </w:rPr>
        <w:t>. točki (</w:t>
      </w:r>
      <w:r w:rsidR="00D26681" w:rsidRPr="0009306F">
        <w:rPr>
          <w:rFonts w:ascii="Times New Roman" w:hAnsi="Times New Roman"/>
        </w:rPr>
        <w:t>Ugotavljanje</w:t>
      </w:r>
      <w:r w:rsidRPr="0009306F">
        <w:rPr>
          <w:rFonts w:ascii="Times New Roman" w:hAnsi="Times New Roman"/>
        </w:rPr>
        <w:t xml:space="preserve"> sposobnosti</w:t>
      </w:r>
      <w:r w:rsidR="00D26681" w:rsidRPr="0009306F">
        <w:rPr>
          <w:rFonts w:ascii="Times New Roman" w:hAnsi="Times New Roman"/>
        </w:rPr>
        <w:t xml:space="preserve"> in pogoji</w:t>
      </w:r>
      <w:r w:rsidRPr="0009306F">
        <w:rPr>
          <w:rFonts w:ascii="Times New Roman" w:hAnsi="Times New Roman"/>
        </w:rPr>
        <w:t>) teh navodil je določeno, ali mora v primeru skupne ponudbe posamezen pogoj izpolnjevati vsak izmed partnerjev ali pa lahko pogoj izpolnjujejo partnerji skupaj.</w:t>
      </w:r>
      <w:r w:rsidR="00C448C4" w:rsidRPr="0009306F">
        <w:rPr>
          <w:rFonts w:ascii="Times New Roman" w:hAnsi="Times New Roman"/>
          <w:b/>
        </w:rPr>
        <w:t xml:space="preserve"> </w:t>
      </w:r>
    </w:p>
    <w:p w14:paraId="49968762" w14:textId="77777777" w:rsidR="00C448C4" w:rsidRPr="0009306F" w:rsidRDefault="00C448C4" w:rsidP="00C448C4">
      <w:pPr>
        <w:jc w:val="both"/>
        <w:rPr>
          <w:rFonts w:ascii="Times New Roman" w:hAnsi="Times New Roman"/>
        </w:rPr>
      </w:pPr>
      <w:r w:rsidRPr="0009306F">
        <w:rPr>
          <w:rFonts w:ascii="Times New Roman" w:hAnsi="Times New Roman"/>
        </w:rPr>
        <w:t>Za vse sodelujoče gospodarske subjekt</w:t>
      </w:r>
      <w:r w:rsidR="000129E6">
        <w:rPr>
          <w:rFonts w:ascii="Times New Roman" w:hAnsi="Times New Roman"/>
        </w:rPr>
        <w:t xml:space="preserve">e je potrebno predložiti ločen </w:t>
      </w:r>
      <w:r w:rsidR="00A80801">
        <w:rPr>
          <w:rFonts w:ascii="Times New Roman" w:hAnsi="Times New Roman"/>
        </w:rPr>
        <w:t>ESPD</w:t>
      </w:r>
      <w:r w:rsidRPr="0009306F">
        <w:rPr>
          <w:rFonts w:ascii="Times New Roman" w:hAnsi="Times New Roman"/>
        </w:rPr>
        <w:t xml:space="preserve"> obrazec.</w:t>
      </w:r>
    </w:p>
    <w:p w14:paraId="2ED49FAE" w14:textId="77777777" w:rsidR="00FC04D2" w:rsidRPr="0009306F" w:rsidRDefault="00FC04D2" w:rsidP="00C448C4">
      <w:pPr>
        <w:jc w:val="both"/>
        <w:rPr>
          <w:rFonts w:ascii="Times New Roman" w:hAnsi="Times New Roman"/>
          <w:color w:val="FF0000"/>
        </w:rPr>
      </w:pPr>
    </w:p>
    <w:p w14:paraId="2DFEB153" w14:textId="77777777" w:rsidR="000E447F" w:rsidRPr="0009306F" w:rsidRDefault="00FC04D2" w:rsidP="00FC04D2">
      <w:pPr>
        <w:autoSpaceDE w:val="0"/>
        <w:autoSpaceDN w:val="0"/>
        <w:adjustRightInd w:val="0"/>
        <w:jc w:val="both"/>
        <w:rPr>
          <w:rFonts w:ascii="Times New Roman" w:hAnsi="Times New Roman"/>
        </w:rPr>
      </w:pPr>
      <w:r w:rsidRPr="0009306F">
        <w:rPr>
          <w:rFonts w:ascii="Times New Roman" w:hAnsi="Times New Roman"/>
        </w:rPr>
        <w:t xml:space="preserve">V primeru, da bo skupina ponudnikov izbrana za izvedbo predmetnega naročila, bo naročnik od izbrane skupine ponudnikov zahteval predložitev akta o skupni izvedbi naročila (npr. pogodbe o sodelovanju). </w:t>
      </w:r>
      <w:r w:rsidR="000E447F" w:rsidRPr="0009306F">
        <w:rPr>
          <w:rFonts w:ascii="Times New Roman" w:hAnsi="Times New Roman"/>
        </w:rPr>
        <w:t xml:space="preserve">V pogodbi se opredeli </w:t>
      </w:r>
      <w:proofErr w:type="spellStart"/>
      <w:r w:rsidR="000E447F" w:rsidRPr="0009306F">
        <w:rPr>
          <w:rFonts w:ascii="Times New Roman" w:hAnsi="Times New Roman"/>
        </w:rPr>
        <w:t>poslovodečega</w:t>
      </w:r>
      <w:proofErr w:type="spellEnd"/>
      <w:r w:rsidR="000E447F" w:rsidRPr="0009306F">
        <w:rPr>
          <w:rFonts w:ascii="Times New Roman" w:hAnsi="Times New Roman"/>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1EE59233" w14:textId="77777777" w:rsidR="00FC04D2" w:rsidRPr="0009306F" w:rsidRDefault="00FC04D2" w:rsidP="003818F0">
      <w:pPr>
        <w:rPr>
          <w:rFonts w:ascii="Times New Roman" w:hAnsi="Times New Roman"/>
        </w:rPr>
      </w:pPr>
    </w:p>
    <w:p w14:paraId="68266838" w14:textId="77777777" w:rsidR="003818F0" w:rsidRPr="0009306F" w:rsidRDefault="003818F0" w:rsidP="00B644BF">
      <w:pPr>
        <w:jc w:val="both"/>
        <w:rPr>
          <w:rFonts w:ascii="Times New Roman" w:hAnsi="Times New Roman"/>
        </w:rPr>
      </w:pPr>
      <w:r w:rsidRPr="0009306F">
        <w:rPr>
          <w:rFonts w:ascii="Times New Roman" w:hAnsi="Times New Roman"/>
        </w:rPr>
        <w:t>Finančno zavarovanje lahko predloži samo eden izmed ponudnikov, ki nastopa v skupni ponudbi, lahko ga predloži več ponudnikov, v vsakem primeru pa morajo biti izpolnjene vse zahteve (višina, veljavnost…), določene v tej dokumentaciji.</w:t>
      </w:r>
    </w:p>
    <w:p w14:paraId="2479274E" w14:textId="77777777" w:rsidR="003818F0" w:rsidRDefault="003818F0" w:rsidP="001E39BF">
      <w:pPr>
        <w:autoSpaceDE w:val="0"/>
        <w:autoSpaceDN w:val="0"/>
        <w:adjustRightInd w:val="0"/>
        <w:rPr>
          <w:rFonts w:ascii="Times New Roman" w:hAnsi="Times New Roman"/>
          <w:color w:val="0070C0"/>
        </w:rPr>
      </w:pPr>
    </w:p>
    <w:p w14:paraId="56E59195" w14:textId="3350AC90" w:rsidR="0040312A" w:rsidRPr="0009306F" w:rsidRDefault="0040312A" w:rsidP="007D261E">
      <w:pPr>
        <w:pStyle w:val="Naslov2"/>
        <w:numPr>
          <w:ilvl w:val="0"/>
          <w:numId w:val="9"/>
        </w:numPr>
        <w:ind w:left="709"/>
        <w:jc w:val="left"/>
        <w:rPr>
          <w:sz w:val="24"/>
        </w:rPr>
      </w:pPr>
      <w:bookmarkStart w:id="61" w:name="_Toc463243977"/>
      <w:bookmarkStart w:id="62" w:name="_Toc513202914"/>
      <w:bookmarkStart w:id="63" w:name="_Toc513203087"/>
      <w:bookmarkStart w:id="64" w:name="_Toc513709006"/>
      <w:bookmarkStart w:id="65" w:name="_Toc515428799"/>
      <w:r w:rsidRPr="0009306F">
        <w:rPr>
          <w:sz w:val="24"/>
        </w:rPr>
        <w:t>Ponudba s podizvajalci</w:t>
      </w:r>
      <w:bookmarkEnd w:id="61"/>
      <w:bookmarkEnd w:id="62"/>
      <w:bookmarkEnd w:id="63"/>
      <w:bookmarkEnd w:id="64"/>
      <w:bookmarkEnd w:id="65"/>
    </w:p>
    <w:p w14:paraId="400EEE73" w14:textId="51A9037C" w:rsidR="00B644BF" w:rsidRPr="0009306F" w:rsidRDefault="00B644BF" w:rsidP="00B644BF">
      <w:pPr>
        <w:jc w:val="both"/>
        <w:rPr>
          <w:rFonts w:ascii="Times New Roman" w:hAnsi="Times New Roman"/>
        </w:rPr>
      </w:pPr>
      <w:r w:rsidRPr="0009306F">
        <w:rPr>
          <w:rFonts w:ascii="Times New Roman" w:hAnsi="Times New Roman"/>
        </w:rPr>
        <w:t>Ponudnik</w:t>
      </w:r>
      <w:r w:rsidR="000E447F" w:rsidRPr="0009306F">
        <w:rPr>
          <w:rFonts w:ascii="Times New Roman" w:hAnsi="Times New Roman"/>
        </w:rPr>
        <w:t>, ki v izvedbo javnega naročila vključi enega ali več podizvajalcev, mora imeti ob sklenitvi pogodbe z naročnikom ali v času njenega izvajanja, sklenjene veljavne pogodbe s podizvajalci.</w:t>
      </w:r>
      <w:r w:rsidRPr="0009306F">
        <w:rPr>
          <w:rFonts w:ascii="Times New Roman" w:hAnsi="Times New Roman"/>
        </w:rPr>
        <w:t xml:space="preserve"> Za vse vključene podizvajalce velja izpolnjevanje pogojev, navedenih v </w:t>
      </w:r>
      <w:proofErr w:type="spellStart"/>
      <w:r w:rsidR="00D75F23">
        <w:rPr>
          <w:rFonts w:ascii="Times New Roman" w:hAnsi="Times New Roman"/>
        </w:rPr>
        <w:t>tč</w:t>
      </w:r>
      <w:proofErr w:type="spellEnd"/>
      <w:r w:rsidR="00D75F23">
        <w:rPr>
          <w:rFonts w:ascii="Times New Roman" w:hAnsi="Times New Roman"/>
        </w:rPr>
        <w:t xml:space="preserve"> 10.2 Navodil razpisne dokumentacije.</w:t>
      </w:r>
    </w:p>
    <w:p w14:paraId="17DE8C25" w14:textId="73AFE164" w:rsidR="00B644BF" w:rsidRPr="0009306F" w:rsidRDefault="00B644BF" w:rsidP="00B644BF">
      <w:pPr>
        <w:jc w:val="both"/>
        <w:rPr>
          <w:rFonts w:ascii="Times New Roman" w:hAnsi="Times New Roman"/>
        </w:rPr>
      </w:pPr>
      <w:r w:rsidRPr="0009306F">
        <w:rPr>
          <w:rFonts w:ascii="Times New Roman" w:hAnsi="Times New Roman"/>
        </w:rPr>
        <w:t>P</w:t>
      </w:r>
      <w:r w:rsidR="00AA652D" w:rsidRPr="0009306F">
        <w:rPr>
          <w:rFonts w:ascii="Times New Roman" w:hAnsi="Times New Roman"/>
        </w:rPr>
        <w:t xml:space="preserve">onudnik mora v </w:t>
      </w:r>
      <w:r w:rsidR="00E97C8C" w:rsidRPr="0009306F">
        <w:rPr>
          <w:rFonts w:ascii="Times New Roman" w:hAnsi="Times New Roman"/>
          <w:i/>
        </w:rPr>
        <w:t>OBR-1</w:t>
      </w:r>
      <w:r w:rsidR="00827382">
        <w:rPr>
          <w:rFonts w:ascii="Times New Roman" w:hAnsi="Times New Roman"/>
          <w:i/>
        </w:rPr>
        <w:t xml:space="preserve">b </w:t>
      </w:r>
      <w:r w:rsidR="00AA652D" w:rsidRPr="0009306F">
        <w:rPr>
          <w:rFonts w:ascii="Times New Roman" w:hAnsi="Times New Roman"/>
        </w:rPr>
        <w:t xml:space="preserve"> naves</w:t>
      </w:r>
      <w:r w:rsidRPr="0009306F">
        <w:rPr>
          <w:rFonts w:ascii="Times New Roman" w:hAnsi="Times New Roman"/>
        </w:rPr>
        <w:t xml:space="preserve">ti vse predlagane podizvajalce z navedbo vrste in vrednost del, ki jih bo posamezen podizvajalec izvajal ter </w:t>
      </w:r>
      <w:r w:rsidR="00AA652D" w:rsidRPr="0009306F">
        <w:rPr>
          <w:rFonts w:ascii="Times New Roman" w:hAnsi="Times New Roman"/>
        </w:rPr>
        <w:t>predl</w:t>
      </w:r>
      <w:r w:rsidRPr="0009306F">
        <w:rPr>
          <w:rFonts w:ascii="Times New Roman" w:hAnsi="Times New Roman"/>
        </w:rPr>
        <w:t>ožiti</w:t>
      </w:r>
      <w:r w:rsidR="00AA652D" w:rsidRPr="0009306F">
        <w:rPr>
          <w:rFonts w:ascii="Times New Roman" w:hAnsi="Times New Roman"/>
        </w:rPr>
        <w:t xml:space="preserve"> izpolnjen obraz</w:t>
      </w:r>
      <w:r w:rsidR="00C541C9" w:rsidRPr="0009306F">
        <w:rPr>
          <w:rFonts w:ascii="Times New Roman" w:hAnsi="Times New Roman"/>
        </w:rPr>
        <w:t>e</w:t>
      </w:r>
      <w:r w:rsidR="00AA652D" w:rsidRPr="0009306F">
        <w:rPr>
          <w:rFonts w:ascii="Times New Roman" w:hAnsi="Times New Roman"/>
        </w:rPr>
        <w:t xml:space="preserve">c </w:t>
      </w:r>
      <w:r w:rsidR="00A80801">
        <w:rPr>
          <w:rFonts w:ascii="Times New Roman" w:hAnsi="Times New Roman"/>
        </w:rPr>
        <w:t>ESPD</w:t>
      </w:r>
      <w:r w:rsidR="00AA652D" w:rsidRPr="0009306F">
        <w:rPr>
          <w:rFonts w:ascii="Times New Roman" w:hAnsi="Times New Roman"/>
        </w:rPr>
        <w:t xml:space="preserve"> </w:t>
      </w:r>
      <w:r w:rsidRPr="0009306F">
        <w:rPr>
          <w:rFonts w:ascii="Times New Roman" w:hAnsi="Times New Roman"/>
        </w:rPr>
        <w:t xml:space="preserve">za vsakega podizvajalca. </w:t>
      </w:r>
    </w:p>
    <w:p w14:paraId="4FB31D2A" w14:textId="26088943" w:rsidR="0022712F" w:rsidRPr="0009306F" w:rsidRDefault="00B644BF" w:rsidP="00B644BF">
      <w:pPr>
        <w:jc w:val="both"/>
        <w:rPr>
          <w:rFonts w:ascii="Times New Roman" w:hAnsi="Times New Roman"/>
        </w:rPr>
      </w:pPr>
      <w:r w:rsidRPr="0009306F">
        <w:rPr>
          <w:rFonts w:ascii="Times New Roman" w:hAnsi="Times New Roman"/>
        </w:rPr>
        <w:t>P</w:t>
      </w:r>
      <w:r w:rsidR="0022712F" w:rsidRPr="0009306F">
        <w:rPr>
          <w:rFonts w:ascii="Times New Roman" w:hAnsi="Times New Roman"/>
        </w:rPr>
        <w:t xml:space="preserve">riložiti </w:t>
      </w:r>
      <w:r w:rsidRPr="0009306F">
        <w:rPr>
          <w:rFonts w:ascii="Times New Roman" w:hAnsi="Times New Roman"/>
        </w:rPr>
        <w:t xml:space="preserve">mora tudi </w:t>
      </w:r>
      <w:r w:rsidR="0022712F" w:rsidRPr="0009306F">
        <w:rPr>
          <w:rFonts w:ascii="Times New Roman" w:hAnsi="Times New Roman"/>
        </w:rPr>
        <w:t>zahtevo podizvajalca za neposredno plačilo, če podizvajalec to zahteva</w:t>
      </w:r>
      <w:r w:rsidR="00FB5E87" w:rsidRPr="0009306F">
        <w:rPr>
          <w:rFonts w:ascii="Times New Roman" w:hAnsi="Times New Roman"/>
        </w:rPr>
        <w:t xml:space="preserve"> </w:t>
      </w:r>
      <w:r w:rsidR="0022712F" w:rsidRPr="0009306F">
        <w:rPr>
          <w:rFonts w:ascii="Times New Roman" w:hAnsi="Times New Roman"/>
        </w:rPr>
        <w:t>(</w:t>
      </w:r>
      <w:r w:rsidR="0022712F" w:rsidRPr="0009306F">
        <w:rPr>
          <w:rFonts w:ascii="Times New Roman" w:hAnsi="Times New Roman"/>
          <w:i/>
        </w:rPr>
        <w:t>OBR-</w:t>
      </w:r>
      <w:r w:rsidR="00A53440" w:rsidRPr="0009306F">
        <w:rPr>
          <w:rFonts w:ascii="Times New Roman" w:hAnsi="Times New Roman"/>
          <w:i/>
        </w:rPr>
        <w:t>1</w:t>
      </w:r>
      <w:r w:rsidR="00827382">
        <w:rPr>
          <w:rFonts w:ascii="Times New Roman" w:hAnsi="Times New Roman"/>
          <w:i/>
        </w:rPr>
        <w:t>c</w:t>
      </w:r>
      <w:r w:rsidR="0022712F" w:rsidRPr="0009306F">
        <w:rPr>
          <w:rFonts w:ascii="Times New Roman" w:hAnsi="Times New Roman"/>
        </w:rPr>
        <w:t>).</w:t>
      </w:r>
    </w:p>
    <w:p w14:paraId="2572B72A" w14:textId="77777777" w:rsidR="000E447F" w:rsidRPr="0009306F" w:rsidRDefault="000E447F" w:rsidP="00905E7B">
      <w:pPr>
        <w:jc w:val="both"/>
        <w:rPr>
          <w:rFonts w:ascii="Times New Roman" w:hAnsi="Times New Roman"/>
        </w:rPr>
      </w:pPr>
      <w:bookmarkStart w:id="66" w:name="_Toc456004120"/>
      <w:bookmarkStart w:id="67" w:name="_Toc463243978"/>
      <w:bookmarkStart w:id="68" w:name="_Toc464815961"/>
      <w:r w:rsidRPr="0009306F">
        <w:rPr>
          <w:rFonts w:ascii="Times New Roman" w:hAnsi="Times New Roman"/>
        </w:rPr>
        <w:t>Ponudnik v razmerju do naročnika v celoti odgovarja za izvedbo prejetega naročila, ne glede na število podizvajalcev, ki jih navede v svoji ponudbi.</w:t>
      </w:r>
      <w:bookmarkEnd w:id="66"/>
      <w:r w:rsidR="00F711DF" w:rsidRPr="0009306F">
        <w:rPr>
          <w:rFonts w:ascii="Times New Roman" w:hAnsi="Times New Roman"/>
        </w:rPr>
        <w:t xml:space="preserve"> </w:t>
      </w:r>
      <w:bookmarkEnd w:id="67"/>
      <w:bookmarkEnd w:id="68"/>
    </w:p>
    <w:p w14:paraId="3CE9971B" w14:textId="77777777" w:rsidR="00E366DA" w:rsidRPr="0009306F" w:rsidRDefault="00E366DA" w:rsidP="00E366DA">
      <w:pPr>
        <w:jc w:val="both"/>
        <w:rPr>
          <w:rFonts w:ascii="Times New Roman" w:hAnsi="Times New Roman"/>
          <w:b/>
          <w:color w:val="FF0000"/>
        </w:rPr>
      </w:pPr>
    </w:p>
    <w:p w14:paraId="6856C045" w14:textId="38F8D65F" w:rsidR="004627C8" w:rsidRPr="0009306F" w:rsidRDefault="0040312A" w:rsidP="007D261E">
      <w:pPr>
        <w:pStyle w:val="Naslov2"/>
        <w:numPr>
          <w:ilvl w:val="0"/>
          <w:numId w:val="9"/>
        </w:numPr>
        <w:ind w:left="709"/>
        <w:jc w:val="left"/>
        <w:rPr>
          <w:sz w:val="24"/>
        </w:rPr>
      </w:pPr>
      <w:bookmarkStart w:id="69" w:name="_Toc463243979"/>
      <w:bookmarkStart w:id="70" w:name="_Toc513202915"/>
      <w:bookmarkStart w:id="71" w:name="_Toc513203088"/>
      <w:bookmarkStart w:id="72" w:name="_Toc513709007"/>
      <w:bookmarkStart w:id="73" w:name="_Toc515428800"/>
      <w:r w:rsidRPr="0009306F">
        <w:rPr>
          <w:sz w:val="24"/>
        </w:rPr>
        <w:t>Variantne ponudbe</w:t>
      </w:r>
      <w:bookmarkEnd w:id="69"/>
      <w:bookmarkEnd w:id="70"/>
      <w:bookmarkEnd w:id="71"/>
      <w:bookmarkEnd w:id="72"/>
      <w:bookmarkEnd w:id="73"/>
    </w:p>
    <w:p w14:paraId="631B129F" w14:textId="77777777" w:rsidR="0040312A" w:rsidRPr="0009306F" w:rsidRDefault="0040312A" w:rsidP="0040312A">
      <w:pPr>
        <w:autoSpaceDE w:val="0"/>
        <w:autoSpaceDN w:val="0"/>
        <w:adjustRightInd w:val="0"/>
        <w:rPr>
          <w:rFonts w:ascii="Times New Roman" w:hAnsi="Times New Roman"/>
          <w:color w:val="FF0000"/>
        </w:rPr>
      </w:pPr>
      <w:r w:rsidRPr="0009306F">
        <w:rPr>
          <w:rFonts w:ascii="Times New Roman" w:hAnsi="Times New Roman"/>
        </w:rPr>
        <w:t>Variantne ponudbe niso dopuščene</w:t>
      </w:r>
      <w:r w:rsidR="002B3429" w:rsidRPr="0009306F">
        <w:rPr>
          <w:rFonts w:ascii="Times New Roman" w:hAnsi="Times New Roman"/>
        </w:rPr>
        <w:t>.</w:t>
      </w:r>
    </w:p>
    <w:p w14:paraId="20A64BC2" w14:textId="77777777" w:rsidR="00612FEB" w:rsidRPr="0009306F" w:rsidRDefault="00612FEB" w:rsidP="0040312A">
      <w:pPr>
        <w:autoSpaceDE w:val="0"/>
        <w:autoSpaceDN w:val="0"/>
        <w:adjustRightInd w:val="0"/>
        <w:rPr>
          <w:rFonts w:ascii="Times New Roman" w:hAnsi="Times New Roman"/>
          <w:b/>
          <w:bCs/>
        </w:rPr>
      </w:pPr>
    </w:p>
    <w:p w14:paraId="26B51DD5" w14:textId="3D44CDFB" w:rsidR="0040312A" w:rsidRPr="0009306F" w:rsidRDefault="0040312A" w:rsidP="007D261E">
      <w:pPr>
        <w:pStyle w:val="Naslov2"/>
        <w:numPr>
          <w:ilvl w:val="0"/>
          <w:numId w:val="9"/>
        </w:numPr>
        <w:ind w:left="709"/>
        <w:jc w:val="left"/>
        <w:rPr>
          <w:sz w:val="24"/>
        </w:rPr>
      </w:pPr>
      <w:bookmarkStart w:id="74" w:name="_Toc463243980"/>
      <w:bookmarkStart w:id="75" w:name="_Toc513202916"/>
      <w:bookmarkStart w:id="76" w:name="_Toc513203089"/>
      <w:bookmarkStart w:id="77" w:name="_Toc513709008"/>
      <w:bookmarkStart w:id="78" w:name="_Toc515428801"/>
      <w:r w:rsidRPr="0009306F">
        <w:rPr>
          <w:sz w:val="24"/>
        </w:rPr>
        <w:lastRenderedPageBreak/>
        <w:t>Jezik ponudbe</w:t>
      </w:r>
      <w:bookmarkEnd w:id="74"/>
      <w:bookmarkEnd w:id="75"/>
      <w:bookmarkEnd w:id="76"/>
      <w:bookmarkEnd w:id="77"/>
      <w:bookmarkEnd w:id="78"/>
    </w:p>
    <w:p w14:paraId="0D462B61" w14:textId="77777777" w:rsidR="00840B69" w:rsidRPr="0009306F" w:rsidRDefault="0040312A" w:rsidP="000D33F3">
      <w:pPr>
        <w:autoSpaceDE w:val="0"/>
        <w:autoSpaceDN w:val="0"/>
        <w:adjustRightInd w:val="0"/>
        <w:jc w:val="both"/>
        <w:rPr>
          <w:rFonts w:ascii="Times New Roman" w:hAnsi="Times New Roman"/>
        </w:rPr>
      </w:pPr>
      <w:r w:rsidRPr="0009306F">
        <w:rPr>
          <w:rFonts w:ascii="Times New Roman" w:hAnsi="Times New Roman"/>
        </w:rPr>
        <w:t xml:space="preserve">Postopek javnega naročanja poteka v slovenskem jeziku. </w:t>
      </w:r>
      <w:r w:rsidR="00840B69" w:rsidRPr="0009306F">
        <w:rPr>
          <w:rFonts w:ascii="Times New Roman" w:hAnsi="Times New Roman"/>
        </w:rPr>
        <w:t xml:space="preserve">Ponudnik mora izdelati ponudbo v slovenskem jeziku, razen katalogov, </w:t>
      </w:r>
      <w:proofErr w:type="spellStart"/>
      <w:r w:rsidR="00840B69" w:rsidRPr="0009306F">
        <w:rPr>
          <w:rFonts w:ascii="Times New Roman" w:hAnsi="Times New Roman"/>
        </w:rPr>
        <w:t>prospektnega</w:t>
      </w:r>
      <w:proofErr w:type="spellEnd"/>
      <w:r w:rsidR="00840B69" w:rsidRPr="0009306F">
        <w:rPr>
          <w:rFonts w:ascii="Times New Roman" w:hAnsi="Times New Roman"/>
        </w:rPr>
        <w:t xml:space="preserve"> materiala, tehnične dokumentacije itd., ki so lahko predloženi v angleškem jeziku. </w:t>
      </w:r>
    </w:p>
    <w:p w14:paraId="57FAE827" w14:textId="77777777" w:rsidR="00840B69" w:rsidRPr="0009306F" w:rsidRDefault="00840B69" w:rsidP="00840B69">
      <w:pPr>
        <w:autoSpaceDE w:val="0"/>
        <w:autoSpaceDN w:val="0"/>
        <w:adjustRightInd w:val="0"/>
        <w:rPr>
          <w:rFonts w:ascii="Times New Roman" w:hAnsi="Times New Roman"/>
        </w:rPr>
      </w:pPr>
      <w:r w:rsidRPr="0009306F">
        <w:rPr>
          <w:rFonts w:ascii="Times New Roman" w:hAnsi="Times New Roman"/>
        </w:rPr>
        <w:t>Potrdila o kakovosti in certifikati so lahko predloženi tudi v tujem jeziku.</w:t>
      </w:r>
    </w:p>
    <w:p w14:paraId="4FA8F7AF" w14:textId="77777777" w:rsidR="005109D9" w:rsidRPr="0009306F" w:rsidRDefault="002F46BF" w:rsidP="00BA0C84">
      <w:pPr>
        <w:autoSpaceDE w:val="0"/>
        <w:autoSpaceDN w:val="0"/>
        <w:adjustRightInd w:val="0"/>
        <w:jc w:val="both"/>
        <w:rPr>
          <w:rFonts w:ascii="Times New Roman" w:hAnsi="Times New Roman"/>
        </w:rPr>
      </w:pPr>
      <w:r w:rsidRPr="0009306F">
        <w:rPr>
          <w:rFonts w:ascii="Times New Roman" w:hAnsi="Times New Roman"/>
        </w:rPr>
        <w:t>V kolikor ponudnik predloži v ponudbeno dokumentacijo navodila za uporabo v angleškem jeziku, mora ob primopredaji opreme obvezno predložiti še navodila za uporabo v slovenskem jeziku.</w:t>
      </w:r>
    </w:p>
    <w:p w14:paraId="2032D469" w14:textId="77777777" w:rsidR="00E5064A" w:rsidRPr="0009306F" w:rsidRDefault="00E5064A" w:rsidP="00BA0C84">
      <w:pPr>
        <w:autoSpaceDE w:val="0"/>
        <w:autoSpaceDN w:val="0"/>
        <w:adjustRightInd w:val="0"/>
        <w:jc w:val="both"/>
        <w:rPr>
          <w:rFonts w:ascii="Times New Roman" w:hAnsi="Times New Roman"/>
        </w:rPr>
      </w:pPr>
    </w:p>
    <w:p w14:paraId="590B7FD5" w14:textId="77777777" w:rsidR="005109D9" w:rsidRPr="0009306F" w:rsidRDefault="005109D9" w:rsidP="007D261E">
      <w:pPr>
        <w:pStyle w:val="Naslov2"/>
        <w:numPr>
          <w:ilvl w:val="0"/>
          <w:numId w:val="9"/>
        </w:numPr>
        <w:ind w:left="709"/>
        <w:jc w:val="left"/>
        <w:rPr>
          <w:sz w:val="24"/>
        </w:rPr>
      </w:pPr>
      <w:bookmarkStart w:id="79" w:name="_Toc509692032"/>
      <w:bookmarkStart w:id="80" w:name="_Toc513202917"/>
      <w:bookmarkStart w:id="81" w:name="_Toc513203090"/>
      <w:bookmarkStart w:id="82" w:name="_Toc513709009"/>
      <w:bookmarkStart w:id="83" w:name="_Toc515428802"/>
      <w:r w:rsidRPr="0009306F">
        <w:rPr>
          <w:sz w:val="24"/>
        </w:rPr>
        <w:t>Priprava in oddaja ponudbe v sistemu e-JN</w:t>
      </w:r>
      <w:bookmarkEnd w:id="79"/>
      <w:bookmarkEnd w:id="80"/>
      <w:bookmarkEnd w:id="81"/>
      <w:bookmarkEnd w:id="82"/>
      <w:bookmarkEnd w:id="83"/>
    </w:p>
    <w:p w14:paraId="2933F75B" w14:textId="77777777" w:rsidR="005109D9" w:rsidRPr="0009306F" w:rsidRDefault="005109D9" w:rsidP="006440F4">
      <w:pPr>
        <w:jc w:val="both"/>
        <w:rPr>
          <w:rFonts w:ascii="Times New Roman" w:hAnsi="Times New Roman"/>
        </w:rPr>
      </w:pPr>
      <w:r w:rsidRPr="0009306F">
        <w:rPr>
          <w:rFonts w:ascii="Times New Roman" w:hAnsi="Times New Roman"/>
        </w:rPr>
        <w:t xml:space="preserve">Ponudnik ponudbeno dokumentacijo odda na način, da po registraciji oziroma prijavi v sistem </w:t>
      </w:r>
      <w:r w:rsidR="00B82BBC" w:rsidRPr="0009306F">
        <w:rPr>
          <w:rFonts w:ascii="Times New Roman" w:hAnsi="Times New Roman"/>
        </w:rPr>
        <w:t xml:space="preserve">  </w:t>
      </w:r>
      <w:r w:rsidRPr="0009306F">
        <w:rPr>
          <w:rFonts w:ascii="Times New Roman" w:hAnsi="Times New Roman"/>
        </w:rPr>
        <w:t>e</w:t>
      </w:r>
      <w:r w:rsidR="00B82BBC" w:rsidRPr="0009306F">
        <w:rPr>
          <w:rFonts w:ascii="Times New Roman" w:hAnsi="Times New Roman"/>
        </w:rPr>
        <w:t>-</w:t>
      </w:r>
      <w:r w:rsidRPr="0009306F">
        <w:rPr>
          <w:rFonts w:ascii="Times New Roman" w:hAnsi="Times New Roman"/>
        </w:rPr>
        <w:t xml:space="preserve">JN na naslovu: </w:t>
      </w:r>
      <w:hyperlink r:id="rId20" w:history="1">
        <w:r w:rsidRPr="0009306F">
          <w:rPr>
            <w:rStyle w:val="Hiperpovezava"/>
            <w:rFonts w:ascii="Times New Roman" w:hAnsi="Times New Roman"/>
            <w:i/>
            <w:color w:val="3333FF"/>
          </w:rPr>
          <w:t>https://ejn.gov.si/eJN2</w:t>
        </w:r>
      </w:hyperlink>
      <w:r w:rsidRPr="0009306F">
        <w:rPr>
          <w:rFonts w:ascii="Times New Roman" w:hAnsi="Times New Roman"/>
        </w:rPr>
        <w:t xml:space="preserve"> pri predmetnem javnem naročilu izbere opcijo »</w:t>
      </w:r>
      <w:r w:rsidRPr="0009306F">
        <w:rPr>
          <w:rFonts w:ascii="Times New Roman" w:hAnsi="Times New Roman"/>
          <w:i/>
        </w:rPr>
        <w:t>Sodeluj na javnem naročilu«</w:t>
      </w:r>
      <w:r w:rsidRPr="0009306F">
        <w:rPr>
          <w:rFonts w:ascii="Times New Roman" w:hAnsi="Times New Roman"/>
        </w:rPr>
        <w:t>, s čimer se odpre stran za pripravo ponudbe. Po vnosu podatkov in dokumentov, podatke in dokumentacijo shrani v sistemu in jo odda s kvalificiranim elektronskim podpisom.</w:t>
      </w:r>
    </w:p>
    <w:p w14:paraId="49A523E4" w14:textId="77777777" w:rsidR="005109D9" w:rsidRPr="0009306F" w:rsidRDefault="005109D9" w:rsidP="006440F4">
      <w:pPr>
        <w:jc w:val="both"/>
        <w:rPr>
          <w:rFonts w:ascii="Times New Roman" w:hAnsi="Times New Roman"/>
        </w:rPr>
      </w:pPr>
      <w:r w:rsidRPr="0009306F">
        <w:rPr>
          <w:rFonts w:ascii="Times New Roman" w:hAnsi="Times New Roman"/>
        </w:rPr>
        <w:t xml:space="preserve">Podrobna navodila v zvezi z načinom priprave in oddaje ponudbe so navedena v Navodilih za uporabo e-JN, ki so del te razpisne dokumentacije in objavljena na spletnem naslovu </w:t>
      </w:r>
      <w:hyperlink r:id="rId21" w:history="1">
        <w:r w:rsidRPr="0009306F">
          <w:rPr>
            <w:rStyle w:val="Hiperpovezava"/>
            <w:rFonts w:ascii="Times New Roman" w:hAnsi="Times New Roman"/>
            <w:i/>
            <w:color w:val="3333FF"/>
          </w:rPr>
          <w:t>https://ejn.gov.si/eJN2</w:t>
        </w:r>
      </w:hyperlink>
      <w:r w:rsidRPr="0009306F">
        <w:rPr>
          <w:rFonts w:ascii="Times New Roman" w:hAnsi="Times New Roman"/>
        </w:rPr>
        <w:t>.</w:t>
      </w:r>
    </w:p>
    <w:p w14:paraId="5F5EC6C1" w14:textId="77777777" w:rsidR="00473F02" w:rsidRPr="0009306F" w:rsidRDefault="00473F02" w:rsidP="00504D30">
      <w:pPr>
        <w:autoSpaceDE w:val="0"/>
        <w:autoSpaceDN w:val="0"/>
        <w:adjustRightInd w:val="0"/>
        <w:jc w:val="both"/>
        <w:rPr>
          <w:rFonts w:ascii="Times New Roman" w:hAnsi="Times New Roman"/>
          <w:u w:val="single"/>
        </w:rPr>
      </w:pPr>
    </w:p>
    <w:p w14:paraId="51FBCDA7" w14:textId="139EFD5D" w:rsidR="0040312A" w:rsidRPr="0009306F" w:rsidRDefault="0040312A" w:rsidP="007D261E">
      <w:pPr>
        <w:pStyle w:val="Naslov2"/>
        <w:numPr>
          <w:ilvl w:val="0"/>
          <w:numId w:val="9"/>
        </w:numPr>
        <w:ind w:left="709"/>
        <w:jc w:val="left"/>
        <w:rPr>
          <w:sz w:val="24"/>
        </w:rPr>
      </w:pPr>
      <w:bookmarkStart w:id="84" w:name="_Toc463243982"/>
      <w:bookmarkStart w:id="85" w:name="_Toc513202918"/>
      <w:bookmarkStart w:id="86" w:name="_Toc513203091"/>
      <w:bookmarkStart w:id="87" w:name="_Toc513709010"/>
      <w:bookmarkStart w:id="88" w:name="_Toc515428803"/>
      <w:r w:rsidRPr="0009306F">
        <w:rPr>
          <w:sz w:val="24"/>
        </w:rPr>
        <w:t>Veljavnost ponudbe</w:t>
      </w:r>
      <w:bookmarkEnd w:id="84"/>
      <w:bookmarkEnd w:id="85"/>
      <w:bookmarkEnd w:id="86"/>
      <w:bookmarkEnd w:id="87"/>
      <w:bookmarkEnd w:id="88"/>
    </w:p>
    <w:p w14:paraId="440D5CF4" w14:textId="47921EFC" w:rsidR="0040312A" w:rsidRPr="0009306F" w:rsidRDefault="0040312A" w:rsidP="004902FE">
      <w:pPr>
        <w:autoSpaceDE w:val="0"/>
        <w:autoSpaceDN w:val="0"/>
        <w:adjustRightInd w:val="0"/>
        <w:jc w:val="both"/>
        <w:rPr>
          <w:rFonts w:ascii="Times New Roman" w:hAnsi="Times New Roman"/>
          <w:b/>
          <w:bCs/>
        </w:rPr>
      </w:pPr>
      <w:r w:rsidRPr="0009306F">
        <w:rPr>
          <w:rFonts w:ascii="Times New Roman" w:hAnsi="Times New Roman"/>
        </w:rPr>
        <w:t xml:space="preserve">Ponudba mora veljati najmanj </w:t>
      </w:r>
      <w:r w:rsidR="00CF608D">
        <w:rPr>
          <w:rFonts w:ascii="Times New Roman" w:hAnsi="Times New Roman"/>
        </w:rPr>
        <w:t>18</w:t>
      </w:r>
      <w:r w:rsidR="0009306F">
        <w:rPr>
          <w:rFonts w:ascii="Times New Roman" w:hAnsi="Times New Roman"/>
        </w:rPr>
        <w:t>0</w:t>
      </w:r>
      <w:r w:rsidR="0007657A" w:rsidRPr="0009306F">
        <w:rPr>
          <w:rFonts w:ascii="Times New Roman" w:hAnsi="Times New Roman"/>
        </w:rPr>
        <w:t xml:space="preserve"> </w:t>
      </w:r>
      <w:r w:rsidR="00C873B1" w:rsidRPr="0009306F">
        <w:rPr>
          <w:rFonts w:ascii="Times New Roman" w:hAnsi="Times New Roman"/>
        </w:rPr>
        <w:t>d</w:t>
      </w:r>
      <w:r w:rsidR="008008A3" w:rsidRPr="0009306F">
        <w:rPr>
          <w:rFonts w:ascii="Times New Roman" w:hAnsi="Times New Roman"/>
        </w:rPr>
        <w:t xml:space="preserve">ni od javnega odpiranja ponudb. </w:t>
      </w:r>
    </w:p>
    <w:p w14:paraId="4FB3DBF3" w14:textId="77777777" w:rsidR="00150D0C" w:rsidRPr="0009306F" w:rsidRDefault="0040312A" w:rsidP="004902FE">
      <w:pPr>
        <w:autoSpaceDE w:val="0"/>
        <w:autoSpaceDN w:val="0"/>
        <w:adjustRightInd w:val="0"/>
        <w:jc w:val="both"/>
        <w:rPr>
          <w:rFonts w:ascii="Times New Roman" w:hAnsi="Times New Roman"/>
        </w:rPr>
      </w:pPr>
      <w:r w:rsidRPr="0009306F">
        <w:rPr>
          <w:rFonts w:ascii="Times New Roman" w:hAnsi="Times New Roman"/>
        </w:rPr>
        <w:t>V izjemnih okoliščinah bo naročnik lahko zahteval, da ponudniki podaljšajo čas veljavnosti ponudb za</w:t>
      </w:r>
      <w:r w:rsidR="004902FE" w:rsidRPr="0009306F">
        <w:rPr>
          <w:rFonts w:ascii="Times New Roman" w:hAnsi="Times New Roman"/>
        </w:rPr>
        <w:t xml:space="preserve"> </w:t>
      </w:r>
      <w:r w:rsidRPr="0009306F">
        <w:rPr>
          <w:rFonts w:ascii="Times New Roman" w:hAnsi="Times New Roman"/>
        </w:rPr>
        <w:t>določeno dodatno obdobje.</w:t>
      </w:r>
    </w:p>
    <w:p w14:paraId="4209D4EA" w14:textId="77777777" w:rsidR="00CA4997" w:rsidRDefault="00CA4997" w:rsidP="004902FE">
      <w:pPr>
        <w:autoSpaceDE w:val="0"/>
        <w:autoSpaceDN w:val="0"/>
        <w:adjustRightInd w:val="0"/>
        <w:jc w:val="both"/>
        <w:rPr>
          <w:rFonts w:ascii="Times New Roman" w:hAnsi="Times New Roman"/>
        </w:rPr>
      </w:pPr>
    </w:p>
    <w:p w14:paraId="0E39F478" w14:textId="556A90D5" w:rsidR="00344EB7" w:rsidRPr="00344EB7" w:rsidRDefault="0040312A" w:rsidP="007D261E">
      <w:pPr>
        <w:pStyle w:val="Naslov2"/>
        <w:numPr>
          <w:ilvl w:val="0"/>
          <w:numId w:val="9"/>
        </w:numPr>
        <w:ind w:left="709"/>
        <w:jc w:val="left"/>
        <w:rPr>
          <w:sz w:val="24"/>
        </w:rPr>
      </w:pPr>
      <w:bookmarkStart w:id="89" w:name="_Toc463243983"/>
      <w:bookmarkStart w:id="90" w:name="_Toc513202919"/>
      <w:bookmarkStart w:id="91" w:name="_Toc513203092"/>
      <w:bookmarkStart w:id="92" w:name="_Toc513709011"/>
      <w:bookmarkStart w:id="93" w:name="_Toc515428804"/>
      <w:r w:rsidRPr="006D2704">
        <w:rPr>
          <w:sz w:val="24"/>
        </w:rPr>
        <w:t>Stroški ponudbe</w:t>
      </w:r>
      <w:bookmarkEnd w:id="89"/>
      <w:bookmarkEnd w:id="90"/>
      <w:bookmarkEnd w:id="91"/>
      <w:bookmarkEnd w:id="92"/>
      <w:bookmarkEnd w:id="93"/>
    </w:p>
    <w:p w14:paraId="606462CE" w14:textId="77777777" w:rsidR="00BF20A2"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14:paraId="062F500E" w14:textId="77777777" w:rsidR="000129E6" w:rsidRDefault="000129E6" w:rsidP="00F94E83">
      <w:pPr>
        <w:pStyle w:val="Telobesedila22"/>
        <w:ind w:left="0"/>
        <w:rPr>
          <w:rFonts w:ascii="Times New Roman" w:hAnsi="Times New Roman"/>
          <w:sz w:val="24"/>
          <w:szCs w:val="24"/>
          <w:lang w:val="sl-SI"/>
        </w:rPr>
      </w:pPr>
    </w:p>
    <w:p w14:paraId="601EED0B" w14:textId="77777777" w:rsidR="002E6088" w:rsidRPr="006D2704" w:rsidRDefault="00EF226A" w:rsidP="006D2704">
      <w:pPr>
        <w:pStyle w:val="Naslov1"/>
        <w:rPr>
          <w:sz w:val="24"/>
          <w:szCs w:val="24"/>
        </w:rPr>
      </w:pPr>
      <w:bookmarkStart w:id="94" w:name="_Toc515428805"/>
      <w:r>
        <w:rPr>
          <w:sz w:val="24"/>
          <w:szCs w:val="24"/>
        </w:rPr>
        <w:t>1</w:t>
      </w:r>
      <w:r w:rsidR="00D75D3D">
        <w:rPr>
          <w:sz w:val="24"/>
          <w:szCs w:val="24"/>
        </w:rPr>
        <w:t>5</w:t>
      </w:r>
      <w:r w:rsidR="002E6088" w:rsidRPr="006D2704">
        <w:rPr>
          <w:sz w:val="24"/>
          <w:szCs w:val="24"/>
        </w:rPr>
        <w:t>. ODSTOP OD IZVEDBE JAVNEGA NAROČILA</w:t>
      </w:r>
      <w:bookmarkEnd w:id="94"/>
    </w:p>
    <w:p w14:paraId="1D78B589" w14:textId="77777777" w:rsidR="00E7553D"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14:paraId="3AD909E2" w14:textId="77777777" w:rsidR="005169D6" w:rsidRDefault="005169D6" w:rsidP="004902FE">
      <w:pPr>
        <w:autoSpaceDE w:val="0"/>
        <w:autoSpaceDN w:val="0"/>
        <w:adjustRightInd w:val="0"/>
        <w:jc w:val="both"/>
        <w:rPr>
          <w:rFonts w:ascii="Times New Roman" w:hAnsi="Times New Roman"/>
        </w:rPr>
      </w:pPr>
    </w:p>
    <w:p w14:paraId="335CF706" w14:textId="77777777" w:rsidR="00132E8C" w:rsidRPr="006D2704" w:rsidRDefault="00132E8C" w:rsidP="00132E8C">
      <w:pPr>
        <w:pStyle w:val="Naslov1"/>
        <w:spacing w:line="240" w:lineRule="auto"/>
        <w:rPr>
          <w:sz w:val="24"/>
          <w:szCs w:val="24"/>
        </w:rPr>
      </w:pPr>
      <w:bookmarkStart w:id="95" w:name="_Toc515428807"/>
      <w:r w:rsidRPr="006D2704">
        <w:rPr>
          <w:sz w:val="24"/>
          <w:szCs w:val="24"/>
        </w:rPr>
        <w:t>1</w:t>
      </w:r>
      <w:r w:rsidR="00D75D3D">
        <w:rPr>
          <w:sz w:val="24"/>
          <w:szCs w:val="24"/>
        </w:rPr>
        <w:t>6</w:t>
      </w:r>
      <w:r w:rsidRPr="006D2704">
        <w:rPr>
          <w:sz w:val="24"/>
          <w:szCs w:val="24"/>
        </w:rPr>
        <w:t>. OBVESTILO O ODLOČITVI O ODDAJI NAROČILA</w:t>
      </w:r>
      <w:bookmarkEnd w:id="95"/>
    </w:p>
    <w:p w14:paraId="107D6571" w14:textId="77777777" w:rsidR="00132E8C" w:rsidRPr="00F66B35" w:rsidRDefault="00132E8C" w:rsidP="00132E8C">
      <w:pPr>
        <w:autoSpaceDE w:val="0"/>
        <w:autoSpaceDN w:val="0"/>
        <w:adjustRightInd w:val="0"/>
        <w:jc w:val="both"/>
        <w:rPr>
          <w:rFonts w:ascii="Times New Roman" w:hAnsi="Times New Roman"/>
        </w:rPr>
      </w:pPr>
      <w:r w:rsidRPr="00F66B35">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F66B35">
        <w:rPr>
          <w:rFonts w:ascii="Times New Roman" w:hAnsi="Times New Roman"/>
          <w:i/>
        </w:rPr>
        <w:t>sistema e-JN</w:t>
      </w:r>
      <w:r w:rsidRPr="00F66B35">
        <w:rPr>
          <w:rFonts w:ascii="Times New Roman" w:hAnsi="Times New Roman"/>
        </w:rPr>
        <w:t>.</w:t>
      </w:r>
    </w:p>
    <w:p w14:paraId="35A965BC" w14:textId="77777777" w:rsidR="00621FB3" w:rsidRDefault="00132E8C" w:rsidP="00132E8C">
      <w:pPr>
        <w:rPr>
          <w:rFonts w:ascii="Times New Roman" w:hAnsi="Times New Roman"/>
        </w:rPr>
      </w:pPr>
      <w:r w:rsidRPr="00FB547A">
        <w:rPr>
          <w:rFonts w:ascii="Times New Roman" w:hAnsi="Times New Roman"/>
        </w:rPr>
        <w:t xml:space="preserve">Naročnik bo </w:t>
      </w:r>
      <w:r>
        <w:rPr>
          <w:rFonts w:ascii="Times New Roman" w:hAnsi="Times New Roman"/>
        </w:rPr>
        <w:t>O</w:t>
      </w:r>
      <w:r w:rsidRPr="00FB547A">
        <w:rPr>
          <w:rFonts w:ascii="Times New Roman" w:hAnsi="Times New Roman"/>
        </w:rPr>
        <w:t xml:space="preserve">dločitev o oddaji naročila objavil na </w:t>
      </w:r>
      <w:r>
        <w:rPr>
          <w:rFonts w:ascii="Times New Roman" w:hAnsi="Times New Roman"/>
        </w:rPr>
        <w:t>P</w:t>
      </w:r>
      <w:r w:rsidRPr="00FB547A">
        <w:rPr>
          <w:rFonts w:ascii="Times New Roman" w:hAnsi="Times New Roman"/>
        </w:rPr>
        <w:t xml:space="preserve">ortalu javnih naročil. </w:t>
      </w:r>
    </w:p>
    <w:p w14:paraId="3EB0B44A" w14:textId="77777777" w:rsidR="00132E8C" w:rsidRPr="00B651BE" w:rsidRDefault="00132E8C" w:rsidP="00132E8C">
      <w:pPr>
        <w:rPr>
          <w:rFonts w:ascii="Times New Roman" w:hAnsi="Times New Roman"/>
          <w:u w:val="single"/>
        </w:rPr>
      </w:pPr>
      <w:r w:rsidRPr="00B651BE">
        <w:rPr>
          <w:rFonts w:ascii="Times New Roman" w:hAnsi="Times New Roman"/>
          <w:u w:val="single"/>
        </w:rPr>
        <w:t>Odločitev se šteje za vročeno z dnem objave na Portalu javnih naročil.</w:t>
      </w:r>
    </w:p>
    <w:p w14:paraId="1C01504E" w14:textId="77777777" w:rsidR="00AA1653" w:rsidRDefault="00AA1653" w:rsidP="005C24D8">
      <w:pPr>
        <w:autoSpaceDE w:val="0"/>
        <w:autoSpaceDN w:val="0"/>
        <w:adjustRightInd w:val="0"/>
        <w:jc w:val="both"/>
        <w:rPr>
          <w:rFonts w:ascii="Times New Roman" w:hAnsi="Times New Roman"/>
        </w:rPr>
      </w:pPr>
    </w:p>
    <w:p w14:paraId="79727682" w14:textId="77777777" w:rsidR="002E6088" w:rsidRPr="00C810CF" w:rsidRDefault="00612FEB" w:rsidP="00AE747A">
      <w:pPr>
        <w:pStyle w:val="Naslov1"/>
        <w:spacing w:line="240" w:lineRule="auto"/>
        <w:rPr>
          <w:sz w:val="24"/>
          <w:szCs w:val="24"/>
        </w:rPr>
      </w:pPr>
      <w:bookmarkStart w:id="96" w:name="_Toc515428806"/>
      <w:r w:rsidRPr="00C810CF">
        <w:rPr>
          <w:sz w:val="24"/>
          <w:szCs w:val="24"/>
        </w:rPr>
        <w:t>1</w:t>
      </w:r>
      <w:r w:rsidR="00D75D3D">
        <w:rPr>
          <w:sz w:val="24"/>
          <w:szCs w:val="24"/>
        </w:rPr>
        <w:t>7</w:t>
      </w:r>
      <w:r w:rsidR="002E6088" w:rsidRPr="00C810CF">
        <w:rPr>
          <w:sz w:val="24"/>
          <w:szCs w:val="24"/>
        </w:rPr>
        <w:t xml:space="preserve">. </w:t>
      </w:r>
      <w:r w:rsidR="000A3436">
        <w:rPr>
          <w:sz w:val="24"/>
          <w:szCs w:val="24"/>
        </w:rPr>
        <w:t>POGODBA</w:t>
      </w:r>
      <w:bookmarkEnd w:id="96"/>
    </w:p>
    <w:p w14:paraId="37393F94" w14:textId="15E1FE79" w:rsidR="00D10462" w:rsidRPr="004236C3" w:rsidRDefault="00D10462" w:rsidP="00485B93">
      <w:pPr>
        <w:widowControl w:val="0"/>
        <w:jc w:val="both"/>
        <w:rPr>
          <w:rFonts w:ascii="Times New Roman" w:hAnsi="Times New Roman"/>
          <w:b/>
          <w:bCs/>
        </w:rPr>
      </w:pPr>
      <w:r w:rsidRPr="004236C3">
        <w:rPr>
          <w:rFonts w:ascii="Times New Roman" w:hAnsi="Times New Roman"/>
        </w:rPr>
        <w:t xml:space="preserve">Naročnik in izbrani ponudnik bosta sklenila pogodbo za dobavo opreme po določilih </w:t>
      </w:r>
      <w:r w:rsidRPr="004236C3">
        <w:rPr>
          <w:rFonts w:ascii="Times New Roman" w:hAnsi="Times New Roman"/>
          <w:b/>
        </w:rPr>
        <w:t>vzorca</w:t>
      </w:r>
      <w:r w:rsidR="00485B93">
        <w:rPr>
          <w:rFonts w:ascii="Times New Roman" w:hAnsi="Times New Roman"/>
          <w:b/>
        </w:rPr>
        <w:t xml:space="preserve"> </w:t>
      </w:r>
      <w:r w:rsidRPr="004236C3">
        <w:rPr>
          <w:rFonts w:ascii="Times New Roman" w:hAnsi="Times New Roman"/>
          <w:b/>
        </w:rPr>
        <w:t>Pogodbe</w:t>
      </w:r>
      <w:r w:rsidR="00A56EBD">
        <w:rPr>
          <w:rFonts w:cs="Arial"/>
          <w:sz w:val="22"/>
          <w:szCs w:val="22"/>
        </w:rPr>
        <w:t>.</w:t>
      </w:r>
    </w:p>
    <w:p w14:paraId="2A48EF67" w14:textId="77777777" w:rsidR="00CA4997" w:rsidRDefault="00CA4997" w:rsidP="00CA4997">
      <w:pPr>
        <w:widowControl w:val="0"/>
        <w:jc w:val="both"/>
        <w:rPr>
          <w:rFonts w:ascii="Times New Roman" w:hAnsi="Times New Roman"/>
        </w:rPr>
      </w:pPr>
      <w:r w:rsidRPr="004236C3">
        <w:rPr>
          <w:rFonts w:ascii="Times New Roman" w:hAnsi="Times New Roman"/>
        </w:rPr>
        <w:t xml:space="preserve">Naročnik bo </w:t>
      </w:r>
      <w:r w:rsidR="00D10462" w:rsidRPr="004236C3">
        <w:rPr>
          <w:rFonts w:ascii="Times New Roman" w:hAnsi="Times New Roman"/>
        </w:rPr>
        <w:t xml:space="preserve">po pravnomočnosti Odločitve o izbiri in še v času veljavnosti ponudbe </w:t>
      </w:r>
      <w:r w:rsidRPr="004236C3">
        <w:rPr>
          <w:rFonts w:ascii="Times New Roman" w:hAnsi="Times New Roman"/>
        </w:rPr>
        <w:t xml:space="preserve">sklenil </w:t>
      </w:r>
      <w:r w:rsidRPr="004236C3">
        <w:rPr>
          <w:rFonts w:ascii="Times New Roman" w:hAnsi="Times New Roman"/>
        </w:rPr>
        <w:lastRenderedPageBreak/>
        <w:t xml:space="preserve">pogodbo s ponudnikom, ki bo predložil dopustno ponudbo </w:t>
      </w:r>
      <w:r w:rsidR="00AA1653">
        <w:rPr>
          <w:rFonts w:ascii="Times New Roman" w:hAnsi="Times New Roman"/>
        </w:rPr>
        <w:t>in v skladu z merili dosegel najvišje število točk</w:t>
      </w:r>
      <w:r w:rsidRPr="004236C3">
        <w:rPr>
          <w:rFonts w:ascii="Times New Roman" w:hAnsi="Times New Roman"/>
        </w:rPr>
        <w:t>.</w:t>
      </w:r>
    </w:p>
    <w:p w14:paraId="4B1505B4" w14:textId="77777777" w:rsidR="00AA1653" w:rsidRPr="00FF5126" w:rsidRDefault="00AA1653" w:rsidP="003A2ACF">
      <w:pPr>
        <w:jc w:val="both"/>
        <w:rPr>
          <w:rFonts w:ascii="Times New Roman" w:hAnsi="Times New Roman"/>
        </w:rPr>
      </w:pPr>
      <w:r w:rsidRPr="00FF5126">
        <w:rPr>
          <w:rFonts w:ascii="Times New Roman" w:hAnsi="Times New Roman"/>
        </w:rPr>
        <w:t xml:space="preserve">Izbrani ponudnik mora podpisati in vrniti naročniku pogodbo v roku 10 (desetih) delovnih dni po prejemu s strani naročnika podpisane pogodbe. </w:t>
      </w:r>
    </w:p>
    <w:p w14:paraId="0088A894" w14:textId="77777777" w:rsidR="00BF20A2" w:rsidRPr="00485B93" w:rsidRDefault="00BF20A2" w:rsidP="00485B93">
      <w:pPr>
        <w:jc w:val="both"/>
        <w:rPr>
          <w:rFonts w:ascii="Times New Roman" w:hAnsi="Times New Roman"/>
        </w:rPr>
      </w:pPr>
      <w:r w:rsidRPr="00485B93">
        <w:rPr>
          <w:rFonts w:ascii="Times New Roman" w:hAnsi="Times New Roman"/>
        </w:rPr>
        <w:t>Pogodba se bo pred podpisom vsebinsko prilagodila glede na to, ali bo izbrani ponudnik</w:t>
      </w:r>
      <w:r w:rsidR="00485B93">
        <w:rPr>
          <w:rFonts w:ascii="Times New Roman" w:hAnsi="Times New Roman"/>
        </w:rPr>
        <w:t xml:space="preserve"> p</w:t>
      </w:r>
      <w:r w:rsidRPr="00485B93">
        <w:rPr>
          <w:rFonts w:ascii="Times New Roman" w:hAnsi="Times New Roman"/>
        </w:rPr>
        <w:t>redložil skupno ponudbo, prijavil sodelovanje podizvajalcev in podobno.</w:t>
      </w:r>
    </w:p>
    <w:p w14:paraId="15B7F59C" w14:textId="77777777" w:rsidR="00AA1653" w:rsidRDefault="00AA1653" w:rsidP="00AA1653">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00586B94">
        <w:rPr>
          <w:rFonts w:ascii="Times New Roman" w:hAnsi="Times New Roman"/>
        </w:rPr>
        <w:t xml:space="preserve"> in odpravo napak v garancijskem roku</w:t>
      </w:r>
      <w:r w:rsidRPr="004338A3">
        <w:rPr>
          <w:rFonts w:ascii="Times New Roman" w:hAnsi="Times New Roman"/>
        </w:rPr>
        <w:t>.</w:t>
      </w:r>
      <w:r>
        <w:rPr>
          <w:rFonts w:ascii="Times New Roman" w:hAnsi="Times New Roman"/>
        </w:rPr>
        <w:t xml:space="preserve"> </w:t>
      </w:r>
    </w:p>
    <w:p w14:paraId="4D560BDB" w14:textId="77777777" w:rsidR="00BF20A2" w:rsidRDefault="00BF20A2" w:rsidP="000A3436">
      <w:pPr>
        <w:widowControl w:val="0"/>
        <w:numPr>
          <w:ilvl w:val="12"/>
          <w:numId w:val="0"/>
        </w:numPr>
        <w:tabs>
          <w:tab w:val="left" w:pos="360"/>
        </w:tabs>
        <w:jc w:val="both"/>
        <w:rPr>
          <w:rFonts w:ascii="Times New Roman" w:hAnsi="Times New Roman"/>
        </w:rPr>
      </w:pPr>
    </w:p>
    <w:p w14:paraId="7911C003" w14:textId="77777777" w:rsidR="00A3177F" w:rsidRPr="006D2704" w:rsidRDefault="0044153A" w:rsidP="00AE747A">
      <w:pPr>
        <w:pStyle w:val="Naslov1"/>
        <w:spacing w:line="240" w:lineRule="auto"/>
        <w:rPr>
          <w:sz w:val="24"/>
          <w:szCs w:val="24"/>
        </w:rPr>
      </w:pPr>
      <w:bookmarkStart w:id="97" w:name="_Toc515428808"/>
      <w:r>
        <w:rPr>
          <w:sz w:val="24"/>
          <w:szCs w:val="24"/>
        </w:rPr>
        <w:t>1</w:t>
      </w:r>
      <w:r w:rsidR="00D75D3D">
        <w:rPr>
          <w:sz w:val="24"/>
          <w:szCs w:val="24"/>
        </w:rPr>
        <w:t>8</w:t>
      </w:r>
      <w:r w:rsidR="00A3177F" w:rsidRPr="006D2704">
        <w:rPr>
          <w:sz w:val="24"/>
          <w:szCs w:val="24"/>
        </w:rPr>
        <w:t>. OSTALA DOLOČILA</w:t>
      </w:r>
      <w:bookmarkEnd w:id="97"/>
    </w:p>
    <w:p w14:paraId="39002761" w14:textId="77777777"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14:paraId="7B146D24" w14:textId="009D630A"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14:paraId="59AC03D3" w14:textId="77777777"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14:paraId="38AFD730" w14:textId="5D746F07" w:rsidR="005C24D8" w:rsidRPr="00901CB7" w:rsidRDefault="00A3177F" w:rsidP="00901CB7">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14:paraId="4CDF0BE7" w14:textId="77777777" w:rsidR="00AA4289" w:rsidRDefault="005C24D8" w:rsidP="005C24D8">
      <w:pPr>
        <w:autoSpaceDE w:val="0"/>
        <w:autoSpaceDN w:val="0"/>
        <w:adjustRightInd w:val="0"/>
        <w:jc w:val="both"/>
        <w:rPr>
          <w:rFonts w:ascii="Times New Roman" w:hAnsi="Times New Roman"/>
        </w:rPr>
      </w:pPr>
      <w:r w:rsidRPr="005C24D8">
        <w:rPr>
          <w:rFonts w:ascii="Times New Roman" w:hAnsi="Times New Roman"/>
        </w:rPr>
        <w:t>Poleg določil iz teh navodil veljajo tudi določila iz pogodbe in celotne dokumentacije v zvezi z oddajo javnega naročila. V dvomu se presojajo</w:t>
      </w:r>
      <w:r>
        <w:rPr>
          <w:rFonts w:ascii="Times New Roman" w:hAnsi="Times New Roman"/>
        </w:rPr>
        <w:t xml:space="preserve"> </w:t>
      </w:r>
      <w:r w:rsidRPr="005C24D8">
        <w:rPr>
          <w:rFonts w:ascii="Times New Roman" w:hAnsi="Times New Roman"/>
        </w:rPr>
        <w:t>posamezna določila v skladu z zakonskimi členi ZJN-3 in Obligacijskega</w:t>
      </w:r>
      <w:r>
        <w:rPr>
          <w:rFonts w:ascii="Times New Roman" w:hAnsi="Times New Roman"/>
        </w:rPr>
        <w:t xml:space="preserve"> zakonika</w:t>
      </w:r>
      <w:r w:rsidRPr="005C24D8">
        <w:rPr>
          <w:rFonts w:ascii="Times New Roman" w:hAnsi="Times New Roman"/>
        </w:rPr>
        <w:t>.</w:t>
      </w:r>
    </w:p>
    <w:p w14:paraId="23D870FD" w14:textId="77777777" w:rsidR="005C24D8" w:rsidRPr="005C24D8" w:rsidRDefault="005C24D8" w:rsidP="005C24D8">
      <w:pPr>
        <w:autoSpaceDE w:val="0"/>
        <w:autoSpaceDN w:val="0"/>
        <w:adjustRightInd w:val="0"/>
        <w:jc w:val="both"/>
        <w:rPr>
          <w:rFonts w:ascii="Times New Roman" w:hAnsi="Times New Roman"/>
        </w:rPr>
      </w:pPr>
    </w:p>
    <w:p w14:paraId="41736C1B" w14:textId="77777777" w:rsidR="002E6088" w:rsidRPr="00586B94" w:rsidRDefault="002E6088" w:rsidP="00AE747A">
      <w:pPr>
        <w:pStyle w:val="Naslov1"/>
        <w:spacing w:line="240" w:lineRule="auto"/>
        <w:rPr>
          <w:sz w:val="24"/>
          <w:szCs w:val="24"/>
        </w:rPr>
      </w:pPr>
      <w:bookmarkStart w:id="98" w:name="_Toc515428809"/>
      <w:r w:rsidRPr="00586B94">
        <w:rPr>
          <w:sz w:val="24"/>
          <w:szCs w:val="24"/>
        </w:rPr>
        <w:t>1</w:t>
      </w:r>
      <w:r w:rsidR="00D75D3D" w:rsidRPr="00586B94">
        <w:rPr>
          <w:sz w:val="24"/>
          <w:szCs w:val="24"/>
        </w:rPr>
        <w:t>9</w:t>
      </w:r>
      <w:r w:rsidRPr="00586B94">
        <w:rPr>
          <w:sz w:val="24"/>
          <w:szCs w:val="24"/>
        </w:rPr>
        <w:t>. PRAVNO VARSTVO</w:t>
      </w:r>
      <w:bookmarkEnd w:id="98"/>
    </w:p>
    <w:p w14:paraId="04072B9E" w14:textId="77777777" w:rsidR="004F4D8E" w:rsidRPr="00586B94" w:rsidRDefault="004F4D8E" w:rsidP="004F4D8E">
      <w:pPr>
        <w:jc w:val="both"/>
        <w:rPr>
          <w:rFonts w:ascii="Times New Roman" w:hAnsi="Times New Roman"/>
          <w:color w:val="000000"/>
        </w:rPr>
      </w:pPr>
      <w:r w:rsidRPr="00586B94">
        <w:rPr>
          <w:rFonts w:ascii="Times New Roman" w:hAnsi="Times New Roman"/>
          <w:color w:val="000000"/>
        </w:rPr>
        <w:t>Pravno varstvo v postopku javnega naročanja je zagotovljeno v skladu z določbami Zakona o pravnem varstvu v postopkih javnega naročanja (Uradni list RS, št. 43/2011, s spremembami in dopolnitvami), po postopku in na način kot ga določa zakon.</w:t>
      </w:r>
    </w:p>
    <w:p w14:paraId="2220FDC7" w14:textId="77777777" w:rsidR="004F4D8E" w:rsidRPr="00586B94" w:rsidRDefault="004F4D8E" w:rsidP="004F4D8E">
      <w:pPr>
        <w:jc w:val="both"/>
        <w:rPr>
          <w:rFonts w:ascii="Times New Roman" w:hAnsi="Times New Roman"/>
          <w:color w:val="000000"/>
        </w:rPr>
      </w:pPr>
      <w:r w:rsidRPr="00586B94">
        <w:rPr>
          <w:rFonts w:ascii="Times New Roman" w:hAnsi="Times New Roman"/>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14:paraId="66B489AA" w14:textId="77777777" w:rsidR="004F4D8E" w:rsidRPr="00586B94" w:rsidRDefault="004F4D8E" w:rsidP="004F4D8E">
      <w:pPr>
        <w:jc w:val="both"/>
        <w:rPr>
          <w:rFonts w:ascii="Times New Roman" w:hAnsi="Times New Roman"/>
          <w:color w:val="000000"/>
        </w:rPr>
      </w:pPr>
      <w:r w:rsidRPr="00586B94">
        <w:rPr>
          <w:rFonts w:ascii="Times New Roman" w:hAnsi="Times New Roman"/>
          <w:color w:val="00000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7123ED0" w14:textId="77777777" w:rsidR="004F4D8E" w:rsidRPr="00586B94" w:rsidRDefault="004F4D8E" w:rsidP="004F4D8E">
      <w:pPr>
        <w:jc w:val="both"/>
        <w:rPr>
          <w:rFonts w:ascii="Times New Roman" w:hAnsi="Times New Roman"/>
          <w:color w:val="000000"/>
        </w:rPr>
      </w:pPr>
      <w:r w:rsidRPr="00586B94">
        <w:rPr>
          <w:rFonts w:ascii="Times New Roman" w:hAnsi="Times New Roman"/>
          <w:color w:val="000000"/>
        </w:rPr>
        <w:t>Zahtevka za revizijo ni dopustno vložiti po roku za prejem ponudb, razen če je rok za prejem ponudb krajši od desetih delovnih dni. V tem primeru se lahko zahtevek za revizijo vloži v desetih delovnih dneh od dneva objave obvestila o naročilu.</w:t>
      </w:r>
    </w:p>
    <w:p w14:paraId="5200754C" w14:textId="77777777" w:rsidR="004F4D8E" w:rsidRDefault="004F4D8E" w:rsidP="004F4D8E">
      <w:pPr>
        <w:jc w:val="both"/>
        <w:rPr>
          <w:rFonts w:ascii="Times New Roman" w:hAnsi="Times New Roman"/>
          <w:color w:val="000000"/>
        </w:rPr>
      </w:pPr>
      <w:r w:rsidRPr="00586B94">
        <w:rPr>
          <w:rFonts w:ascii="Times New Roman" w:hAnsi="Times New Roman"/>
          <w:color w:val="000000"/>
        </w:rPr>
        <w:t xml:space="preserve">Vlagatelj plača takso za </w:t>
      </w:r>
      <w:proofErr w:type="spellStart"/>
      <w:r w:rsidRPr="00586B94">
        <w:rPr>
          <w:rFonts w:ascii="Times New Roman" w:hAnsi="Times New Roman"/>
          <w:color w:val="000000"/>
        </w:rPr>
        <w:t>predrevizijski</w:t>
      </w:r>
      <w:proofErr w:type="spellEnd"/>
      <w:r w:rsidRPr="00586B94">
        <w:rPr>
          <w:rFonts w:ascii="Times New Roman" w:hAnsi="Times New Roman"/>
          <w:color w:val="000000"/>
        </w:rPr>
        <w:t xml:space="preserve"> in revizijski postopek le enkrat, in sicer pred vložitvijo zahtevka za revizijo pri naročniku. Način odmere takse določa 71. člen ZPVPJN.</w:t>
      </w:r>
    </w:p>
    <w:p w14:paraId="495C3412" w14:textId="77777777" w:rsidR="00240C2C" w:rsidRPr="00586B94" w:rsidRDefault="00240C2C" w:rsidP="004F4D8E">
      <w:pPr>
        <w:jc w:val="both"/>
        <w:rPr>
          <w:rFonts w:ascii="Times New Roman" w:hAnsi="Times New Roman"/>
          <w:color w:val="000000"/>
        </w:rPr>
      </w:pPr>
    </w:p>
    <w:p w14:paraId="76A0C63D" w14:textId="77777777" w:rsidR="004F4D8E" w:rsidRDefault="004F4D8E" w:rsidP="004F4D8E">
      <w:pPr>
        <w:rPr>
          <w:rFonts w:ascii="Times New Roman" w:hAnsi="Times New Roman"/>
          <w:i/>
          <w:color w:val="000000"/>
        </w:rPr>
      </w:pPr>
      <w:r w:rsidRPr="00586B94">
        <w:rPr>
          <w:rFonts w:ascii="Times New Roman" w:hAnsi="Times New Roman"/>
          <w:color w:val="000000"/>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sidRPr="00586B94">
        <w:rPr>
          <w:rFonts w:ascii="Times New Roman" w:hAnsi="Times New Roman"/>
          <w:color w:val="000000"/>
        </w:rPr>
        <w:t>predrevizijski</w:t>
      </w:r>
      <w:proofErr w:type="spellEnd"/>
      <w:r w:rsidRPr="00586B94">
        <w:rPr>
          <w:rFonts w:ascii="Times New Roman" w:hAnsi="Times New Roman"/>
          <w:color w:val="000000"/>
        </w:rPr>
        <w:t xml:space="preserve"> in revizijski postopek. Natančne informacije o načinu plačila takse so dostopne na spletni strani Ministrstva za javno upravo: </w:t>
      </w:r>
      <w:hyperlink r:id="rId22" w:history="1">
        <w:r w:rsidRPr="00586B94">
          <w:rPr>
            <w:rStyle w:val="Hiperpovezava"/>
            <w:rFonts w:ascii="Times New Roman" w:hAnsi="Times New Roman"/>
            <w:i/>
          </w:rPr>
          <w:t>http://www.djn.mju.gov.si/sistem-javnega-narocanja/pravno-varstvo</w:t>
        </w:r>
      </w:hyperlink>
      <w:r w:rsidRPr="00586B94">
        <w:rPr>
          <w:rFonts w:ascii="Times New Roman" w:hAnsi="Times New Roman"/>
          <w:i/>
          <w:color w:val="000000"/>
        </w:rPr>
        <w:t>.</w:t>
      </w:r>
    </w:p>
    <w:p w14:paraId="03D38EED" w14:textId="77777777" w:rsidR="00240C2C" w:rsidRPr="00586B94" w:rsidRDefault="00240C2C" w:rsidP="004F4D8E">
      <w:pPr>
        <w:rPr>
          <w:rFonts w:ascii="Times New Roman" w:hAnsi="Times New Roman"/>
          <w:i/>
          <w:color w:val="000000"/>
        </w:rPr>
      </w:pPr>
    </w:p>
    <w:p w14:paraId="6FEA20AC" w14:textId="5BF78164" w:rsidR="00C54FE9" w:rsidRDefault="004F4D8E" w:rsidP="00BE48F9">
      <w:pPr>
        <w:jc w:val="both"/>
        <w:rPr>
          <w:rFonts w:ascii="Times New Roman" w:hAnsi="Times New Roman"/>
          <w:color w:val="000000"/>
        </w:rPr>
      </w:pPr>
      <w:r w:rsidRPr="00586B94">
        <w:rPr>
          <w:rFonts w:ascii="Times New Roman" w:hAnsi="Times New Roman"/>
          <w:color w:val="000000"/>
        </w:rPr>
        <w:t xml:space="preserve">Zahtevek za revizijo se vloži prek portala </w:t>
      </w:r>
      <w:proofErr w:type="spellStart"/>
      <w:r w:rsidRPr="00586B94">
        <w:rPr>
          <w:rFonts w:ascii="Times New Roman" w:hAnsi="Times New Roman"/>
          <w:color w:val="000000"/>
        </w:rPr>
        <w:t>eRevizija</w:t>
      </w:r>
      <w:proofErr w:type="spellEnd"/>
      <w:r w:rsidRPr="00586B94">
        <w:rPr>
          <w:rFonts w:ascii="Times New Roman" w:hAnsi="Times New Roman"/>
          <w:color w:val="000000"/>
        </w:rPr>
        <w:t xml:space="preserve">. Informacija, da je bil vložen zahtevek za revizijo, se nemudoma prek portala </w:t>
      </w:r>
      <w:proofErr w:type="spellStart"/>
      <w:r w:rsidRPr="00586B94">
        <w:rPr>
          <w:rFonts w:ascii="Times New Roman" w:hAnsi="Times New Roman"/>
          <w:color w:val="000000"/>
        </w:rPr>
        <w:t>eRevizija</w:t>
      </w:r>
      <w:proofErr w:type="spellEnd"/>
      <w:r w:rsidRPr="00586B94">
        <w:rPr>
          <w:rFonts w:ascii="Times New Roman" w:hAnsi="Times New Roman"/>
          <w:color w:val="000000"/>
        </w:rPr>
        <w:t xml:space="preserve"> samodejno objavi v dosjeju javnega naročila na portalu javnih naročil. Če zahtevek za revizijo v </w:t>
      </w:r>
      <w:proofErr w:type="spellStart"/>
      <w:r w:rsidRPr="00586B94">
        <w:rPr>
          <w:rFonts w:ascii="Times New Roman" w:hAnsi="Times New Roman"/>
          <w:color w:val="000000"/>
        </w:rPr>
        <w:t>predrevizijskem</w:t>
      </w:r>
      <w:proofErr w:type="spellEnd"/>
      <w:r w:rsidRPr="00586B94">
        <w:rPr>
          <w:rFonts w:ascii="Times New Roman" w:hAnsi="Times New Roman"/>
          <w:color w:val="000000"/>
        </w:rPr>
        <w:t xml:space="preserve"> postopku ni bil vložen prek portala </w:t>
      </w:r>
      <w:proofErr w:type="spellStart"/>
      <w:r w:rsidRPr="00586B94">
        <w:rPr>
          <w:rFonts w:ascii="Times New Roman" w:hAnsi="Times New Roman"/>
          <w:color w:val="000000"/>
        </w:rPr>
        <w:t>eRevizija</w:t>
      </w:r>
      <w:proofErr w:type="spellEnd"/>
      <w:r w:rsidRPr="00586B94">
        <w:rPr>
          <w:rFonts w:ascii="Times New Roman" w:hAnsi="Times New Roman"/>
          <w:color w:val="000000"/>
        </w:rPr>
        <w:t xml:space="preserve">, se do začetka uporabe tega portala informacije in dokumenti, vključno s procesnim gradivom, v </w:t>
      </w:r>
      <w:proofErr w:type="spellStart"/>
      <w:r w:rsidRPr="00586B94">
        <w:rPr>
          <w:rFonts w:ascii="Times New Roman" w:hAnsi="Times New Roman"/>
          <w:color w:val="000000"/>
        </w:rPr>
        <w:t>predrevizijskem</w:t>
      </w:r>
      <w:proofErr w:type="spellEnd"/>
      <w:r w:rsidRPr="00586B94">
        <w:rPr>
          <w:rFonts w:ascii="Times New Roman" w:hAnsi="Times New Roman"/>
          <w:color w:val="000000"/>
        </w:rPr>
        <w:t>, revizijskem ali pritožbenem postopku, vložijo pisno neposredno pri naslovniku ali po pošti priporočeno s povratnico.</w:t>
      </w:r>
    </w:p>
    <w:p w14:paraId="3B21E169" w14:textId="77777777" w:rsidR="00240C2C" w:rsidRDefault="00240C2C" w:rsidP="00BE48F9">
      <w:pPr>
        <w:jc w:val="both"/>
        <w:rPr>
          <w:rFonts w:ascii="Times New Roman" w:hAnsi="Times New Roman"/>
          <w:color w:val="000000"/>
        </w:rPr>
      </w:pPr>
    </w:p>
    <w:p w14:paraId="7327EDC5" w14:textId="77777777" w:rsidR="00D75F23" w:rsidRPr="00BE48F9" w:rsidRDefault="00D75F23" w:rsidP="00BE48F9">
      <w:pPr>
        <w:jc w:val="both"/>
        <w:rPr>
          <w:rFonts w:ascii="Times New Roman" w:hAnsi="Times New Roman"/>
          <w:color w:val="000000"/>
        </w:rPr>
      </w:pPr>
    </w:p>
    <w:p w14:paraId="03F461BF" w14:textId="3FF39002" w:rsidR="00064945" w:rsidRPr="00586B94" w:rsidRDefault="00AA374E" w:rsidP="006A5772">
      <w:pPr>
        <w:pStyle w:val="BodyText22"/>
        <w:ind w:left="0"/>
        <w:jc w:val="right"/>
        <w:rPr>
          <w:rFonts w:ascii="Times New Roman" w:hAnsi="Times New Roman"/>
          <w:sz w:val="24"/>
          <w:szCs w:val="24"/>
          <w:lang w:val="sl-SI"/>
        </w:rPr>
      </w:pPr>
      <w:r w:rsidRPr="00586B94">
        <w:rPr>
          <w:rFonts w:ascii="Times New Roman" w:hAnsi="Times New Roman"/>
          <w:sz w:val="24"/>
          <w:szCs w:val="24"/>
          <w:lang w:val="sl-SI"/>
        </w:rPr>
        <w:t xml:space="preserve">                                          </w:t>
      </w:r>
      <w:r w:rsidR="00344EB7" w:rsidRPr="00586B94">
        <w:rPr>
          <w:rFonts w:ascii="Times New Roman" w:hAnsi="Times New Roman"/>
          <w:sz w:val="24"/>
          <w:szCs w:val="24"/>
          <w:lang w:val="sl-SI"/>
        </w:rPr>
        <w:t xml:space="preserve">                        </w:t>
      </w:r>
      <w:r w:rsidR="00586B94">
        <w:rPr>
          <w:rFonts w:ascii="Times New Roman" w:hAnsi="Times New Roman"/>
          <w:sz w:val="24"/>
          <w:szCs w:val="24"/>
          <w:lang w:val="sl-SI"/>
        </w:rPr>
        <w:t>D</w:t>
      </w:r>
      <w:r w:rsidR="00344EB7" w:rsidRPr="00586B94">
        <w:rPr>
          <w:rFonts w:ascii="Times New Roman" w:hAnsi="Times New Roman"/>
          <w:sz w:val="24"/>
          <w:szCs w:val="24"/>
          <w:lang w:val="sl-SI"/>
        </w:rPr>
        <w:t>ire</w:t>
      </w:r>
      <w:r w:rsidR="004C570E" w:rsidRPr="00586B94">
        <w:rPr>
          <w:rFonts w:ascii="Times New Roman" w:hAnsi="Times New Roman"/>
          <w:sz w:val="24"/>
          <w:szCs w:val="24"/>
          <w:lang w:val="sl-SI"/>
        </w:rPr>
        <w:t>ktor</w:t>
      </w:r>
      <w:r w:rsidR="00FB7FB9">
        <w:rPr>
          <w:rFonts w:ascii="Times New Roman" w:hAnsi="Times New Roman"/>
          <w:sz w:val="24"/>
          <w:szCs w:val="24"/>
          <w:lang w:val="sl-SI"/>
        </w:rPr>
        <w:t>ica</w:t>
      </w:r>
      <w:r w:rsidR="006A5772" w:rsidRPr="00586B94">
        <w:rPr>
          <w:rFonts w:ascii="Times New Roman" w:hAnsi="Times New Roman"/>
          <w:sz w:val="24"/>
          <w:szCs w:val="24"/>
          <w:lang w:val="sl-SI"/>
        </w:rPr>
        <w:t xml:space="preserve"> naročnika</w:t>
      </w:r>
      <w:r w:rsidR="00A3177F" w:rsidRPr="00586B94">
        <w:rPr>
          <w:rFonts w:ascii="Times New Roman" w:hAnsi="Times New Roman"/>
          <w:sz w:val="24"/>
          <w:szCs w:val="24"/>
          <w:lang w:val="sl-SI"/>
        </w:rPr>
        <w:t>:</w:t>
      </w:r>
    </w:p>
    <w:p w14:paraId="51568838" w14:textId="5DD98225" w:rsidR="006E32BC" w:rsidRDefault="00AA374E" w:rsidP="009173B8">
      <w:pPr>
        <w:pStyle w:val="BodyText22"/>
        <w:ind w:left="0"/>
        <w:jc w:val="right"/>
        <w:rPr>
          <w:rFonts w:ascii="Times New Roman" w:hAnsi="Times New Roman"/>
          <w:sz w:val="24"/>
          <w:szCs w:val="24"/>
          <w:lang w:val="sl-SI"/>
        </w:rPr>
      </w:pPr>
      <w:r w:rsidRPr="00586B94">
        <w:rPr>
          <w:rFonts w:ascii="Times New Roman" w:hAnsi="Times New Roman"/>
          <w:sz w:val="24"/>
          <w:szCs w:val="24"/>
          <w:lang w:val="sl-SI"/>
        </w:rPr>
        <w:t xml:space="preserve">                                                                                    </w:t>
      </w:r>
      <w:r w:rsidR="00FB7FB9">
        <w:rPr>
          <w:rFonts w:ascii="Times New Roman" w:hAnsi="Times New Roman"/>
          <w:sz w:val="24"/>
          <w:szCs w:val="24"/>
          <w:lang w:val="sl-SI"/>
        </w:rPr>
        <w:t>Metka Petek Uhan,dr.med.,</w:t>
      </w:r>
      <w:proofErr w:type="spellStart"/>
      <w:r w:rsidR="00FB7FB9">
        <w:rPr>
          <w:rFonts w:ascii="Times New Roman" w:hAnsi="Times New Roman"/>
          <w:sz w:val="24"/>
          <w:szCs w:val="24"/>
          <w:lang w:val="sl-SI"/>
        </w:rPr>
        <w:t>spec</w:t>
      </w:r>
      <w:proofErr w:type="spellEnd"/>
      <w:r w:rsidR="00FB7FB9">
        <w:rPr>
          <w:rFonts w:ascii="Times New Roman" w:hAnsi="Times New Roman"/>
          <w:sz w:val="24"/>
          <w:szCs w:val="24"/>
          <w:lang w:val="sl-SI"/>
        </w:rPr>
        <w:t>.</w:t>
      </w:r>
    </w:p>
    <w:p w14:paraId="36B3C684" w14:textId="77777777" w:rsidR="00240C2C" w:rsidRDefault="00240C2C" w:rsidP="009173B8">
      <w:pPr>
        <w:pStyle w:val="BodyText22"/>
        <w:ind w:left="0"/>
        <w:jc w:val="right"/>
        <w:rPr>
          <w:rFonts w:ascii="Times New Roman" w:hAnsi="Times New Roman"/>
          <w:sz w:val="24"/>
          <w:szCs w:val="24"/>
          <w:lang w:val="sl-SI"/>
        </w:rPr>
      </w:pPr>
    </w:p>
    <w:p w14:paraId="306EDC64" w14:textId="77777777" w:rsidR="00240C2C" w:rsidRDefault="00240C2C" w:rsidP="009173B8">
      <w:pPr>
        <w:pStyle w:val="BodyText22"/>
        <w:ind w:left="0"/>
        <w:jc w:val="right"/>
        <w:rPr>
          <w:rFonts w:ascii="Times New Roman" w:hAnsi="Times New Roman"/>
          <w:sz w:val="24"/>
          <w:szCs w:val="24"/>
          <w:lang w:val="sl-SI"/>
        </w:rPr>
      </w:pPr>
    </w:p>
    <w:p w14:paraId="169C1DA1" w14:textId="77777777" w:rsidR="00240C2C" w:rsidRDefault="00240C2C" w:rsidP="009173B8">
      <w:pPr>
        <w:pStyle w:val="BodyText22"/>
        <w:ind w:left="0"/>
        <w:jc w:val="right"/>
        <w:rPr>
          <w:rFonts w:ascii="Times New Roman" w:hAnsi="Times New Roman"/>
          <w:sz w:val="24"/>
          <w:szCs w:val="24"/>
          <w:lang w:val="sl-SI"/>
        </w:rPr>
      </w:pPr>
    </w:p>
    <w:p w14:paraId="12FA4BC0" w14:textId="77777777" w:rsidR="00240C2C" w:rsidRDefault="00240C2C" w:rsidP="009173B8">
      <w:pPr>
        <w:pStyle w:val="BodyText22"/>
        <w:ind w:left="0"/>
        <w:jc w:val="right"/>
        <w:rPr>
          <w:rFonts w:ascii="Times New Roman" w:hAnsi="Times New Roman"/>
          <w:sz w:val="24"/>
          <w:szCs w:val="24"/>
          <w:lang w:val="sl-SI"/>
        </w:rPr>
      </w:pPr>
    </w:p>
    <w:p w14:paraId="495EB3F2" w14:textId="77777777" w:rsidR="00240C2C" w:rsidRDefault="00240C2C" w:rsidP="009173B8">
      <w:pPr>
        <w:pStyle w:val="BodyText22"/>
        <w:ind w:left="0"/>
        <w:jc w:val="right"/>
        <w:rPr>
          <w:rFonts w:ascii="Times New Roman" w:hAnsi="Times New Roman"/>
          <w:sz w:val="24"/>
          <w:szCs w:val="24"/>
          <w:lang w:val="sl-SI"/>
        </w:rPr>
      </w:pPr>
    </w:p>
    <w:p w14:paraId="57722190" w14:textId="77777777" w:rsidR="00240C2C" w:rsidRDefault="00240C2C" w:rsidP="009173B8">
      <w:pPr>
        <w:pStyle w:val="BodyText22"/>
        <w:ind w:left="0"/>
        <w:jc w:val="right"/>
        <w:rPr>
          <w:rFonts w:ascii="Times New Roman" w:hAnsi="Times New Roman"/>
          <w:sz w:val="24"/>
          <w:szCs w:val="24"/>
          <w:lang w:val="sl-SI"/>
        </w:rPr>
      </w:pPr>
    </w:p>
    <w:p w14:paraId="1D6B82A2" w14:textId="77777777" w:rsidR="00240C2C" w:rsidRDefault="00240C2C" w:rsidP="009173B8">
      <w:pPr>
        <w:pStyle w:val="BodyText22"/>
        <w:ind w:left="0"/>
        <w:jc w:val="right"/>
        <w:rPr>
          <w:rFonts w:ascii="Times New Roman" w:hAnsi="Times New Roman"/>
          <w:sz w:val="24"/>
          <w:szCs w:val="24"/>
          <w:lang w:val="sl-SI"/>
        </w:rPr>
      </w:pPr>
    </w:p>
    <w:p w14:paraId="6FCFD518" w14:textId="77777777" w:rsidR="00240C2C" w:rsidRDefault="00240C2C" w:rsidP="009173B8">
      <w:pPr>
        <w:pStyle w:val="BodyText22"/>
        <w:ind w:left="0"/>
        <w:jc w:val="right"/>
        <w:rPr>
          <w:rFonts w:ascii="Times New Roman" w:hAnsi="Times New Roman"/>
          <w:sz w:val="24"/>
          <w:szCs w:val="24"/>
          <w:lang w:val="sl-SI"/>
        </w:rPr>
      </w:pPr>
    </w:p>
    <w:p w14:paraId="07C457B3" w14:textId="77777777" w:rsidR="00240C2C" w:rsidRDefault="00240C2C" w:rsidP="009173B8">
      <w:pPr>
        <w:pStyle w:val="BodyText22"/>
        <w:ind w:left="0"/>
        <w:jc w:val="right"/>
        <w:rPr>
          <w:rFonts w:ascii="Times New Roman" w:hAnsi="Times New Roman"/>
          <w:sz w:val="24"/>
          <w:szCs w:val="24"/>
          <w:lang w:val="sl-SI"/>
        </w:rPr>
      </w:pPr>
    </w:p>
    <w:p w14:paraId="4B16D6CE" w14:textId="77777777" w:rsidR="00240C2C" w:rsidRDefault="00240C2C" w:rsidP="009173B8">
      <w:pPr>
        <w:pStyle w:val="BodyText22"/>
        <w:ind w:left="0"/>
        <w:jc w:val="right"/>
        <w:rPr>
          <w:rFonts w:ascii="Times New Roman" w:hAnsi="Times New Roman"/>
          <w:sz w:val="24"/>
          <w:szCs w:val="24"/>
          <w:lang w:val="sl-SI"/>
        </w:rPr>
      </w:pPr>
    </w:p>
    <w:p w14:paraId="723BFCE8" w14:textId="77777777" w:rsidR="00240C2C" w:rsidRDefault="00240C2C" w:rsidP="009173B8">
      <w:pPr>
        <w:pStyle w:val="BodyText22"/>
        <w:ind w:left="0"/>
        <w:jc w:val="right"/>
        <w:rPr>
          <w:rFonts w:ascii="Times New Roman" w:hAnsi="Times New Roman"/>
          <w:sz w:val="24"/>
          <w:szCs w:val="24"/>
          <w:lang w:val="sl-SI"/>
        </w:rPr>
      </w:pPr>
    </w:p>
    <w:p w14:paraId="0CBFC486" w14:textId="77777777" w:rsidR="00240C2C" w:rsidRDefault="00240C2C" w:rsidP="009173B8">
      <w:pPr>
        <w:pStyle w:val="BodyText22"/>
        <w:ind w:left="0"/>
        <w:jc w:val="right"/>
        <w:rPr>
          <w:rFonts w:ascii="Times New Roman" w:hAnsi="Times New Roman"/>
          <w:sz w:val="24"/>
          <w:szCs w:val="24"/>
          <w:lang w:val="sl-SI"/>
        </w:rPr>
      </w:pPr>
    </w:p>
    <w:p w14:paraId="27800139" w14:textId="77777777" w:rsidR="00240C2C" w:rsidRDefault="00240C2C" w:rsidP="009173B8">
      <w:pPr>
        <w:pStyle w:val="BodyText22"/>
        <w:ind w:left="0"/>
        <w:jc w:val="right"/>
        <w:rPr>
          <w:rFonts w:ascii="Times New Roman" w:hAnsi="Times New Roman"/>
          <w:sz w:val="24"/>
          <w:szCs w:val="24"/>
          <w:lang w:val="sl-SI"/>
        </w:rPr>
      </w:pPr>
    </w:p>
    <w:p w14:paraId="5EAB7FBF" w14:textId="77777777" w:rsidR="00240C2C" w:rsidRDefault="00240C2C" w:rsidP="009173B8">
      <w:pPr>
        <w:pStyle w:val="BodyText22"/>
        <w:ind w:left="0"/>
        <w:jc w:val="right"/>
        <w:rPr>
          <w:rFonts w:ascii="Times New Roman" w:hAnsi="Times New Roman"/>
          <w:sz w:val="24"/>
          <w:szCs w:val="24"/>
          <w:lang w:val="sl-SI"/>
        </w:rPr>
      </w:pPr>
    </w:p>
    <w:p w14:paraId="54DF1F39" w14:textId="77777777" w:rsidR="00240C2C" w:rsidRDefault="00240C2C" w:rsidP="009173B8">
      <w:pPr>
        <w:pStyle w:val="BodyText22"/>
        <w:ind w:left="0"/>
        <w:jc w:val="right"/>
        <w:rPr>
          <w:rFonts w:ascii="Times New Roman" w:hAnsi="Times New Roman"/>
          <w:sz w:val="24"/>
          <w:szCs w:val="24"/>
          <w:lang w:val="sl-SI"/>
        </w:rPr>
      </w:pPr>
    </w:p>
    <w:p w14:paraId="1D66F0CF" w14:textId="77777777" w:rsidR="00240C2C" w:rsidRDefault="00240C2C" w:rsidP="009173B8">
      <w:pPr>
        <w:pStyle w:val="BodyText22"/>
        <w:ind w:left="0"/>
        <w:jc w:val="right"/>
        <w:rPr>
          <w:rFonts w:ascii="Times New Roman" w:hAnsi="Times New Roman"/>
          <w:sz w:val="24"/>
          <w:szCs w:val="24"/>
          <w:lang w:val="sl-SI"/>
        </w:rPr>
      </w:pPr>
    </w:p>
    <w:p w14:paraId="1EAB2BE1" w14:textId="77777777" w:rsidR="00240C2C" w:rsidRDefault="00240C2C" w:rsidP="009173B8">
      <w:pPr>
        <w:pStyle w:val="BodyText22"/>
        <w:ind w:left="0"/>
        <w:jc w:val="right"/>
        <w:rPr>
          <w:rFonts w:ascii="Times New Roman" w:hAnsi="Times New Roman"/>
          <w:sz w:val="24"/>
          <w:szCs w:val="24"/>
          <w:lang w:val="sl-SI"/>
        </w:rPr>
      </w:pPr>
    </w:p>
    <w:p w14:paraId="6BE878BF" w14:textId="77777777" w:rsidR="00240C2C" w:rsidRDefault="00240C2C" w:rsidP="009173B8">
      <w:pPr>
        <w:pStyle w:val="BodyText22"/>
        <w:ind w:left="0"/>
        <w:jc w:val="right"/>
        <w:rPr>
          <w:rFonts w:ascii="Times New Roman" w:hAnsi="Times New Roman"/>
          <w:sz w:val="24"/>
          <w:szCs w:val="24"/>
          <w:lang w:val="sl-SI"/>
        </w:rPr>
      </w:pPr>
    </w:p>
    <w:p w14:paraId="2DACB181" w14:textId="77777777" w:rsidR="00990656" w:rsidRDefault="00990656" w:rsidP="009173B8">
      <w:pPr>
        <w:pStyle w:val="BodyText22"/>
        <w:ind w:left="0"/>
        <w:jc w:val="right"/>
        <w:rPr>
          <w:rFonts w:ascii="Times New Roman" w:hAnsi="Times New Roman"/>
          <w:sz w:val="24"/>
          <w:szCs w:val="24"/>
          <w:lang w:val="sl-SI"/>
        </w:rPr>
      </w:pPr>
    </w:p>
    <w:p w14:paraId="231F2609" w14:textId="77777777" w:rsidR="00990656" w:rsidRDefault="00990656" w:rsidP="009173B8">
      <w:pPr>
        <w:pStyle w:val="BodyText22"/>
        <w:ind w:left="0"/>
        <w:jc w:val="right"/>
        <w:rPr>
          <w:rFonts w:ascii="Times New Roman" w:hAnsi="Times New Roman"/>
          <w:sz w:val="24"/>
          <w:szCs w:val="24"/>
          <w:lang w:val="sl-SI"/>
        </w:rPr>
      </w:pPr>
    </w:p>
    <w:p w14:paraId="747FC12C" w14:textId="77777777" w:rsidR="00990656" w:rsidRDefault="00990656" w:rsidP="009173B8">
      <w:pPr>
        <w:pStyle w:val="BodyText22"/>
        <w:ind w:left="0"/>
        <w:jc w:val="right"/>
        <w:rPr>
          <w:rFonts w:ascii="Times New Roman" w:hAnsi="Times New Roman"/>
          <w:sz w:val="24"/>
          <w:szCs w:val="24"/>
          <w:lang w:val="sl-SI"/>
        </w:rPr>
      </w:pPr>
    </w:p>
    <w:p w14:paraId="21A7CE88" w14:textId="77777777" w:rsidR="00990656" w:rsidRDefault="00990656" w:rsidP="009173B8">
      <w:pPr>
        <w:pStyle w:val="BodyText22"/>
        <w:ind w:left="0"/>
        <w:jc w:val="right"/>
        <w:rPr>
          <w:rFonts w:ascii="Times New Roman" w:hAnsi="Times New Roman"/>
          <w:sz w:val="24"/>
          <w:szCs w:val="24"/>
          <w:lang w:val="sl-SI"/>
        </w:rPr>
      </w:pPr>
    </w:p>
    <w:p w14:paraId="65659F34" w14:textId="77777777" w:rsidR="00990656" w:rsidRDefault="00990656" w:rsidP="009173B8">
      <w:pPr>
        <w:pStyle w:val="BodyText22"/>
        <w:ind w:left="0"/>
        <w:jc w:val="right"/>
        <w:rPr>
          <w:rFonts w:ascii="Times New Roman" w:hAnsi="Times New Roman"/>
          <w:sz w:val="24"/>
          <w:szCs w:val="24"/>
          <w:lang w:val="sl-SI"/>
        </w:rPr>
      </w:pPr>
    </w:p>
    <w:p w14:paraId="4BD8E14C" w14:textId="77777777" w:rsidR="00990656" w:rsidRDefault="00990656" w:rsidP="009173B8">
      <w:pPr>
        <w:pStyle w:val="BodyText22"/>
        <w:ind w:left="0"/>
        <w:jc w:val="right"/>
        <w:rPr>
          <w:rFonts w:ascii="Times New Roman" w:hAnsi="Times New Roman"/>
          <w:sz w:val="24"/>
          <w:szCs w:val="24"/>
          <w:lang w:val="sl-SI"/>
        </w:rPr>
      </w:pPr>
    </w:p>
    <w:p w14:paraId="14E190A7" w14:textId="77777777" w:rsidR="00990656" w:rsidRDefault="00990656" w:rsidP="009173B8">
      <w:pPr>
        <w:pStyle w:val="BodyText22"/>
        <w:ind w:left="0"/>
        <w:jc w:val="right"/>
        <w:rPr>
          <w:rFonts w:ascii="Times New Roman" w:hAnsi="Times New Roman"/>
          <w:sz w:val="24"/>
          <w:szCs w:val="24"/>
          <w:lang w:val="sl-SI"/>
        </w:rPr>
      </w:pPr>
    </w:p>
    <w:p w14:paraId="6F624CE0" w14:textId="77777777" w:rsidR="00990656" w:rsidRDefault="00990656" w:rsidP="009173B8">
      <w:pPr>
        <w:pStyle w:val="BodyText22"/>
        <w:ind w:left="0"/>
        <w:jc w:val="right"/>
        <w:rPr>
          <w:rFonts w:ascii="Times New Roman" w:hAnsi="Times New Roman"/>
          <w:sz w:val="24"/>
          <w:szCs w:val="24"/>
          <w:lang w:val="sl-SI"/>
        </w:rPr>
      </w:pPr>
    </w:p>
    <w:p w14:paraId="1DF48311" w14:textId="77777777" w:rsidR="00990656" w:rsidRDefault="00990656" w:rsidP="009173B8">
      <w:pPr>
        <w:pStyle w:val="BodyText22"/>
        <w:ind w:left="0"/>
        <w:jc w:val="right"/>
        <w:rPr>
          <w:rFonts w:ascii="Times New Roman" w:hAnsi="Times New Roman"/>
          <w:sz w:val="24"/>
          <w:szCs w:val="24"/>
          <w:lang w:val="sl-SI"/>
        </w:rPr>
      </w:pPr>
    </w:p>
    <w:p w14:paraId="7A0932D8" w14:textId="77777777" w:rsidR="00990656" w:rsidRDefault="00990656" w:rsidP="009173B8">
      <w:pPr>
        <w:pStyle w:val="BodyText22"/>
        <w:ind w:left="0"/>
        <w:jc w:val="right"/>
        <w:rPr>
          <w:rFonts w:ascii="Times New Roman" w:hAnsi="Times New Roman"/>
          <w:sz w:val="24"/>
          <w:szCs w:val="24"/>
          <w:lang w:val="sl-SI"/>
        </w:rPr>
      </w:pPr>
    </w:p>
    <w:p w14:paraId="20395A57" w14:textId="77777777" w:rsidR="00990656" w:rsidRDefault="00990656" w:rsidP="009173B8">
      <w:pPr>
        <w:pStyle w:val="BodyText22"/>
        <w:ind w:left="0"/>
        <w:jc w:val="right"/>
        <w:rPr>
          <w:rFonts w:ascii="Times New Roman" w:hAnsi="Times New Roman"/>
          <w:sz w:val="24"/>
          <w:szCs w:val="24"/>
          <w:lang w:val="sl-SI"/>
        </w:rPr>
      </w:pPr>
    </w:p>
    <w:p w14:paraId="10D46016" w14:textId="77777777" w:rsidR="00990656" w:rsidRDefault="00990656" w:rsidP="009173B8">
      <w:pPr>
        <w:pStyle w:val="BodyText22"/>
        <w:ind w:left="0"/>
        <w:jc w:val="right"/>
        <w:rPr>
          <w:rFonts w:ascii="Times New Roman" w:hAnsi="Times New Roman"/>
          <w:sz w:val="24"/>
          <w:szCs w:val="24"/>
          <w:lang w:val="sl-SI"/>
        </w:rPr>
      </w:pPr>
    </w:p>
    <w:p w14:paraId="744A8F07" w14:textId="77777777" w:rsidR="00990656" w:rsidRDefault="00990656" w:rsidP="009173B8">
      <w:pPr>
        <w:pStyle w:val="BodyText22"/>
        <w:ind w:left="0"/>
        <w:jc w:val="right"/>
        <w:rPr>
          <w:rFonts w:ascii="Times New Roman" w:hAnsi="Times New Roman"/>
          <w:sz w:val="24"/>
          <w:szCs w:val="24"/>
          <w:lang w:val="sl-SI"/>
        </w:rPr>
      </w:pPr>
    </w:p>
    <w:p w14:paraId="0C99DD35" w14:textId="77777777" w:rsidR="00990656" w:rsidRDefault="00990656" w:rsidP="009173B8">
      <w:pPr>
        <w:pStyle w:val="BodyText22"/>
        <w:ind w:left="0"/>
        <w:jc w:val="right"/>
        <w:rPr>
          <w:rFonts w:ascii="Times New Roman" w:hAnsi="Times New Roman"/>
          <w:sz w:val="24"/>
          <w:szCs w:val="24"/>
          <w:lang w:val="sl-SI"/>
        </w:rPr>
      </w:pPr>
    </w:p>
    <w:p w14:paraId="644DD5B4" w14:textId="77777777" w:rsidR="00990656" w:rsidRDefault="00990656" w:rsidP="009173B8">
      <w:pPr>
        <w:pStyle w:val="BodyText22"/>
        <w:ind w:left="0"/>
        <w:jc w:val="right"/>
        <w:rPr>
          <w:rFonts w:ascii="Times New Roman" w:hAnsi="Times New Roman"/>
          <w:sz w:val="24"/>
          <w:szCs w:val="24"/>
          <w:lang w:val="sl-SI"/>
        </w:rPr>
      </w:pPr>
    </w:p>
    <w:p w14:paraId="12C12132" w14:textId="30E1E852" w:rsidR="00D75F23" w:rsidRDefault="00D75F23" w:rsidP="009173B8">
      <w:pPr>
        <w:pStyle w:val="BodyText22"/>
        <w:ind w:left="0"/>
        <w:jc w:val="right"/>
        <w:rPr>
          <w:rFonts w:ascii="Times New Roman" w:hAnsi="Times New Roman"/>
          <w:sz w:val="24"/>
          <w:szCs w:val="24"/>
          <w:lang w:val="sl-SI"/>
        </w:rPr>
      </w:pPr>
    </w:p>
    <w:p w14:paraId="0E9BBDBD" w14:textId="14F5D7C9" w:rsidR="007D261E" w:rsidRPr="00936D98" w:rsidRDefault="00936D98" w:rsidP="00936D98">
      <w:pPr>
        <w:jc w:val="right"/>
        <w:rPr>
          <w:b/>
        </w:rPr>
      </w:pPr>
      <w:bookmarkStart w:id="99" w:name="_Hlk137058583"/>
      <w:r>
        <w:rPr>
          <w:b/>
        </w:rPr>
        <w:br w:type="page"/>
      </w:r>
      <w:bookmarkEnd w:id="99"/>
      <w:r>
        <w:rPr>
          <w:b/>
        </w:rPr>
        <w:lastRenderedPageBreak/>
        <w:tab/>
      </w:r>
      <w:r w:rsidR="007D261E">
        <w:rPr>
          <w:b/>
        </w:rPr>
        <w:t>Obrazec 1</w:t>
      </w:r>
    </w:p>
    <w:p w14:paraId="07CAA865" w14:textId="77777777" w:rsidR="007D261E" w:rsidRPr="002177C4" w:rsidRDefault="007D261E" w:rsidP="007D261E">
      <w:pPr>
        <w:spacing w:after="200" w:line="276" w:lineRule="auto"/>
        <w:rPr>
          <w:rFonts w:ascii="Times New Roman" w:hAnsi="Times New Roman"/>
          <w:b/>
        </w:rPr>
      </w:pPr>
    </w:p>
    <w:p w14:paraId="04AAEF08" w14:textId="77777777" w:rsidR="007D261E" w:rsidRPr="002177C4" w:rsidRDefault="007D261E" w:rsidP="007D261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rPr>
          <w:rFonts w:ascii="Times New Roman" w:hAnsi="Times New Roman"/>
        </w:rPr>
      </w:pPr>
      <w:r w:rsidRPr="002177C4">
        <w:rPr>
          <w:rFonts w:ascii="Times New Roman" w:hAnsi="Times New Roman"/>
          <w:b/>
          <w:bCs/>
        </w:rPr>
        <w:t>PODATKI O PONUDNIKU</w:t>
      </w:r>
    </w:p>
    <w:p w14:paraId="2CA0AC32" w14:textId="77777777" w:rsidR="007D261E" w:rsidRPr="002177C4" w:rsidRDefault="007D261E" w:rsidP="007D261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rPr>
          <w:rFonts w:ascii="Times New Roman" w:hAnsi="Times New Roman"/>
        </w:rPr>
      </w:pPr>
      <w:r w:rsidRPr="002177C4">
        <w:rPr>
          <w:rFonts w:ascii="Times New Roman" w:hAnsi="Times New Roman"/>
          <w:b/>
          <w:bCs/>
        </w:rPr>
        <w:t>Podatki o ponudniku, izvajalcih v skupnem nastopu, podizvajalcih</w:t>
      </w:r>
    </w:p>
    <w:p w14:paraId="2AFACD09" w14:textId="40FB7016" w:rsidR="007D261E" w:rsidRPr="002177C4" w:rsidRDefault="007D261E" w:rsidP="007D261E">
      <w:pPr>
        <w:spacing w:before="225" w:after="225"/>
        <w:rPr>
          <w:rFonts w:ascii="Times New Roman" w:hAnsi="Times New Roman"/>
        </w:rPr>
      </w:pPr>
      <w:r w:rsidRPr="002177C4">
        <w:rPr>
          <w:rFonts w:ascii="Times New Roman" w:hAnsi="Times New Roman"/>
          <w:color w:val="000000"/>
        </w:rPr>
        <w:t xml:space="preserve">Na podlagi Obvestila o naročilu za </w:t>
      </w:r>
      <w:r w:rsidRPr="002177C4">
        <w:rPr>
          <w:rFonts w:ascii="Times New Roman" w:hAnsi="Times New Roman"/>
          <w:b/>
          <w:color w:val="000000"/>
        </w:rPr>
        <w:t xml:space="preserve">najem </w:t>
      </w:r>
      <w:r w:rsidR="001F04BF">
        <w:rPr>
          <w:rFonts w:ascii="Times New Roman" w:hAnsi="Times New Roman"/>
          <w:b/>
          <w:color w:val="000000"/>
        </w:rPr>
        <w:t xml:space="preserve">analiznega </w:t>
      </w:r>
      <w:r w:rsidRPr="002177C4">
        <w:rPr>
          <w:rFonts w:ascii="Times New Roman" w:hAnsi="Times New Roman"/>
          <w:b/>
          <w:color w:val="000000"/>
        </w:rPr>
        <w:t xml:space="preserve">sistema,  </w:t>
      </w:r>
      <w:r w:rsidRPr="002177C4">
        <w:rPr>
          <w:rFonts w:ascii="Times New Roman" w:hAnsi="Times New Roman"/>
          <w:color w:val="000000"/>
        </w:rPr>
        <w:t>ki ga je naročnik</w:t>
      </w:r>
      <w:r w:rsidRPr="002177C4">
        <w:rPr>
          <w:rFonts w:ascii="Times New Roman" w:hAnsi="Times New Roman"/>
          <w:b/>
          <w:color w:val="000000"/>
        </w:rPr>
        <w:t xml:space="preserve"> </w:t>
      </w:r>
      <w:bookmarkStart w:id="100" w:name="_Hlk86303728"/>
      <w:bookmarkStart w:id="101" w:name="_Hlk514754750"/>
      <w:r w:rsidRPr="002177C4">
        <w:rPr>
          <w:rFonts w:ascii="Times New Roman" w:hAnsi="Times New Roman"/>
          <w:color w:val="000000"/>
        </w:rPr>
        <w:t>Zdravstveni dom Ptuj, Potrčeva cesta 19a, 2250 Ptuj</w:t>
      </w:r>
      <w:bookmarkEnd w:id="100"/>
      <w:r w:rsidRPr="002177C4">
        <w:rPr>
          <w:rFonts w:ascii="Times New Roman" w:hAnsi="Times New Roman"/>
          <w:color w:val="000000"/>
        </w:rPr>
        <w:t xml:space="preserve">, </w:t>
      </w:r>
      <w:bookmarkEnd w:id="101"/>
      <w:r w:rsidRPr="002177C4">
        <w:rPr>
          <w:rFonts w:ascii="Times New Roman" w:hAnsi="Times New Roman"/>
          <w:color w:val="000000"/>
        </w:rPr>
        <w:t>objavil na Portalu javnih naročil z dne  ______________, pod št. objave: ______________________, dajemo ponudbo in prilagamo dokumentacijo v skladu z Navodili ponudnikom za izdelavo ponudbe:</w:t>
      </w:r>
    </w:p>
    <w:p w14:paraId="7298A80F" w14:textId="77777777" w:rsidR="007D261E" w:rsidRPr="002177C4" w:rsidRDefault="007D261E" w:rsidP="007D261E">
      <w:pPr>
        <w:numPr>
          <w:ilvl w:val="0"/>
          <w:numId w:val="18"/>
        </w:numPr>
        <w:tabs>
          <w:tab w:val="clear" w:pos="720"/>
          <w:tab w:val="num" w:pos="0"/>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200"/>
        <w:ind w:left="709" w:hanging="720"/>
        <w:rPr>
          <w:rFonts w:ascii="Times New Roman" w:hAnsi="Times New Roman"/>
        </w:rPr>
      </w:pPr>
      <w:r w:rsidRPr="002177C4">
        <w:rPr>
          <w:rFonts w:ascii="Times New Roman" w:hAnsi="Times New Roman"/>
          <w:b/>
          <w:bCs/>
          <w:color w:val="000000"/>
          <w:lang w:val="x-none"/>
        </w:rPr>
        <w:t>Podatki o ponudniku</w:t>
      </w:r>
      <w:r w:rsidRPr="002177C4">
        <w:rPr>
          <w:rFonts w:ascii="Times New Roman" w:hAnsi="Times New Roman"/>
          <w:lang w:val="x-none"/>
        </w:rPr>
        <w:t xml:space="preserve"> </w:t>
      </w:r>
      <w:r w:rsidRPr="002177C4">
        <w:rPr>
          <w:rFonts w:ascii="Times New Roman" w:hAnsi="Times New Roman"/>
        </w:rPr>
        <w:t xml:space="preserve">/samostojni ponudnik, glavni izvajalec, </w:t>
      </w:r>
      <w:proofErr w:type="spellStart"/>
      <w:r w:rsidRPr="002177C4">
        <w:rPr>
          <w:rFonts w:ascii="Times New Roman" w:hAnsi="Times New Roman"/>
        </w:rPr>
        <w:t>poslovodeči</w:t>
      </w:r>
      <w:proofErr w:type="spellEnd"/>
      <w:r w:rsidRPr="002177C4">
        <w:rPr>
          <w:rFonts w:ascii="Times New Roman" w:hAnsi="Times New Roman"/>
        </w:rPr>
        <w:t xml:space="preserve"> partner pri skupni ponudbi/</w:t>
      </w:r>
    </w:p>
    <w:p w14:paraId="657446D3" w14:textId="77777777" w:rsidR="007D261E" w:rsidRPr="002177C4" w:rsidRDefault="007D261E" w:rsidP="007D261E">
      <w:pPr>
        <w:spacing w:line="276" w:lineRule="auto"/>
        <w:rPr>
          <w:rFonts w:ascii="Times New Roman" w:hAnsi="Times New Roman"/>
          <w:b/>
          <w:lang w:val="x-none"/>
        </w:rPr>
      </w:pPr>
    </w:p>
    <w:p w14:paraId="38CE04C3" w14:textId="77777777" w:rsidR="007D261E" w:rsidRPr="002177C4" w:rsidRDefault="007D261E" w:rsidP="007D261E">
      <w:pPr>
        <w:numPr>
          <w:ilvl w:val="0"/>
          <w:numId w:val="21"/>
        </w:numPr>
        <w:suppressAutoHyphens/>
        <w:spacing w:after="200" w:line="276" w:lineRule="auto"/>
        <w:rPr>
          <w:rFonts w:ascii="Times New Roman" w:hAnsi="Times New Roman"/>
        </w:rPr>
      </w:pPr>
      <w:r w:rsidRPr="002177C4">
        <w:rPr>
          <w:rFonts w:ascii="Times New Roman" w:eastAsia="TimesNewRoman" w:hAnsi="Times New Roman"/>
          <w:u w:val="single"/>
        </w:rPr>
        <w:t>SMO</w:t>
      </w:r>
      <w:r w:rsidRPr="002177C4">
        <w:rPr>
          <w:rFonts w:ascii="Times New Roman" w:eastAsia="TimesNewRoman" w:hAnsi="Times New Roman"/>
        </w:rPr>
        <w:t xml:space="preserve"> vodilni partner   (</w:t>
      </w:r>
      <w:r w:rsidRPr="002177C4">
        <w:rPr>
          <w:rFonts w:ascii="Times New Roman" w:eastAsia="TimesNewRoman" w:hAnsi="Times New Roman"/>
          <w:i/>
        </w:rPr>
        <w:t>ponudnik obkroži, v kolikor je vodilni partner pri skupni ponudbi</w:t>
      </w:r>
      <w:r w:rsidRPr="002177C4">
        <w:rPr>
          <w:rFonts w:ascii="Times New Roman" w:eastAsia="TimesNewRoman" w:hAnsi="Times New Roman"/>
        </w:rPr>
        <w:t>)</w:t>
      </w:r>
    </w:p>
    <w:p w14:paraId="52998D32" w14:textId="77777777" w:rsidR="007D261E" w:rsidRPr="002177C4" w:rsidRDefault="007D261E" w:rsidP="007D261E">
      <w:pPr>
        <w:spacing w:line="276" w:lineRule="auto"/>
        <w:rPr>
          <w:rFonts w:ascii="Times New Roman" w:hAnsi="Times New Roman"/>
        </w:rPr>
      </w:pPr>
    </w:p>
    <w:tbl>
      <w:tblPr>
        <w:tblW w:w="9190" w:type="dxa"/>
        <w:tblInd w:w="6" w:type="dxa"/>
        <w:tblLayout w:type="fixed"/>
        <w:tblCellMar>
          <w:left w:w="0" w:type="dxa"/>
          <w:right w:w="0" w:type="dxa"/>
        </w:tblCellMar>
        <w:tblLook w:val="0000" w:firstRow="0" w:lastRow="0" w:firstColumn="0" w:lastColumn="0" w:noHBand="0" w:noVBand="0"/>
      </w:tblPr>
      <w:tblGrid>
        <w:gridCol w:w="3233"/>
        <w:gridCol w:w="5739"/>
        <w:gridCol w:w="206"/>
        <w:gridCol w:w="12"/>
      </w:tblGrid>
      <w:tr w:rsidR="007D261E" w:rsidRPr="002177C4" w14:paraId="124475DC" w14:textId="77777777" w:rsidTr="00F97FDC">
        <w:tc>
          <w:tcPr>
            <w:tcW w:w="3233" w:type="dxa"/>
            <w:tcBorders>
              <w:top w:val="single" w:sz="5" w:space="0" w:color="000000"/>
              <w:left w:val="single" w:sz="5" w:space="0" w:color="000000"/>
              <w:bottom w:val="single" w:sz="5" w:space="0" w:color="000000"/>
            </w:tcBorders>
            <w:shd w:val="clear" w:color="auto" w:fill="CCCCCC"/>
            <w:vAlign w:val="center"/>
          </w:tcPr>
          <w:p w14:paraId="67CAA7A1"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FIRMA OZIROMA IME:</w:t>
            </w:r>
          </w:p>
        </w:tc>
        <w:tc>
          <w:tcPr>
            <w:tcW w:w="5739" w:type="dxa"/>
            <w:tcBorders>
              <w:top w:val="single" w:sz="5" w:space="0" w:color="000000"/>
              <w:left w:val="single" w:sz="5" w:space="0" w:color="000000"/>
              <w:bottom w:val="single" w:sz="5" w:space="0" w:color="000000"/>
            </w:tcBorders>
            <w:shd w:val="clear" w:color="auto" w:fill="auto"/>
            <w:vAlign w:val="center"/>
          </w:tcPr>
          <w:p w14:paraId="648DBDFA" w14:textId="77777777" w:rsidR="007D261E" w:rsidRPr="002177C4" w:rsidRDefault="007D261E" w:rsidP="00F97FDC">
            <w:pPr>
              <w:snapToGrid w:val="0"/>
              <w:rPr>
                <w:rFonts w:ascii="Times New Roman" w:hAnsi="Times New Roman"/>
                <w:b/>
                <w:bCs/>
                <w:color w:val="000000"/>
                <w:position w:val="-1"/>
                <w:shd w:val="clear" w:color="auto" w:fill="CCCCCC"/>
              </w:rPr>
            </w:pPr>
          </w:p>
        </w:tc>
        <w:tc>
          <w:tcPr>
            <w:tcW w:w="218" w:type="dxa"/>
            <w:gridSpan w:val="2"/>
            <w:tcBorders>
              <w:left w:val="single" w:sz="5" w:space="0" w:color="000000"/>
            </w:tcBorders>
            <w:shd w:val="clear" w:color="auto" w:fill="auto"/>
          </w:tcPr>
          <w:p w14:paraId="2CBE0EA4" w14:textId="77777777" w:rsidR="007D261E" w:rsidRPr="002177C4" w:rsidRDefault="007D261E" w:rsidP="00F97FDC">
            <w:pPr>
              <w:snapToGrid w:val="0"/>
              <w:rPr>
                <w:rFonts w:ascii="Times New Roman" w:hAnsi="Times New Roman"/>
                <w:color w:val="000000"/>
                <w:position w:val="-1"/>
              </w:rPr>
            </w:pPr>
          </w:p>
        </w:tc>
      </w:tr>
      <w:tr w:rsidR="007D261E" w:rsidRPr="002177C4" w14:paraId="164B6058" w14:textId="77777777" w:rsidTr="00F97FDC">
        <w:tc>
          <w:tcPr>
            <w:tcW w:w="3233" w:type="dxa"/>
            <w:tcBorders>
              <w:top w:val="single" w:sz="5" w:space="0" w:color="000000"/>
              <w:left w:val="single" w:sz="5" w:space="0" w:color="000000"/>
              <w:bottom w:val="single" w:sz="5" w:space="0" w:color="000000"/>
            </w:tcBorders>
            <w:shd w:val="clear" w:color="auto" w:fill="CCCCCC"/>
            <w:vAlign w:val="center"/>
          </w:tcPr>
          <w:p w14:paraId="676A28F3"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NASLOV:</w:t>
            </w:r>
          </w:p>
        </w:tc>
        <w:tc>
          <w:tcPr>
            <w:tcW w:w="5739" w:type="dxa"/>
            <w:tcBorders>
              <w:top w:val="single" w:sz="5" w:space="0" w:color="000000"/>
              <w:left w:val="single" w:sz="5" w:space="0" w:color="000000"/>
              <w:bottom w:val="single" w:sz="5" w:space="0" w:color="000000"/>
            </w:tcBorders>
            <w:shd w:val="clear" w:color="auto" w:fill="auto"/>
            <w:vAlign w:val="center"/>
          </w:tcPr>
          <w:p w14:paraId="6EB1DCAC" w14:textId="77777777" w:rsidR="007D261E" w:rsidRPr="002177C4" w:rsidRDefault="007D261E" w:rsidP="00F97FDC">
            <w:pPr>
              <w:snapToGrid w:val="0"/>
              <w:rPr>
                <w:rFonts w:ascii="Times New Roman" w:hAnsi="Times New Roman"/>
                <w:b/>
                <w:bCs/>
                <w:color w:val="000000"/>
                <w:position w:val="-1"/>
                <w:shd w:val="clear" w:color="auto" w:fill="CCCCCC"/>
              </w:rPr>
            </w:pPr>
          </w:p>
        </w:tc>
        <w:tc>
          <w:tcPr>
            <w:tcW w:w="218" w:type="dxa"/>
            <w:gridSpan w:val="2"/>
            <w:tcBorders>
              <w:left w:val="single" w:sz="5" w:space="0" w:color="000000"/>
            </w:tcBorders>
            <w:shd w:val="clear" w:color="auto" w:fill="auto"/>
          </w:tcPr>
          <w:p w14:paraId="386BAFFD" w14:textId="77777777" w:rsidR="007D261E" w:rsidRPr="002177C4" w:rsidRDefault="007D261E" w:rsidP="00F97FDC">
            <w:pPr>
              <w:snapToGrid w:val="0"/>
              <w:rPr>
                <w:rFonts w:ascii="Times New Roman" w:hAnsi="Times New Roman"/>
                <w:color w:val="000000"/>
                <w:position w:val="-1"/>
              </w:rPr>
            </w:pPr>
          </w:p>
        </w:tc>
      </w:tr>
      <w:tr w:rsidR="007D261E" w:rsidRPr="002177C4" w14:paraId="2C2910AE" w14:textId="77777777" w:rsidTr="00F97FDC">
        <w:tc>
          <w:tcPr>
            <w:tcW w:w="3233" w:type="dxa"/>
            <w:tcBorders>
              <w:top w:val="single" w:sz="5" w:space="0" w:color="000000"/>
              <w:left w:val="single" w:sz="5" w:space="0" w:color="000000"/>
              <w:bottom w:val="single" w:sz="5" w:space="0" w:color="000000"/>
            </w:tcBorders>
            <w:shd w:val="clear" w:color="auto" w:fill="CCCCCC"/>
            <w:vAlign w:val="center"/>
          </w:tcPr>
          <w:p w14:paraId="64BBC4DE"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ID ZA DDV:</w:t>
            </w:r>
          </w:p>
        </w:tc>
        <w:tc>
          <w:tcPr>
            <w:tcW w:w="5739" w:type="dxa"/>
            <w:tcBorders>
              <w:top w:val="single" w:sz="5" w:space="0" w:color="000000"/>
              <w:left w:val="single" w:sz="5" w:space="0" w:color="000000"/>
              <w:bottom w:val="single" w:sz="5" w:space="0" w:color="000000"/>
            </w:tcBorders>
            <w:shd w:val="clear" w:color="auto" w:fill="auto"/>
            <w:vAlign w:val="center"/>
          </w:tcPr>
          <w:p w14:paraId="127C5BA2" w14:textId="77777777" w:rsidR="007D261E" w:rsidRPr="002177C4" w:rsidRDefault="007D261E" w:rsidP="00F97FDC">
            <w:pPr>
              <w:snapToGrid w:val="0"/>
              <w:rPr>
                <w:rFonts w:ascii="Times New Roman" w:hAnsi="Times New Roman"/>
                <w:b/>
                <w:bCs/>
                <w:color w:val="000000"/>
                <w:position w:val="-1"/>
                <w:shd w:val="clear" w:color="auto" w:fill="CCCCCC"/>
              </w:rPr>
            </w:pPr>
          </w:p>
        </w:tc>
        <w:tc>
          <w:tcPr>
            <w:tcW w:w="218" w:type="dxa"/>
            <w:gridSpan w:val="2"/>
            <w:tcBorders>
              <w:left w:val="single" w:sz="5" w:space="0" w:color="000000"/>
            </w:tcBorders>
            <w:shd w:val="clear" w:color="auto" w:fill="auto"/>
          </w:tcPr>
          <w:p w14:paraId="47D4074E" w14:textId="77777777" w:rsidR="007D261E" w:rsidRPr="002177C4" w:rsidRDefault="007D261E" w:rsidP="00F97FDC">
            <w:pPr>
              <w:snapToGrid w:val="0"/>
              <w:rPr>
                <w:rFonts w:ascii="Times New Roman" w:hAnsi="Times New Roman"/>
                <w:color w:val="000000"/>
                <w:position w:val="-1"/>
              </w:rPr>
            </w:pPr>
          </w:p>
        </w:tc>
      </w:tr>
      <w:tr w:rsidR="007D261E" w:rsidRPr="002177C4" w14:paraId="1BD1394D" w14:textId="77777777" w:rsidTr="00F97FDC">
        <w:tc>
          <w:tcPr>
            <w:tcW w:w="3233" w:type="dxa"/>
            <w:tcBorders>
              <w:top w:val="single" w:sz="5" w:space="0" w:color="000000"/>
              <w:left w:val="single" w:sz="5" w:space="0" w:color="000000"/>
              <w:bottom w:val="single" w:sz="5" w:space="0" w:color="000000"/>
            </w:tcBorders>
            <w:shd w:val="clear" w:color="auto" w:fill="CCCCCC"/>
            <w:vAlign w:val="center"/>
          </w:tcPr>
          <w:p w14:paraId="3E71B8C8"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PRISTOJNI FINANČNI URAD:</w:t>
            </w:r>
          </w:p>
        </w:tc>
        <w:tc>
          <w:tcPr>
            <w:tcW w:w="5739" w:type="dxa"/>
            <w:tcBorders>
              <w:top w:val="single" w:sz="5" w:space="0" w:color="000000"/>
              <w:left w:val="single" w:sz="5" w:space="0" w:color="000000"/>
              <w:bottom w:val="single" w:sz="5" w:space="0" w:color="000000"/>
            </w:tcBorders>
            <w:shd w:val="clear" w:color="auto" w:fill="auto"/>
            <w:vAlign w:val="center"/>
          </w:tcPr>
          <w:p w14:paraId="2BCA94C5" w14:textId="77777777" w:rsidR="007D261E" w:rsidRPr="002177C4" w:rsidRDefault="007D261E" w:rsidP="00F97FDC">
            <w:pPr>
              <w:snapToGrid w:val="0"/>
              <w:rPr>
                <w:rFonts w:ascii="Times New Roman" w:hAnsi="Times New Roman"/>
                <w:b/>
                <w:bCs/>
                <w:color w:val="000000"/>
                <w:position w:val="-1"/>
                <w:shd w:val="clear" w:color="auto" w:fill="CCCCCC"/>
              </w:rPr>
            </w:pPr>
          </w:p>
        </w:tc>
        <w:tc>
          <w:tcPr>
            <w:tcW w:w="218" w:type="dxa"/>
            <w:gridSpan w:val="2"/>
            <w:tcBorders>
              <w:left w:val="single" w:sz="5" w:space="0" w:color="000000"/>
            </w:tcBorders>
            <w:shd w:val="clear" w:color="auto" w:fill="auto"/>
          </w:tcPr>
          <w:p w14:paraId="15BA0151" w14:textId="77777777" w:rsidR="007D261E" w:rsidRPr="002177C4" w:rsidRDefault="007D261E" w:rsidP="00F97FDC">
            <w:pPr>
              <w:snapToGrid w:val="0"/>
              <w:rPr>
                <w:rFonts w:ascii="Times New Roman" w:hAnsi="Times New Roman"/>
                <w:color w:val="000000"/>
                <w:position w:val="-1"/>
              </w:rPr>
            </w:pPr>
          </w:p>
        </w:tc>
      </w:tr>
      <w:tr w:rsidR="007D261E" w:rsidRPr="002177C4" w14:paraId="779E31DA" w14:textId="77777777" w:rsidTr="00F97FDC">
        <w:tc>
          <w:tcPr>
            <w:tcW w:w="3233" w:type="dxa"/>
            <w:tcBorders>
              <w:top w:val="single" w:sz="5" w:space="0" w:color="000000"/>
              <w:left w:val="single" w:sz="5" w:space="0" w:color="000000"/>
              <w:bottom w:val="single" w:sz="5" w:space="0" w:color="000000"/>
            </w:tcBorders>
            <w:shd w:val="clear" w:color="auto" w:fill="CCCCCC"/>
            <w:vAlign w:val="center"/>
          </w:tcPr>
          <w:p w14:paraId="448FED47"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MATIČNA ŠTEVILKA PONUDNIKA:</w:t>
            </w:r>
          </w:p>
        </w:tc>
        <w:tc>
          <w:tcPr>
            <w:tcW w:w="5739" w:type="dxa"/>
            <w:tcBorders>
              <w:top w:val="single" w:sz="5" w:space="0" w:color="000000"/>
              <w:left w:val="single" w:sz="5" w:space="0" w:color="000000"/>
              <w:bottom w:val="single" w:sz="5" w:space="0" w:color="000000"/>
            </w:tcBorders>
            <w:shd w:val="clear" w:color="auto" w:fill="auto"/>
            <w:vAlign w:val="center"/>
          </w:tcPr>
          <w:p w14:paraId="608EA05F" w14:textId="77777777" w:rsidR="007D261E" w:rsidRPr="002177C4" w:rsidRDefault="007D261E" w:rsidP="00F97FDC">
            <w:pPr>
              <w:snapToGrid w:val="0"/>
              <w:rPr>
                <w:rFonts w:ascii="Times New Roman" w:hAnsi="Times New Roman"/>
                <w:b/>
                <w:bCs/>
                <w:color w:val="000000"/>
                <w:position w:val="-1"/>
                <w:shd w:val="clear" w:color="auto" w:fill="CCCCCC"/>
              </w:rPr>
            </w:pPr>
          </w:p>
        </w:tc>
        <w:tc>
          <w:tcPr>
            <w:tcW w:w="218" w:type="dxa"/>
            <w:gridSpan w:val="2"/>
            <w:tcBorders>
              <w:left w:val="single" w:sz="5" w:space="0" w:color="000000"/>
            </w:tcBorders>
            <w:shd w:val="clear" w:color="auto" w:fill="auto"/>
          </w:tcPr>
          <w:p w14:paraId="5AAB45B6" w14:textId="77777777" w:rsidR="007D261E" w:rsidRPr="002177C4" w:rsidRDefault="007D261E" w:rsidP="00F97FDC">
            <w:pPr>
              <w:snapToGrid w:val="0"/>
              <w:rPr>
                <w:rFonts w:ascii="Times New Roman" w:hAnsi="Times New Roman"/>
                <w:color w:val="000000"/>
                <w:position w:val="-1"/>
              </w:rPr>
            </w:pPr>
          </w:p>
        </w:tc>
      </w:tr>
      <w:tr w:rsidR="007D261E" w:rsidRPr="002177C4" w14:paraId="480E6D65" w14:textId="77777777" w:rsidTr="00F97FDC">
        <w:tc>
          <w:tcPr>
            <w:tcW w:w="3233" w:type="dxa"/>
            <w:tcBorders>
              <w:top w:val="single" w:sz="5" w:space="0" w:color="000000"/>
              <w:left w:val="single" w:sz="5" w:space="0" w:color="000000"/>
              <w:bottom w:val="single" w:sz="5" w:space="0" w:color="000000"/>
            </w:tcBorders>
            <w:shd w:val="clear" w:color="auto" w:fill="CCCCCC"/>
            <w:vAlign w:val="center"/>
          </w:tcPr>
          <w:p w14:paraId="0AEB7721"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ŠTEVILKE TRANSAKCIJSKIH RAČUNOV/BANKE:</w:t>
            </w:r>
          </w:p>
        </w:tc>
        <w:tc>
          <w:tcPr>
            <w:tcW w:w="5739" w:type="dxa"/>
            <w:tcBorders>
              <w:top w:val="single" w:sz="5" w:space="0" w:color="000000"/>
              <w:left w:val="single" w:sz="5" w:space="0" w:color="000000"/>
              <w:bottom w:val="single" w:sz="5" w:space="0" w:color="000000"/>
            </w:tcBorders>
            <w:shd w:val="clear" w:color="auto" w:fill="auto"/>
            <w:vAlign w:val="center"/>
          </w:tcPr>
          <w:p w14:paraId="0645D514" w14:textId="77777777" w:rsidR="007D261E" w:rsidRPr="002177C4" w:rsidRDefault="007D261E" w:rsidP="00F97FDC">
            <w:pPr>
              <w:rPr>
                <w:rFonts w:ascii="Times New Roman" w:hAnsi="Times New Roman"/>
              </w:rPr>
            </w:pPr>
            <w:r w:rsidRPr="002177C4">
              <w:rPr>
                <w:rFonts w:ascii="Times New Roman" w:hAnsi="Times New Roman"/>
                <w:color w:val="000000"/>
                <w:position w:val="-1"/>
              </w:rPr>
              <w:t>_______________________, odprt pri banki ___________________</w:t>
            </w:r>
          </w:p>
          <w:p w14:paraId="400C1A8F" w14:textId="77777777" w:rsidR="007D261E" w:rsidRPr="002177C4" w:rsidRDefault="007D261E" w:rsidP="00F97FDC">
            <w:pPr>
              <w:rPr>
                <w:rFonts w:ascii="Times New Roman" w:hAnsi="Times New Roman"/>
              </w:rPr>
            </w:pPr>
            <w:r w:rsidRPr="002177C4">
              <w:rPr>
                <w:rFonts w:ascii="Times New Roman" w:hAnsi="Times New Roman"/>
                <w:color w:val="000000"/>
                <w:position w:val="-1"/>
              </w:rPr>
              <w:t>_______________________, odprt pri banki ___________________</w:t>
            </w:r>
          </w:p>
          <w:p w14:paraId="2B63C5EE" w14:textId="77777777" w:rsidR="007D261E" w:rsidRPr="002177C4" w:rsidRDefault="007D261E" w:rsidP="00F97FDC">
            <w:pPr>
              <w:rPr>
                <w:rFonts w:ascii="Times New Roman" w:hAnsi="Times New Roman"/>
              </w:rPr>
            </w:pPr>
            <w:r w:rsidRPr="002177C4">
              <w:rPr>
                <w:rFonts w:ascii="Times New Roman" w:hAnsi="Times New Roman"/>
                <w:color w:val="000000"/>
                <w:position w:val="-1"/>
              </w:rPr>
              <w:t>_______________________, odprt pri banki ___________________</w:t>
            </w:r>
          </w:p>
          <w:p w14:paraId="2DACF71B" w14:textId="77777777" w:rsidR="007D261E" w:rsidRPr="002177C4" w:rsidRDefault="007D261E" w:rsidP="00F97FDC">
            <w:pPr>
              <w:rPr>
                <w:rFonts w:ascii="Times New Roman" w:hAnsi="Times New Roman"/>
              </w:rPr>
            </w:pPr>
            <w:r w:rsidRPr="002177C4">
              <w:rPr>
                <w:rFonts w:ascii="Times New Roman" w:hAnsi="Times New Roman"/>
                <w:color w:val="000000"/>
                <w:position w:val="-1"/>
              </w:rPr>
              <w:t>_______________________, odprt pri banki ___________________</w:t>
            </w:r>
          </w:p>
        </w:tc>
        <w:tc>
          <w:tcPr>
            <w:tcW w:w="218" w:type="dxa"/>
            <w:gridSpan w:val="2"/>
            <w:tcBorders>
              <w:left w:val="single" w:sz="5" w:space="0" w:color="000000"/>
            </w:tcBorders>
            <w:shd w:val="clear" w:color="auto" w:fill="auto"/>
          </w:tcPr>
          <w:p w14:paraId="5F9090C3" w14:textId="77777777" w:rsidR="007D261E" w:rsidRPr="002177C4" w:rsidRDefault="007D261E" w:rsidP="00F97FDC">
            <w:pPr>
              <w:snapToGrid w:val="0"/>
              <w:rPr>
                <w:rFonts w:ascii="Times New Roman" w:hAnsi="Times New Roman"/>
                <w:color w:val="000000"/>
                <w:position w:val="-1"/>
              </w:rPr>
            </w:pPr>
          </w:p>
        </w:tc>
      </w:tr>
      <w:tr w:rsidR="007D261E" w:rsidRPr="002177C4" w14:paraId="6E5F2E84" w14:textId="77777777" w:rsidTr="00F97FDC">
        <w:tc>
          <w:tcPr>
            <w:tcW w:w="3233" w:type="dxa"/>
            <w:tcBorders>
              <w:top w:val="single" w:sz="5" w:space="0" w:color="000000"/>
              <w:left w:val="single" w:sz="5" w:space="0" w:color="000000"/>
              <w:bottom w:val="single" w:sz="5" w:space="0" w:color="000000"/>
            </w:tcBorders>
            <w:shd w:val="clear" w:color="auto" w:fill="CCCCCC"/>
            <w:vAlign w:val="center"/>
          </w:tcPr>
          <w:p w14:paraId="6C878C63"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KONTAKTNA OSEBA:</w:t>
            </w:r>
          </w:p>
        </w:tc>
        <w:tc>
          <w:tcPr>
            <w:tcW w:w="5739" w:type="dxa"/>
            <w:tcBorders>
              <w:top w:val="single" w:sz="5" w:space="0" w:color="000000"/>
              <w:left w:val="single" w:sz="5" w:space="0" w:color="000000"/>
              <w:bottom w:val="single" w:sz="5" w:space="0" w:color="000000"/>
            </w:tcBorders>
            <w:shd w:val="clear" w:color="auto" w:fill="auto"/>
            <w:vAlign w:val="center"/>
          </w:tcPr>
          <w:p w14:paraId="2721A3DC"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c>
          <w:tcPr>
            <w:tcW w:w="218" w:type="dxa"/>
            <w:gridSpan w:val="2"/>
            <w:tcBorders>
              <w:left w:val="single" w:sz="5" w:space="0" w:color="000000"/>
            </w:tcBorders>
            <w:shd w:val="clear" w:color="auto" w:fill="auto"/>
          </w:tcPr>
          <w:p w14:paraId="5097E5FE" w14:textId="77777777" w:rsidR="007D261E" w:rsidRPr="002177C4" w:rsidRDefault="007D261E" w:rsidP="00F97FDC">
            <w:pPr>
              <w:snapToGrid w:val="0"/>
              <w:rPr>
                <w:rFonts w:ascii="Times New Roman" w:hAnsi="Times New Roman"/>
              </w:rPr>
            </w:pPr>
          </w:p>
        </w:tc>
      </w:tr>
      <w:tr w:rsidR="007D261E" w:rsidRPr="002177C4" w14:paraId="4D026AD5" w14:textId="77777777" w:rsidTr="00F97FDC">
        <w:tc>
          <w:tcPr>
            <w:tcW w:w="3233" w:type="dxa"/>
            <w:tcBorders>
              <w:top w:val="single" w:sz="5" w:space="0" w:color="000000"/>
              <w:left w:val="single" w:sz="5" w:space="0" w:color="000000"/>
              <w:bottom w:val="single" w:sz="5" w:space="0" w:color="000000"/>
            </w:tcBorders>
            <w:shd w:val="clear" w:color="auto" w:fill="CCCCCC"/>
            <w:vAlign w:val="center"/>
          </w:tcPr>
          <w:p w14:paraId="548877B6"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E-POŠTA KONTAKTNE OSEBE:</w:t>
            </w:r>
          </w:p>
        </w:tc>
        <w:tc>
          <w:tcPr>
            <w:tcW w:w="5739" w:type="dxa"/>
            <w:tcBorders>
              <w:top w:val="single" w:sz="5" w:space="0" w:color="000000"/>
              <w:left w:val="single" w:sz="5" w:space="0" w:color="000000"/>
              <w:bottom w:val="single" w:sz="5" w:space="0" w:color="000000"/>
            </w:tcBorders>
            <w:shd w:val="clear" w:color="auto" w:fill="auto"/>
            <w:vAlign w:val="center"/>
          </w:tcPr>
          <w:p w14:paraId="12656167"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c>
          <w:tcPr>
            <w:tcW w:w="218" w:type="dxa"/>
            <w:gridSpan w:val="2"/>
            <w:tcBorders>
              <w:left w:val="single" w:sz="5" w:space="0" w:color="000000"/>
            </w:tcBorders>
            <w:shd w:val="clear" w:color="auto" w:fill="auto"/>
          </w:tcPr>
          <w:p w14:paraId="56566F8D" w14:textId="77777777" w:rsidR="007D261E" w:rsidRPr="002177C4" w:rsidRDefault="007D261E" w:rsidP="00F97FDC">
            <w:pPr>
              <w:snapToGrid w:val="0"/>
              <w:rPr>
                <w:rFonts w:ascii="Times New Roman" w:hAnsi="Times New Roman"/>
              </w:rPr>
            </w:pPr>
          </w:p>
        </w:tc>
      </w:tr>
      <w:tr w:rsidR="007D261E" w:rsidRPr="002177C4" w14:paraId="27E46767" w14:textId="77777777" w:rsidTr="00F97FDC">
        <w:tc>
          <w:tcPr>
            <w:tcW w:w="3233" w:type="dxa"/>
            <w:tcBorders>
              <w:top w:val="single" w:sz="5" w:space="0" w:color="000000"/>
              <w:left w:val="single" w:sz="5" w:space="0" w:color="000000"/>
              <w:bottom w:val="single" w:sz="5" w:space="0" w:color="000000"/>
            </w:tcBorders>
            <w:shd w:val="clear" w:color="auto" w:fill="CCCCCC"/>
            <w:vAlign w:val="center"/>
          </w:tcPr>
          <w:p w14:paraId="70C95BD2"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TELEFON:</w:t>
            </w:r>
          </w:p>
        </w:tc>
        <w:tc>
          <w:tcPr>
            <w:tcW w:w="5739" w:type="dxa"/>
            <w:tcBorders>
              <w:top w:val="single" w:sz="5" w:space="0" w:color="000000"/>
              <w:left w:val="single" w:sz="5" w:space="0" w:color="000000"/>
              <w:bottom w:val="single" w:sz="5" w:space="0" w:color="000000"/>
            </w:tcBorders>
            <w:shd w:val="clear" w:color="auto" w:fill="auto"/>
            <w:vAlign w:val="center"/>
          </w:tcPr>
          <w:p w14:paraId="77D47D73"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c>
          <w:tcPr>
            <w:tcW w:w="218" w:type="dxa"/>
            <w:gridSpan w:val="2"/>
            <w:tcBorders>
              <w:left w:val="single" w:sz="5" w:space="0" w:color="000000"/>
            </w:tcBorders>
            <w:shd w:val="clear" w:color="auto" w:fill="auto"/>
          </w:tcPr>
          <w:p w14:paraId="2DDD8FDA" w14:textId="77777777" w:rsidR="007D261E" w:rsidRPr="002177C4" w:rsidRDefault="007D261E" w:rsidP="00F97FDC">
            <w:pPr>
              <w:snapToGrid w:val="0"/>
              <w:rPr>
                <w:rFonts w:ascii="Times New Roman" w:hAnsi="Times New Roman"/>
              </w:rPr>
            </w:pPr>
          </w:p>
        </w:tc>
      </w:tr>
      <w:tr w:rsidR="007D261E" w:rsidRPr="002177C4" w14:paraId="3C4B3784" w14:textId="77777777" w:rsidTr="00F97FDC">
        <w:tc>
          <w:tcPr>
            <w:tcW w:w="3233" w:type="dxa"/>
            <w:tcBorders>
              <w:top w:val="single" w:sz="5" w:space="0" w:color="000000"/>
              <w:left w:val="single" w:sz="5" w:space="0" w:color="000000"/>
              <w:bottom w:val="single" w:sz="5" w:space="0" w:color="000000"/>
            </w:tcBorders>
            <w:shd w:val="clear" w:color="auto" w:fill="CCCCCC"/>
            <w:vAlign w:val="center"/>
          </w:tcPr>
          <w:p w14:paraId="005F9FA8"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TELEFAKS:</w:t>
            </w:r>
          </w:p>
        </w:tc>
        <w:tc>
          <w:tcPr>
            <w:tcW w:w="5739" w:type="dxa"/>
            <w:tcBorders>
              <w:top w:val="single" w:sz="5" w:space="0" w:color="000000"/>
              <w:left w:val="single" w:sz="5" w:space="0" w:color="000000"/>
              <w:bottom w:val="single" w:sz="5" w:space="0" w:color="000000"/>
            </w:tcBorders>
            <w:shd w:val="clear" w:color="auto" w:fill="auto"/>
            <w:vAlign w:val="center"/>
          </w:tcPr>
          <w:p w14:paraId="6F7C9D36"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c>
          <w:tcPr>
            <w:tcW w:w="218" w:type="dxa"/>
            <w:gridSpan w:val="2"/>
            <w:tcBorders>
              <w:left w:val="single" w:sz="5" w:space="0" w:color="000000"/>
            </w:tcBorders>
            <w:shd w:val="clear" w:color="auto" w:fill="auto"/>
          </w:tcPr>
          <w:p w14:paraId="1AA80EC4" w14:textId="77777777" w:rsidR="007D261E" w:rsidRPr="002177C4" w:rsidRDefault="007D261E" w:rsidP="00F97FDC">
            <w:pPr>
              <w:snapToGrid w:val="0"/>
              <w:rPr>
                <w:rFonts w:ascii="Times New Roman" w:hAnsi="Times New Roman"/>
              </w:rPr>
            </w:pPr>
          </w:p>
        </w:tc>
      </w:tr>
      <w:tr w:rsidR="007D261E" w:rsidRPr="002177C4" w14:paraId="743519D0" w14:textId="77777777" w:rsidTr="00F97FDC">
        <w:tc>
          <w:tcPr>
            <w:tcW w:w="3233" w:type="dxa"/>
            <w:tcBorders>
              <w:top w:val="single" w:sz="5" w:space="0" w:color="000000"/>
              <w:left w:val="single" w:sz="5" w:space="0" w:color="000000"/>
              <w:bottom w:val="single" w:sz="5" w:space="0" w:color="000000"/>
            </w:tcBorders>
            <w:shd w:val="clear" w:color="auto" w:fill="CCCCCC"/>
            <w:vAlign w:val="center"/>
          </w:tcPr>
          <w:p w14:paraId="2C9D9347"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POOBLAŠČENA OSEBA ZA PODPIS PONUDBE IN POGODBE:</w:t>
            </w:r>
          </w:p>
        </w:tc>
        <w:tc>
          <w:tcPr>
            <w:tcW w:w="5739" w:type="dxa"/>
            <w:tcBorders>
              <w:top w:val="single" w:sz="5" w:space="0" w:color="000000"/>
              <w:left w:val="single" w:sz="5" w:space="0" w:color="000000"/>
              <w:bottom w:val="single" w:sz="5" w:space="0" w:color="000000"/>
            </w:tcBorders>
            <w:shd w:val="clear" w:color="auto" w:fill="auto"/>
            <w:vAlign w:val="center"/>
          </w:tcPr>
          <w:p w14:paraId="3427D9D8"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c>
          <w:tcPr>
            <w:tcW w:w="218" w:type="dxa"/>
            <w:gridSpan w:val="2"/>
            <w:tcBorders>
              <w:left w:val="single" w:sz="5" w:space="0" w:color="000000"/>
            </w:tcBorders>
            <w:shd w:val="clear" w:color="auto" w:fill="auto"/>
          </w:tcPr>
          <w:p w14:paraId="77DCFF25" w14:textId="77777777" w:rsidR="007D261E" w:rsidRPr="002177C4" w:rsidRDefault="007D261E" w:rsidP="00F97FDC">
            <w:pPr>
              <w:snapToGrid w:val="0"/>
              <w:rPr>
                <w:rFonts w:ascii="Times New Roman" w:hAnsi="Times New Roman"/>
              </w:rPr>
            </w:pPr>
          </w:p>
        </w:tc>
      </w:tr>
      <w:tr w:rsidR="007D261E" w:rsidRPr="002177C4" w14:paraId="7CA24013" w14:textId="77777777" w:rsidTr="00F97FDC">
        <w:tblPrEx>
          <w:tblCellMar>
            <w:top w:w="75" w:type="dxa"/>
            <w:left w:w="108" w:type="dxa"/>
            <w:bottom w:w="75" w:type="dxa"/>
            <w:right w:w="108" w:type="dxa"/>
          </w:tblCellMar>
        </w:tblPrEx>
        <w:trPr>
          <w:gridAfter w:val="1"/>
          <w:wAfter w:w="12" w:type="dxa"/>
        </w:trPr>
        <w:tc>
          <w:tcPr>
            <w:tcW w:w="9178" w:type="dxa"/>
            <w:gridSpan w:val="3"/>
            <w:shd w:val="clear" w:color="auto" w:fill="auto"/>
            <w:vAlign w:val="center"/>
          </w:tcPr>
          <w:p w14:paraId="342C25A4" w14:textId="77777777" w:rsidR="007D261E" w:rsidRPr="002177C4" w:rsidRDefault="007D261E" w:rsidP="00F97FDC">
            <w:pPr>
              <w:snapToGrid w:val="0"/>
              <w:rPr>
                <w:rFonts w:ascii="Times New Roman" w:hAnsi="Times New Roman"/>
                <w:color w:val="000000"/>
                <w:position w:val="-1"/>
              </w:rPr>
            </w:pPr>
          </w:p>
          <w:p w14:paraId="1CACDFC5" w14:textId="142CD7C7" w:rsidR="007D261E" w:rsidRPr="002177C4" w:rsidRDefault="007D261E" w:rsidP="00F97FDC">
            <w:pPr>
              <w:rPr>
                <w:rFonts w:ascii="Times New Roman" w:hAnsi="Times New Roman"/>
              </w:rPr>
            </w:pPr>
            <w:r w:rsidRPr="002177C4">
              <w:rPr>
                <w:rFonts w:ascii="Times New Roman" w:hAnsi="Times New Roman"/>
                <w:color w:val="000000"/>
                <w:position w:val="-1"/>
              </w:rPr>
              <w:t>Ponudnik je MSP (</w:t>
            </w:r>
            <w:proofErr w:type="spellStart"/>
            <w:r w:rsidRPr="002177C4">
              <w:rPr>
                <w:rFonts w:ascii="Times New Roman" w:hAnsi="Times New Roman"/>
                <w:color w:val="000000"/>
                <w:position w:val="-1"/>
              </w:rPr>
              <w:t>mikro</w:t>
            </w:r>
            <w:proofErr w:type="spellEnd"/>
            <w:r w:rsidRPr="002177C4">
              <w:rPr>
                <w:rFonts w:ascii="Times New Roman" w:hAnsi="Times New Roman"/>
                <w:color w:val="000000"/>
                <w:position w:val="-1"/>
              </w:rPr>
              <w:t>, majhno ali srednje veliko podjetje):                  DA                  NE</w:t>
            </w:r>
          </w:p>
          <w:p w14:paraId="2F113E37" w14:textId="77777777" w:rsidR="007D261E" w:rsidRPr="002177C4" w:rsidRDefault="007D261E" w:rsidP="00F97FDC">
            <w:pPr>
              <w:rPr>
                <w:rFonts w:ascii="Times New Roman" w:hAnsi="Times New Roman"/>
              </w:rPr>
            </w:pPr>
            <w:r w:rsidRPr="002177C4">
              <w:rPr>
                <w:rFonts w:ascii="Times New Roman" w:eastAsia="Arial" w:hAnsi="Times New Roman"/>
                <w:i/>
                <w:color w:val="000000"/>
                <w:position w:val="-1"/>
              </w:rPr>
              <w:t xml:space="preserve">                                                                                                                                         </w:t>
            </w:r>
            <w:r w:rsidRPr="002177C4">
              <w:rPr>
                <w:rFonts w:ascii="Times New Roman" w:hAnsi="Times New Roman"/>
                <w:i/>
                <w:color w:val="000000"/>
                <w:position w:val="-1"/>
              </w:rPr>
              <w:t>(ustrezno obkroži)</w:t>
            </w:r>
          </w:p>
          <w:p w14:paraId="04DFCF58" w14:textId="77777777" w:rsidR="007D261E" w:rsidRPr="002177C4" w:rsidRDefault="007D261E" w:rsidP="00F97FDC">
            <w:pPr>
              <w:rPr>
                <w:rFonts w:ascii="Times New Roman" w:hAnsi="Times New Roman"/>
                <w:color w:val="000000"/>
                <w:position w:val="-1"/>
              </w:rPr>
            </w:pPr>
          </w:p>
          <w:p w14:paraId="192215B3" w14:textId="77777777" w:rsidR="007D261E" w:rsidRPr="002177C4" w:rsidRDefault="007D261E" w:rsidP="00F97FDC">
            <w:pPr>
              <w:rPr>
                <w:rFonts w:ascii="Times New Roman" w:hAnsi="Times New Roman"/>
              </w:rPr>
            </w:pPr>
            <w:r w:rsidRPr="002177C4">
              <w:rPr>
                <w:rFonts w:ascii="Times New Roman" w:hAnsi="Times New Roman"/>
                <w:color w:val="000000"/>
                <w:position w:val="-1"/>
              </w:rPr>
              <w:lastRenderedPageBreak/>
              <w:t>Zakoniti zastopniki ponudnika (potrebno je navesti vse zastopnike z navedbo morebitnih omejitev):</w:t>
            </w:r>
          </w:p>
          <w:tbl>
            <w:tblPr>
              <w:tblW w:w="0" w:type="auto"/>
              <w:tblLayout w:type="fixed"/>
              <w:tblLook w:val="0000" w:firstRow="0" w:lastRow="0" w:firstColumn="0" w:lastColumn="0" w:noHBand="0" w:noVBand="0"/>
            </w:tblPr>
            <w:tblGrid>
              <w:gridCol w:w="596"/>
              <w:gridCol w:w="7918"/>
            </w:tblGrid>
            <w:tr w:rsidR="007D261E" w:rsidRPr="002177C4" w14:paraId="2C5B99CD" w14:textId="77777777" w:rsidTr="00F97FDC">
              <w:tc>
                <w:tcPr>
                  <w:tcW w:w="596" w:type="dxa"/>
                  <w:shd w:val="clear" w:color="auto" w:fill="auto"/>
                </w:tcPr>
                <w:p w14:paraId="4BA72661" w14:textId="77777777" w:rsidR="007D261E" w:rsidRPr="002177C4" w:rsidRDefault="007D261E" w:rsidP="00F97FDC">
                  <w:pPr>
                    <w:rPr>
                      <w:rFonts w:ascii="Times New Roman" w:hAnsi="Times New Roman"/>
                    </w:rPr>
                  </w:pPr>
                  <w:r w:rsidRPr="002177C4">
                    <w:rPr>
                      <w:rFonts w:ascii="Times New Roman" w:hAnsi="Times New Roman"/>
                      <w:color w:val="000000"/>
                      <w:position w:val="-1"/>
                    </w:rPr>
                    <w:t>1.</w:t>
                  </w:r>
                </w:p>
              </w:tc>
              <w:tc>
                <w:tcPr>
                  <w:tcW w:w="7918" w:type="dxa"/>
                  <w:tcBorders>
                    <w:bottom w:val="single" w:sz="4" w:space="0" w:color="000000"/>
                  </w:tcBorders>
                  <w:shd w:val="clear" w:color="auto" w:fill="auto"/>
                </w:tcPr>
                <w:p w14:paraId="66783379" w14:textId="77777777" w:rsidR="007D261E" w:rsidRPr="002177C4" w:rsidRDefault="007D261E" w:rsidP="00F97FDC">
                  <w:pPr>
                    <w:snapToGrid w:val="0"/>
                    <w:rPr>
                      <w:rFonts w:ascii="Times New Roman" w:hAnsi="Times New Roman"/>
                      <w:color w:val="000000"/>
                      <w:position w:val="-1"/>
                    </w:rPr>
                  </w:pPr>
                </w:p>
              </w:tc>
            </w:tr>
            <w:tr w:rsidR="007D261E" w:rsidRPr="002177C4" w14:paraId="04CE57D6" w14:textId="77777777" w:rsidTr="00F97FDC">
              <w:tc>
                <w:tcPr>
                  <w:tcW w:w="596" w:type="dxa"/>
                  <w:shd w:val="clear" w:color="auto" w:fill="auto"/>
                </w:tcPr>
                <w:p w14:paraId="51281614" w14:textId="77777777" w:rsidR="007D261E" w:rsidRPr="002177C4" w:rsidRDefault="007D261E" w:rsidP="00F97FDC">
                  <w:pPr>
                    <w:rPr>
                      <w:rFonts w:ascii="Times New Roman" w:hAnsi="Times New Roman"/>
                    </w:rPr>
                  </w:pPr>
                  <w:r w:rsidRPr="002177C4">
                    <w:rPr>
                      <w:rFonts w:ascii="Times New Roman" w:hAnsi="Times New Roman"/>
                      <w:color w:val="000000"/>
                      <w:position w:val="-1"/>
                    </w:rPr>
                    <w:t>2.</w:t>
                  </w:r>
                </w:p>
              </w:tc>
              <w:tc>
                <w:tcPr>
                  <w:tcW w:w="7918" w:type="dxa"/>
                  <w:tcBorders>
                    <w:top w:val="single" w:sz="4" w:space="0" w:color="000000"/>
                    <w:bottom w:val="single" w:sz="4" w:space="0" w:color="000000"/>
                  </w:tcBorders>
                  <w:shd w:val="clear" w:color="auto" w:fill="auto"/>
                </w:tcPr>
                <w:p w14:paraId="09E3D77C" w14:textId="77777777" w:rsidR="007D261E" w:rsidRPr="002177C4" w:rsidRDefault="007D261E" w:rsidP="00F97FDC">
                  <w:pPr>
                    <w:snapToGrid w:val="0"/>
                    <w:rPr>
                      <w:rFonts w:ascii="Times New Roman" w:hAnsi="Times New Roman"/>
                      <w:color w:val="000000"/>
                      <w:position w:val="-1"/>
                    </w:rPr>
                  </w:pPr>
                </w:p>
              </w:tc>
            </w:tr>
            <w:tr w:rsidR="007D261E" w:rsidRPr="002177C4" w14:paraId="78E6FDA8" w14:textId="77777777" w:rsidTr="00F97FDC">
              <w:tc>
                <w:tcPr>
                  <w:tcW w:w="596" w:type="dxa"/>
                  <w:shd w:val="clear" w:color="auto" w:fill="auto"/>
                </w:tcPr>
                <w:p w14:paraId="7B0C7186" w14:textId="77777777" w:rsidR="007D261E" w:rsidRPr="002177C4" w:rsidRDefault="007D261E" w:rsidP="00F97FDC">
                  <w:pPr>
                    <w:rPr>
                      <w:rFonts w:ascii="Times New Roman" w:hAnsi="Times New Roman"/>
                    </w:rPr>
                  </w:pPr>
                  <w:r w:rsidRPr="002177C4">
                    <w:rPr>
                      <w:rFonts w:ascii="Times New Roman" w:hAnsi="Times New Roman"/>
                      <w:color w:val="000000"/>
                      <w:position w:val="-1"/>
                    </w:rPr>
                    <w:t>3.</w:t>
                  </w:r>
                </w:p>
              </w:tc>
              <w:tc>
                <w:tcPr>
                  <w:tcW w:w="7918" w:type="dxa"/>
                  <w:tcBorders>
                    <w:top w:val="single" w:sz="4" w:space="0" w:color="000000"/>
                    <w:bottom w:val="single" w:sz="4" w:space="0" w:color="000000"/>
                  </w:tcBorders>
                  <w:shd w:val="clear" w:color="auto" w:fill="auto"/>
                </w:tcPr>
                <w:p w14:paraId="276C1825" w14:textId="77777777" w:rsidR="007D261E" w:rsidRPr="002177C4" w:rsidRDefault="007D261E" w:rsidP="00F97FDC">
                  <w:pPr>
                    <w:snapToGrid w:val="0"/>
                    <w:rPr>
                      <w:rFonts w:ascii="Times New Roman" w:hAnsi="Times New Roman"/>
                      <w:color w:val="000000"/>
                      <w:position w:val="-1"/>
                    </w:rPr>
                  </w:pPr>
                </w:p>
              </w:tc>
            </w:tr>
            <w:tr w:rsidR="007D261E" w:rsidRPr="002177C4" w14:paraId="541CD870" w14:textId="77777777" w:rsidTr="00F97FDC">
              <w:tc>
                <w:tcPr>
                  <w:tcW w:w="596" w:type="dxa"/>
                  <w:shd w:val="clear" w:color="auto" w:fill="auto"/>
                </w:tcPr>
                <w:p w14:paraId="509E1B67" w14:textId="77777777" w:rsidR="007D261E" w:rsidRPr="002177C4" w:rsidRDefault="007D261E" w:rsidP="00F97FDC">
                  <w:pPr>
                    <w:rPr>
                      <w:rFonts w:ascii="Times New Roman" w:hAnsi="Times New Roman"/>
                    </w:rPr>
                  </w:pPr>
                  <w:r w:rsidRPr="002177C4">
                    <w:rPr>
                      <w:rFonts w:ascii="Times New Roman" w:hAnsi="Times New Roman"/>
                      <w:color w:val="000000"/>
                      <w:position w:val="-1"/>
                    </w:rPr>
                    <w:t>4.</w:t>
                  </w:r>
                </w:p>
              </w:tc>
              <w:tc>
                <w:tcPr>
                  <w:tcW w:w="7918" w:type="dxa"/>
                  <w:tcBorders>
                    <w:top w:val="single" w:sz="4" w:space="0" w:color="000000"/>
                    <w:bottom w:val="single" w:sz="4" w:space="0" w:color="000000"/>
                  </w:tcBorders>
                  <w:shd w:val="clear" w:color="auto" w:fill="auto"/>
                </w:tcPr>
                <w:p w14:paraId="5C8E248B" w14:textId="77777777" w:rsidR="007D261E" w:rsidRPr="002177C4" w:rsidRDefault="007D261E" w:rsidP="00F97FDC">
                  <w:pPr>
                    <w:snapToGrid w:val="0"/>
                    <w:rPr>
                      <w:rFonts w:ascii="Times New Roman" w:hAnsi="Times New Roman"/>
                      <w:color w:val="000000"/>
                      <w:position w:val="-1"/>
                    </w:rPr>
                  </w:pPr>
                </w:p>
              </w:tc>
            </w:tr>
            <w:tr w:rsidR="007D261E" w:rsidRPr="002177C4" w14:paraId="7462A318" w14:textId="77777777" w:rsidTr="00F97FDC">
              <w:tc>
                <w:tcPr>
                  <w:tcW w:w="596" w:type="dxa"/>
                  <w:shd w:val="clear" w:color="auto" w:fill="auto"/>
                </w:tcPr>
                <w:p w14:paraId="71A828C3" w14:textId="77777777" w:rsidR="007D261E" w:rsidRPr="002177C4" w:rsidRDefault="007D261E" w:rsidP="00F97FDC">
                  <w:pPr>
                    <w:rPr>
                      <w:rFonts w:ascii="Times New Roman" w:hAnsi="Times New Roman"/>
                    </w:rPr>
                  </w:pPr>
                  <w:r w:rsidRPr="002177C4">
                    <w:rPr>
                      <w:rFonts w:ascii="Times New Roman" w:hAnsi="Times New Roman"/>
                      <w:color w:val="000000"/>
                      <w:position w:val="-1"/>
                    </w:rPr>
                    <w:t>5.</w:t>
                  </w:r>
                </w:p>
              </w:tc>
              <w:tc>
                <w:tcPr>
                  <w:tcW w:w="7918" w:type="dxa"/>
                  <w:tcBorders>
                    <w:top w:val="single" w:sz="4" w:space="0" w:color="000000"/>
                    <w:bottom w:val="single" w:sz="4" w:space="0" w:color="000000"/>
                  </w:tcBorders>
                  <w:shd w:val="clear" w:color="auto" w:fill="auto"/>
                </w:tcPr>
                <w:p w14:paraId="5B30A624" w14:textId="77777777" w:rsidR="007D261E" w:rsidRPr="002177C4" w:rsidRDefault="007D261E" w:rsidP="00F97FDC">
                  <w:pPr>
                    <w:snapToGrid w:val="0"/>
                    <w:rPr>
                      <w:rFonts w:ascii="Times New Roman" w:hAnsi="Times New Roman"/>
                      <w:color w:val="000000"/>
                      <w:position w:val="-1"/>
                    </w:rPr>
                  </w:pPr>
                </w:p>
              </w:tc>
            </w:tr>
          </w:tbl>
          <w:p w14:paraId="34FE202C" w14:textId="77777777" w:rsidR="007D261E" w:rsidRPr="002177C4" w:rsidRDefault="007D261E" w:rsidP="00F97FDC">
            <w:pPr>
              <w:rPr>
                <w:rFonts w:ascii="Times New Roman" w:hAnsi="Times New Roman"/>
                <w:color w:val="000000"/>
                <w:position w:val="-1"/>
              </w:rPr>
            </w:pPr>
          </w:p>
          <w:p w14:paraId="14250FF4" w14:textId="77777777" w:rsidR="007D261E" w:rsidRPr="002177C4" w:rsidRDefault="007D261E" w:rsidP="00F97FDC">
            <w:pPr>
              <w:ind w:left="360"/>
              <w:rPr>
                <w:rFonts w:ascii="Times New Roman" w:hAnsi="Times New Roman"/>
              </w:rPr>
            </w:pPr>
            <w:r w:rsidRPr="002177C4">
              <w:rPr>
                <w:rFonts w:ascii="Times New Roman" w:hAnsi="Times New Roman"/>
                <w:color w:val="000000"/>
                <w:position w:val="-1"/>
              </w:rPr>
              <w:t xml:space="preserve">Za izvedbo predmetnega naročila dajemo </w:t>
            </w:r>
            <w:r w:rsidRPr="002177C4">
              <w:rPr>
                <w:rFonts w:ascii="Times New Roman" w:hAnsi="Times New Roman"/>
                <w:i/>
                <w:color w:val="000000"/>
                <w:position w:val="-1"/>
              </w:rPr>
              <w:t>(ustrezno obkroži):</w:t>
            </w:r>
          </w:p>
          <w:p w14:paraId="6CE1C08E" w14:textId="77777777" w:rsidR="007D261E" w:rsidRPr="002177C4" w:rsidRDefault="007D261E" w:rsidP="00F97FDC">
            <w:pPr>
              <w:rPr>
                <w:rFonts w:ascii="Times New Roman" w:hAnsi="Times New Roman"/>
                <w:color w:val="000000"/>
                <w:position w:val="-1"/>
              </w:rPr>
            </w:pPr>
          </w:p>
          <w:p w14:paraId="2BA4FB47" w14:textId="77777777" w:rsidR="007D261E" w:rsidRPr="002177C4" w:rsidRDefault="007D261E" w:rsidP="007D261E">
            <w:pPr>
              <w:numPr>
                <w:ilvl w:val="0"/>
                <w:numId w:val="22"/>
              </w:numPr>
              <w:suppressAutoHyphens/>
              <w:autoSpaceDE w:val="0"/>
              <w:spacing w:after="200" w:line="276" w:lineRule="auto"/>
              <w:ind w:left="567"/>
              <w:rPr>
                <w:rFonts w:ascii="Times New Roman" w:hAnsi="Times New Roman"/>
              </w:rPr>
            </w:pPr>
            <w:r w:rsidRPr="002177C4">
              <w:rPr>
                <w:rFonts w:ascii="Times New Roman" w:hAnsi="Times New Roman"/>
                <w:b/>
                <w:bCs/>
              </w:rPr>
              <w:t xml:space="preserve">samostojno ponudbo – </w:t>
            </w:r>
            <w:r w:rsidRPr="002177C4">
              <w:rPr>
                <w:rFonts w:ascii="Times New Roman" w:hAnsi="Times New Roman"/>
                <w:bCs/>
              </w:rPr>
              <w:t>kot samostojni ponudnik, brez podizvajalcev in brez drugih izvajalcev v skupni izvedbi naročila;</w:t>
            </w:r>
          </w:p>
          <w:p w14:paraId="734897A6" w14:textId="77777777" w:rsidR="007D261E" w:rsidRPr="002177C4" w:rsidRDefault="007D261E" w:rsidP="007D261E">
            <w:pPr>
              <w:numPr>
                <w:ilvl w:val="0"/>
                <w:numId w:val="22"/>
              </w:numPr>
              <w:suppressAutoHyphens/>
              <w:autoSpaceDE w:val="0"/>
              <w:spacing w:after="200" w:line="276" w:lineRule="auto"/>
              <w:ind w:left="567"/>
              <w:rPr>
                <w:rFonts w:ascii="Times New Roman" w:hAnsi="Times New Roman"/>
              </w:rPr>
            </w:pPr>
            <w:r w:rsidRPr="002177C4">
              <w:rPr>
                <w:rFonts w:ascii="Times New Roman" w:eastAsia="TimesNewRoman" w:hAnsi="Times New Roman"/>
                <w:b/>
              </w:rPr>
              <w:t>skupno ponudbo</w:t>
            </w:r>
            <w:r w:rsidRPr="002177C4">
              <w:rPr>
                <w:rFonts w:ascii="Times New Roman" w:hAnsi="Times New Roman"/>
              </w:rPr>
              <w:t xml:space="preserve"> – pri izvedbi naročila bomo sodelovali z izvajalci v skupni izvedbi in sicer:</w:t>
            </w:r>
          </w:p>
          <w:tbl>
            <w:tblPr>
              <w:tblW w:w="0" w:type="auto"/>
              <w:tblInd w:w="596" w:type="dxa"/>
              <w:tblLayout w:type="fixed"/>
              <w:tblLook w:val="0000" w:firstRow="0" w:lastRow="0" w:firstColumn="0" w:lastColumn="0" w:noHBand="0" w:noVBand="0"/>
            </w:tblPr>
            <w:tblGrid>
              <w:gridCol w:w="596"/>
              <w:gridCol w:w="7918"/>
            </w:tblGrid>
            <w:tr w:rsidR="007D261E" w:rsidRPr="002177C4" w14:paraId="238B31BC" w14:textId="77777777" w:rsidTr="00F97FDC">
              <w:tc>
                <w:tcPr>
                  <w:tcW w:w="596" w:type="dxa"/>
                  <w:shd w:val="clear" w:color="auto" w:fill="auto"/>
                </w:tcPr>
                <w:p w14:paraId="42EEB8BC" w14:textId="77777777" w:rsidR="007D261E" w:rsidRPr="002177C4" w:rsidRDefault="007D261E" w:rsidP="00F97FDC">
                  <w:pPr>
                    <w:rPr>
                      <w:rFonts w:ascii="Times New Roman" w:hAnsi="Times New Roman"/>
                    </w:rPr>
                  </w:pPr>
                  <w:r w:rsidRPr="002177C4">
                    <w:rPr>
                      <w:rFonts w:ascii="Times New Roman" w:hAnsi="Times New Roman"/>
                      <w:color w:val="000000"/>
                      <w:position w:val="-1"/>
                    </w:rPr>
                    <w:t>1.</w:t>
                  </w:r>
                </w:p>
              </w:tc>
              <w:tc>
                <w:tcPr>
                  <w:tcW w:w="7918" w:type="dxa"/>
                  <w:tcBorders>
                    <w:bottom w:val="single" w:sz="4" w:space="0" w:color="000000"/>
                  </w:tcBorders>
                  <w:shd w:val="clear" w:color="auto" w:fill="auto"/>
                </w:tcPr>
                <w:p w14:paraId="5B31E0D5" w14:textId="77777777" w:rsidR="007D261E" w:rsidRPr="002177C4" w:rsidRDefault="007D261E" w:rsidP="00F97FDC">
                  <w:pPr>
                    <w:snapToGrid w:val="0"/>
                    <w:rPr>
                      <w:rFonts w:ascii="Times New Roman" w:hAnsi="Times New Roman"/>
                      <w:color w:val="000000"/>
                      <w:position w:val="-1"/>
                    </w:rPr>
                  </w:pPr>
                </w:p>
              </w:tc>
            </w:tr>
            <w:tr w:rsidR="007D261E" w:rsidRPr="002177C4" w14:paraId="30E9078F" w14:textId="77777777" w:rsidTr="00F97FDC">
              <w:tc>
                <w:tcPr>
                  <w:tcW w:w="596" w:type="dxa"/>
                  <w:shd w:val="clear" w:color="auto" w:fill="auto"/>
                </w:tcPr>
                <w:p w14:paraId="2DFFB16B" w14:textId="77777777" w:rsidR="007D261E" w:rsidRPr="002177C4" w:rsidRDefault="007D261E" w:rsidP="00F97FDC">
                  <w:pPr>
                    <w:rPr>
                      <w:rFonts w:ascii="Times New Roman" w:hAnsi="Times New Roman"/>
                    </w:rPr>
                  </w:pPr>
                  <w:r w:rsidRPr="002177C4">
                    <w:rPr>
                      <w:rFonts w:ascii="Times New Roman" w:hAnsi="Times New Roman"/>
                      <w:color w:val="000000"/>
                      <w:position w:val="-1"/>
                    </w:rPr>
                    <w:t>2.</w:t>
                  </w:r>
                </w:p>
              </w:tc>
              <w:tc>
                <w:tcPr>
                  <w:tcW w:w="7918" w:type="dxa"/>
                  <w:tcBorders>
                    <w:top w:val="single" w:sz="4" w:space="0" w:color="000000"/>
                    <w:bottom w:val="single" w:sz="4" w:space="0" w:color="000000"/>
                  </w:tcBorders>
                  <w:shd w:val="clear" w:color="auto" w:fill="auto"/>
                </w:tcPr>
                <w:p w14:paraId="45463195" w14:textId="77777777" w:rsidR="007D261E" w:rsidRPr="002177C4" w:rsidRDefault="007D261E" w:rsidP="00F97FDC">
                  <w:pPr>
                    <w:snapToGrid w:val="0"/>
                    <w:rPr>
                      <w:rFonts w:ascii="Times New Roman" w:hAnsi="Times New Roman"/>
                      <w:color w:val="000000"/>
                      <w:position w:val="-1"/>
                    </w:rPr>
                  </w:pPr>
                </w:p>
              </w:tc>
            </w:tr>
            <w:tr w:rsidR="007D261E" w:rsidRPr="002177C4" w14:paraId="73488495" w14:textId="77777777" w:rsidTr="00F97FDC">
              <w:tc>
                <w:tcPr>
                  <w:tcW w:w="596" w:type="dxa"/>
                  <w:shd w:val="clear" w:color="auto" w:fill="auto"/>
                </w:tcPr>
                <w:p w14:paraId="76D3B809" w14:textId="77777777" w:rsidR="007D261E" w:rsidRPr="002177C4" w:rsidRDefault="007D261E" w:rsidP="00F97FDC">
                  <w:pPr>
                    <w:rPr>
                      <w:rFonts w:ascii="Times New Roman" w:hAnsi="Times New Roman"/>
                    </w:rPr>
                  </w:pPr>
                  <w:r w:rsidRPr="002177C4">
                    <w:rPr>
                      <w:rFonts w:ascii="Times New Roman" w:hAnsi="Times New Roman"/>
                      <w:color w:val="000000"/>
                      <w:position w:val="-1"/>
                    </w:rPr>
                    <w:t>3.</w:t>
                  </w:r>
                </w:p>
              </w:tc>
              <w:tc>
                <w:tcPr>
                  <w:tcW w:w="7918" w:type="dxa"/>
                  <w:tcBorders>
                    <w:top w:val="single" w:sz="4" w:space="0" w:color="000000"/>
                    <w:bottom w:val="single" w:sz="4" w:space="0" w:color="000000"/>
                  </w:tcBorders>
                  <w:shd w:val="clear" w:color="auto" w:fill="auto"/>
                </w:tcPr>
                <w:p w14:paraId="33482F3A" w14:textId="77777777" w:rsidR="007D261E" w:rsidRPr="002177C4" w:rsidRDefault="007D261E" w:rsidP="00F97FDC">
                  <w:pPr>
                    <w:snapToGrid w:val="0"/>
                    <w:rPr>
                      <w:rFonts w:ascii="Times New Roman" w:hAnsi="Times New Roman"/>
                      <w:color w:val="000000"/>
                      <w:position w:val="-1"/>
                    </w:rPr>
                  </w:pPr>
                </w:p>
              </w:tc>
            </w:tr>
          </w:tbl>
          <w:p w14:paraId="40133107" w14:textId="77777777" w:rsidR="007D261E" w:rsidRPr="002177C4" w:rsidRDefault="007D261E" w:rsidP="00F97FDC">
            <w:pPr>
              <w:autoSpaceDE w:val="0"/>
              <w:spacing w:after="200" w:line="276" w:lineRule="auto"/>
              <w:ind w:left="743"/>
              <w:rPr>
                <w:rFonts w:ascii="Times New Roman" w:hAnsi="Times New Roman"/>
              </w:rPr>
            </w:pPr>
            <w:r w:rsidRPr="002177C4">
              <w:rPr>
                <w:rFonts w:ascii="Times New Roman" w:eastAsia="TimesNewRoman" w:hAnsi="Times New Roman"/>
                <w:i/>
              </w:rPr>
              <w:t>(ponudnik – vodilni partner mora k ponudbi priložiti (</w:t>
            </w:r>
            <w:r w:rsidRPr="002177C4">
              <w:rPr>
                <w:rFonts w:ascii="Times New Roman" w:eastAsia="TimesNewRoman" w:hAnsi="Times New Roman"/>
                <w:b/>
                <w:i/>
              </w:rPr>
              <w:t>Obrazec 1a)</w:t>
            </w:r>
            <w:r w:rsidRPr="002177C4">
              <w:rPr>
                <w:rFonts w:ascii="Times New Roman" w:eastAsia="TimesNewRoman" w:hAnsi="Times New Roman"/>
                <w:i/>
              </w:rPr>
              <w:t xml:space="preserve"> – priloga Partner v skupni ponudbi k obrazcu 1 za vsakega od partnerjev v skupni ponudbi)</w:t>
            </w:r>
          </w:p>
          <w:p w14:paraId="3B4CBEC6" w14:textId="77777777" w:rsidR="007D261E" w:rsidRPr="002177C4" w:rsidRDefault="007D261E" w:rsidP="007D261E">
            <w:pPr>
              <w:numPr>
                <w:ilvl w:val="0"/>
                <w:numId w:val="22"/>
              </w:numPr>
              <w:suppressAutoHyphens/>
              <w:autoSpaceDE w:val="0"/>
              <w:spacing w:after="200" w:line="276" w:lineRule="auto"/>
              <w:ind w:left="567"/>
              <w:rPr>
                <w:rFonts w:ascii="Times New Roman" w:hAnsi="Times New Roman"/>
              </w:rPr>
            </w:pPr>
            <w:r w:rsidRPr="002177C4">
              <w:rPr>
                <w:rFonts w:ascii="Times New Roman" w:hAnsi="Times New Roman"/>
                <w:b/>
                <w:bCs/>
              </w:rPr>
              <w:t>ponudbo s podizvajalci</w:t>
            </w:r>
          </w:p>
          <w:tbl>
            <w:tblPr>
              <w:tblW w:w="0" w:type="auto"/>
              <w:tblInd w:w="596" w:type="dxa"/>
              <w:tblLayout w:type="fixed"/>
              <w:tblLook w:val="0000" w:firstRow="0" w:lastRow="0" w:firstColumn="0" w:lastColumn="0" w:noHBand="0" w:noVBand="0"/>
            </w:tblPr>
            <w:tblGrid>
              <w:gridCol w:w="596"/>
              <w:gridCol w:w="7918"/>
            </w:tblGrid>
            <w:tr w:rsidR="007D261E" w:rsidRPr="002177C4" w14:paraId="51E6EB55" w14:textId="77777777" w:rsidTr="00F97FDC">
              <w:tc>
                <w:tcPr>
                  <w:tcW w:w="596" w:type="dxa"/>
                  <w:shd w:val="clear" w:color="auto" w:fill="auto"/>
                </w:tcPr>
                <w:p w14:paraId="0A3F749F" w14:textId="77777777" w:rsidR="007D261E" w:rsidRPr="002177C4" w:rsidRDefault="007D261E" w:rsidP="00F97FDC">
                  <w:pPr>
                    <w:rPr>
                      <w:rFonts w:ascii="Times New Roman" w:hAnsi="Times New Roman"/>
                    </w:rPr>
                  </w:pPr>
                  <w:r w:rsidRPr="002177C4">
                    <w:rPr>
                      <w:rFonts w:ascii="Times New Roman" w:hAnsi="Times New Roman"/>
                      <w:color w:val="000000"/>
                      <w:position w:val="-1"/>
                    </w:rPr>
                    <w:t>1.</w:t>
                  </w:r>
                </w:p>
              </w:tc>
              <w:tc>
                <w:tcPr>
                  <w:tcW w:w="7918" w:type="dxa"/>
                  <w:tcBorders>
                    <w:bottom w:val="single" w:sz="4" w:space="0" w:color="000000"/>
                  </w:tcBorders>
                  <w:shd w:val="clear" w:color="auto" w:fill="auto"/>
                </w:tcPr>
                <w:p w14:paraId="3F699E33" w14:textId="77777777" w:rsidR="007D261E" w:rsidRPr="002177C4" w:rsidRDefault="007D261E" w:rsidP="00F97FDC">
                  <w:pPr>
                    <w:snapToGrid w:val="0"/>
                    <w:rPr>
                      <w:rFonts w:ascii="Times New Roman" w:hAnsi="Times New Roman"/>
                      <w:color w:val="000000"/>
                      <w:position w:val="-1"/>
                    </w:rPr>
                  </w:pPr>
                </w:p>
              </w:tc>
            </w:tr>
            <w:tr w:rsidR="007D261E" w:rsidRPr="002177C4" w14:paraId="264C444C" w14:textId="77777777" w:rsidTr="00F97FDC">
              <w:tc>
                <w:tcPr>
                  <w:tcW w:w="596" w:type="dxa"/>
                  <w:shd w:val="clear" w:color="auto" w:fill="auto"/>
                </w:tcPr>
                <w:p w14:paraId="22DF0FCC" w14:textId="77777777" w:rsidR="007D261E" w:rsidRPr="002177C4" w:rsidRDefault="007D261E" w:rsidP="00F97FDC">
                  <w:pPr>
                    <w:rPr>
                      <w:rFonts w:ascii="Times New Roman" w:hAnsi="Times New Roman"/>
                    </w:rPr>
                  </w:pPr>
                  <w:r w:rsidRPr="002177C4">
                    <w:rPr>
                      <w:rFonts w:ascii="Times New Roman" w:hAnsi="Times New Roman"/>
                      <w:color w:val="000000"/>
                      <w:position w:val="-1"/>
                    </w:rPr>
                    <w:t>2.</w:t>
                  </w:r>
                </w:p>
              </w:tc>
              <w:tc>
                <w:tcPr>
                  <w:tcW w:w="7918" w:type="dxa"/>
                  <w:tcBorders>
                    <w:top w:val="single" w:sz="4" w:space="0" w:color="000000"/>
                    <w:bottom w:val="single" w:sz="4" w:space="0" w:color="000000"/>
                  </w:tcBorders>
                  <w:shd w:val="clear" w:color="auto" w:fill="auto"/>
                </w:tcPr>
                <w:p w14:paraId="626DB882" w14:textId="77777777" w:rsidR="007D261E" w:rsidRPr="002177C4" w:rsidRDefault="007D261E" w:rsidP="00F97FDC">
                  <w:pPr>
                    <w:snapToGrid w:val="0"/>
                    <w:rPr>
                      <w:rFonts w:ascii="Times New Roman" w:hAnsi="Times New Roman"/>
                      <w:color w:val="000000"/>
                      <w:position w:val="-1"/>
                    </w:rPr>
                  </w:pPr>
                </w:p>
              </w:tc>
            </w:tr>
            <w:tr w:rsidR="007D261E" w:rsidRPr="002177C4" w14:paraId="084B83CB" w14:textId="77777777" w:rsidTr="00F97FDC">
              <w:tc>
                <w:tcPr>
                  <w:tcW w:w="596" w:type="dxa"/>
                  <w:shd w:val="clear" w:color="auto" w:fill="auto"/>
                </w:tcPr>
                <w:p w14:paraId="56E4CEC1" w14:textId="77777777" w:rsidR="007D261E" w:rsidRPr="002177C4" w:rsidRDefault="007D261E" w:rsidP="00F97FDC">
                  <w:pPr>
                    <w:rPr>
                      <w:rFonts w:ascii="Times New Roman" w:hAnsi="Times New Roman"/>
                    </w:rPr>
                  </w:pPr>
                  <w:r w:rsidRPr="002177C4">
                    <w:rPr>
                      <w:rFonts w:ascii="Times New Roman" w:hAnsi="Times New Roman"/>
                      <w:color w:val="000000"/>
                      <w:position w:val="-1"/>
                    </w:rPr>
                    <w:t>3.</w:t>
                  </w:r>
                </w:p>
              </w:tc>
              <w:tc>
                <w:tcPr>
                  <w:tcW w:w="7918" w:type="dxa"/>
                  <w:tcBorders>
                    <w:top w:val="single" w:sz="4" w:space="0" w:color="000000"/>
                    <w:bottom w:val="single" w:sz="4" w:space="0" w:color="000000"/>
                  </w:tcBorders>
                  <w:shd w:val="clear" w:color="auto" w:fill="auto"/>
                </w:tcPr>
                <w:p w14:paraId="22DCB654" w14:textId="77777777" w:rsidR="007D261E" w:rsidRPr="002177C4" w:rsidRDefault="007D261E" w:rsidP="00F97FDC">
                  <w:pPr>
                    <w:snapToGrid w:val="0"/>
                    <w:rPr>
                      <w:rFonts w:ascii="Times New Roman" w:hAnsi="Times New Roman"/>
                      <w:color w:val="000000"/>
                      <w:position w:val="-1"/>
                    </w:rPr>
                  </w:pPr>
                </w:p>
              </w:tc>
            </w:tr>
          </w:tbl>
          <w:p w14:paraId="615D2EBD" w14:textId="5C5E5813" w:rsidR="007D261E" w:rsidRPr="00BE48F9" w:rsidRDefault="007D261E" w:rsidP="00BE48F9">
            <w:pPr>
              <w:autoSpaceDE w:val="0"/>
              <w:spacing w:after="200" w:line="276" w:lineRule="auto"/>
              <w:ind w:left="743"/>
              <w:rPr>
                <w:rFonts w:ascii="Times New Roman" w:hAnsi="Times New Roman"/>
              </w:rPr>
            </w:pPr>
            <w:r w:rsidRPr="002177C4">
              <w:rPr>
                <w:rFonts w:ascii="Times New Roman" w:eastAsia="TimesNewRoman" w:hAnsi="Times New Roman"/>
                <w:i/>
              </w:rPr>
              <w:t xml:space="preserve">(ponudnik mora ponudbi priložiti </w:t>
            </w:r>
            <w:r w:rsidRPr="002177C4">
              <w:rPr>
                <w:rFonts w:ascii="Times New Roman" w:eastAsia="TimesNewRoman" w:hAnsi="Times New Roman"/>
                <w:b/>
                <w:i/>
              </w:rPr>
              <w:t>(Obrazec 1b)</w:t>
            </w:r>
            <w:r w:rsidRPr="002177C4">
              <w:rPr>
                <w:rFonts w:ascii="Times New Roman" w:eastAsia="TimesNewRoman" w:hAnsi="Times New Roman"/>
                <w:i/>
              </w:rPr>
              <w:t xml:space="preserve"> – priloga Podizvajalec k obrazcu 1 za vsakega od podizvajalcev)</w:t>
            </w:r>
          </w:p>
          <w:p w14:paraId="4ED6EEC9" w14:textId="77777777" w:rsidR="007D261E" w:rsidRPr="002177C4" w:rsidRDefault="007D261E" w:rsidP="00F97FDC">
            <w:pPr>
              <w:ind w:left="34"/>
              <w:rPr>
                <w:rFonts w:ascii="Times New Roman" w:hAnsi="Times New Roman"/>
              </w:rPr>
            </w:pPr>
            <w:r w:rsidRPr="002177C4">
              <w:rPr>
                <w:rFonts w:ascii="Times New Roman" w:hAnsi="Times New Roman"/>
                <w:color w:val="000000"/>
                <w:position w:val="-1"/>
              </w:rPr>
              <w:t>Z oddajo svoje ponudbe potrjujemo, da sprejemamo vse zahteve naročnika, navedene v Dokumentaciji za oddajo in javni objavi predmetnega naročila.</w:t>
            </w:r>
          </w:p>
          <w:p w14:paraId="269384F7" w14:textId="77777777" w:rsidR="007D261E" w:rsidRPr="002177C4" w:rsidRDefault="007D261E" w:rsidP="00F97FDC">
            <w:pPr>
              <w:ind w:left="34"/>
              <w:rPr>
                <w:rFonts w:ascii="Times New Roman" w:hAnsi="Times New Roman"/>
                <w:color w:val="000000"/>
                <w:position w:val="-1"/>
              </w:rPr>
            </w:pPr>
          </w:p>
          <w:p w14:paraId="0460B972" w14:textId="77777777" w:rsidR="007D261E" w:rsidRPr="002177C4" w:rsidRDefault="007D261E" w:rsidP="00F97FDC">
            <w:pPr>
              <w:ind w:left="34"/>
              <w:rPr>
                <w:rFonts w:ascii="Times New Roman" w:hAnsi="Times New Roman"/>
              </w:rPr>
            </w:pPr>
            <w:r w:rsidRPr="002177C4">
              <w:rPr>
                <w:rFonts w:ascii="Times New Roman" w:hAnsi="Times New Roman"/>
                <w:color w:val="000000"/>
                <w:position w:val="-1"/>
              </w:rPr>
              <w:t>Izjavljamo, da so podatki, ki so podani v ponudbeni dokumentaciji resnični ter da fotokopije predloženih listin ustrezajo originalu. Za podane podatke, njihovo resničnosti, in ustreznost fotokopij, prevzemamo popolno odgovornost.</w:t>
            </w:r>
          </w:p>
          <w:p w14:paraId="0DB7095B" w14:textId="77777777" w:rsidR="007D261E" w:rsidRPr="002177C4" w:rsidRDefault="007D261E" w:rsidP="00F97FDC">
            <w:pPr>
              <w:ind w:left="34"/>
              <w:rPr>
                <w:rFonts w:ascii="Times New Roman" w:hAnsi="Times New Roman"/>
                <w:color w:val="000000"/>
                <w:position w:val="-1"/>
              </w:rPr>
            </w:pPr>
          </w:p>
          <w:p w14:paraId="41EEB1B7" w14:textId="132E857C" w:rsidR="007D261E" w:rsidRPr="002177C4" w:rsidRDefault="007D261E" w:rsidP="00F97FDC">
            <w:pPr>
              <w:rPr>
                <w:rFonts w:ascii="Times New Roman" w:hAnsi="Times New Roman"/>
              </w:rPr>
            </w:pPr>
            <w:r w:rsidRPr="002177C4">
              <w:rPr>
                <w:rFonts w:ascii="Times New Roman" w:hAnsi="Times New Roman"/>
                <w:color w:val="000000"/>
                <w:position w:val="-1"/>
              </w:rPr>
              <w:t xml:space="preserve">Ta izjava je sestavni del in priloga ponudbe, s katero se prijavljamo za izvedbo naročila </w:t>
            </w:r>
            <w:r w:rsidRPr="002177C4">
              <w:rPr>
                <w:rFonts w:ascii="Times New Roman" w:hAnsi="Times New Roman"/>
                <w:b/>
                <w:color w:val="000000"/>
              </w:rPr>
              <w:t>–</w:t>
            </w:r>
            <w:r w:rsidRPr="002177C4">
              <w:rPr>
                <w:rFonts w:ascii="Times New Roman" w:hAnsi="Times New Roman"/>
              </w:rPr>
              <w:t xml:space="preserve"> </w:t>
            </w:r>
            <w:r w:rsidRPr="002177C4">
              <w:rPr>
                <w:rFonts w:ascii="Times New Roman" w:hAnsi="Times New Roman"/>
                <w:b/>
                <w:color w:val="000000"/>
              </w:rPr>
              <w:t>na</w:t>
            </w:r>
            <w:r w:rsidR="001F04BF">
              <w:rPr>
                <w:rFonts w:ascii="Times New Roman" w:hAnsi="Times New Roman"/>
                <w:b/>
                <w:color w:val="000000"/>
              </w:rPr>
              <w:t>jem analiznega</w:t>
            </w:r>
            <w:r w:rsidRPr="002177C4">
              <w:rPr>
                <w:rFonts w:ascii="Times New Roman" w:hAnsi="Times New Roman"/>
                <w:b/>
                <w:color w:val="000000"/>
              </w:rPr>
              <w:t xml:space="preserve"> sistema za potrebe Zdravstvenega doma Ptuj, Potrčeva cesta 19a, 2250 Ptuj</w:t>
            </w:r>
          </w:p>
          <w:p w14:paraId="7D248228" w14:textId="2A65B682" w:rsidR="007D261E" w:rsidRPr="002177C4" w:rsidRDefault="007D261E" w:rsidP="00F97FDC">
            <w:pPr>
              <w:rPr>
                <w:rFonts w:ascii="Times New Roman" w:hAnsi="Times New Roman"/>
              </w:rPr>
            </w:pPr>
          </w:p>
        </w:tc>
      </w:tr>
    </w:tbl>
    <w:p w14:paraId="3640504F" w14:textId="77777777" w:rsidR="007D261E" w:rsidRPr="002177C4" w:rsidRDefault="007D261E" w:rsidP="007D261E">
      <w:pPr>
        <w:rPr>
          <w:rFonts w:ascii="Times New Roman" w:hAnsi="Times New Roman"/>
          <w:b/>
          <w:bCs/>
          <w:color w:val="000000"/>
          <w:position w:val="-2"/>
          <w:lang w:eastAsia="en-US"/>
        </w:rPr>
      </w:pPr>
      <w:r w:rsidRPr="002177C4">
        <w:rPr>
          <w:rFonts w:ascii="Times New Roman" w:hAnsi="Times New Roman"/>
          <w:b/>
          <w:bCs/>
          <w:color w:val="000000"/>
          <w:position w:val="-2"/>
          <w:lang w:eastAsia="en-US"/>
        </w:rPr>
        <w:lastRenderedPageBreak/>
        <w:t>Ponudnik potrdi obrazec z elektronskim podpisom.</w:t>
      </w:r>
    </w:p>
    <w:p w14:paraId="5FB44C38" w14:textId="77777777" w:rsidR="007D261E" w:rsidRPr="002177C4" w:rsidRDefault="007D261E" w:rsidP="00BE48F9">
      <w:pPr>
        <w:rPr>
          <w:rFonts w:ascii="Times New Roman" w:hAnsi="Times New Roman"/>
        </w:rPr>
      </w:pPr>
    </w:p>
    <w:p w14:paraId="22DCE5B9" w14:textId="77777777" w:rsidR="007D261E" w:rsidRPr="002177C4" w:rsidRDefault="007D261E" w:rsidP="00BE48F9">
      <w:pPr>
        <w:rPr>
          <w:rFonts w:ascii="Times New Roman" w:hAnsi="Times New Roman"/>
        </w:rPr>
      </w:pPr>
      <w:r w:rsidRPr="002177C4">
        <w:rPr>
          <w:rFonts w:ascii="Times New Roman" w:hAnsi="Times New Roman"/>
        </w:rPr>
        <w:t>Priloge:</w:t>
      </w:r>
    </w:p>
    <w:p w14:paraId="3C6B3ABF" w14:textId="4F250417" w:rsidR="00BE48F9" w:rsidRPr="00BE48F9" w:rsidRDefault="007D261E" w:rsidP="00BE48F9">
      <w:pPr>
        <w:numPr>
          <w:ilvl w:val="0"/>
          <w:numId w:val="20"/>
        </w:numPr>
        <w:suppressAutoHyphens/>
        <w:ind w:left="425" w:hanging="357"/>
        <w:rPr>
          <w:rFonts w:ascii="Times New Roman" w:hAnsi="Times New Roman"/>
        </w:rPr>
      </w:pPr>
      <w:r w:rsidRPr="002177C4">
        <w:rPr>
          <w:rFonts w:ascii="Times New Roman" w:hAnsi="Times New Roman"/>
        </w:rPr>
        <w:t xml:space="preserve">Obrazec 1a: Podatki o partnerju v skupni ponudbi </w:t>
      </w:r>
      <w:r w:rsidRPr="002177C4">
        <w:rPr>
          <w:rFonts w:ascii="Times New Roman" w:hAnsi="Times New Roman"/>
          <w:i/>
        </w:rPr>
        <w:t>(ponudnik predloži, v kolikor daje ponudbo skupina izvajalcev)</w:t>
      </w:r>
    </w:p>
    <w:p w14:paraId="4CBD41F0" w14:textId="77777777" w:rsidR="007D261E" w:rsidRPr="002177C4" w:rsidRDefault="007D261E" w:rsidP="00BE48F9">
      <w:pPr>
        <w:numPr>
          <w:ilvl w:val="0"/>
          <w:numId w:val="20"/>
        </w:numPr>
        <w:suppressAutoHyphens/>
        <w:ind w:left="425" w:hanging="357"/>
        <w:rPr>
          <w:rFonts w:ascii="Times New Roman" w:hAnsi="Times New Roman"/>
        </w:rPr>
      </w:pPr>
      <w:r w:rsidRPr="002177C4">
        <w:rPr>
          <w:rFonts w:ascii="Times New Roman" w:hAnsi="Times New Roman"/>
        </w:rPr>
        <w:t xml:space="preserve">Obrazec 1b: Podatki o podizvajalcu </w:t>
      </w:r>
      <w:r w:rsidRPr="002177C4">
        <w:rPr>
          <w:rFonts w:ascii="Times New Roman" w:hAnsi="Times New Roman"/>
          <w:i/>
        </w:rPr>
        <w:t>(ponudnik predloži, v kolikor nastopa s ponudbo s podizvajalci)</w:t>
      </w:r>
    </w:p>
    <w:p w14:paraId="139775BF" w14:textId="77777777" w:rsidR="007D261E" w:rsidRPr="002177C4" w:rsidRDefault="007D261E" w:rsidP="007D261E">
      <w:pPr>
        <w:spacing w:after="200" w:line="276" w:lineRule="auto"/>
        <w:rPr>
          <w:rFonts w:ascii="Times New Roman" w:hAnsi="Times New Roman"/>
          <w:i/>
        </w:rPr>
      </w:pPr>
    </w:p>
    <w:p w14:paraId="041C7DEF" w14:textId="77777777" w:rsidR="007D261E" w:rsidRPr="002177C4" w:rsidRDefault="007D261E" w:rsidP="007D261E">
      <w:pPr>
        <w:spacing w:after="200" w:line="276" w:lineRule="auto"/>
        <w:jc w:val="right"/>
        <w:rPr>
          <w:rFonts w:ascii="Times New Roman" w:hAnsi="Times New Roman"/>
        </w:rPr>
      </w:pPr>
      <w:r w:rsidRPr="002177C4">
        <w:rPr>
          <w:rFonts w:ascii="Times New Roman" w:eastAsia="TimesNewRoman" w:hAnsi="Times New Roman"/>
          <w:b/>
          <w:i/>
        </w:rPr>
        <w:lastRenderedPageBreak/>
        <w:t>Obrazec 1a</w:t>
      </w:r>
    </w:p>
    <w:p w14:paraId="5417E163" w14:textId="77777777" w:rsidR="007D261E" w:rsidRPr="002177C4" w:rsidRDefault="007D261E" w:rsidP="007D261E">
      <w:pPr>
        <w:numPr>
          <w:ilvl w:val="0"/>
          <w:numId w:val="18"/>
        </w:numPr>
        <w:tabs>
          <w:tab w:val="clear" w:pos="720"/>
          <w:tab w:val="num" w:pos="0"/>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200"/>
        <w:ind w:left="709" w:hanging="720"/>
        <w:rPr>
          <w:rFonts w:ascii="Times New Roman" w:hAnsi="Times New Roman"/>
        </w:rPr>
      </w:pPr>
      <w:r w:rsidRPr="002177C4">
        <w:rPr>
          <w:rFonts w:ascii="Times New Roman" w:hAnsi="Times New Roman"/>
          <w:b/>
          <w:bCs/>
          <w:color w:val="000000"/>
          <w:lang w:val="x-none"/>
        </w:rPr>
        <w:t>Podatki o partnerju v skupni ponudbi:</w:t>
      </w:r>
    </w:p>
    <w:p w14:paraId="332E6935" w14:textId="77777777" w:rsidR="007D261E" w:rsidRPr="002177C4" w:rsidRDefault="007D261E" w:rsidP="007D261E">
      <w:pP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b/>
          <w:bCs/>
          <w:color w:val="000000"/>
          <w:lang w:val="x-none"/>
        </w:rPr>
      </w:pPr>
    </w:p>
    <w:p w14:paraId="1686F2B8" w14:textId="77777777" w:rsidR="007D261E" w:rsidRPr="002177C4" w:rsidRDefault="007D261E" w:rsidP="007D261E">
      <w:pPr>
        <w:numPr>
          <w:ilvl w:val="0"/>
          <w:numId w:val="21"/>
        </w:numPr>
        <w:suppressAutoHyphens/>
        <w:spacing w:after="200" w:line="276" w:lineRule="auto"/>
        <w:rPr>
          <w:rFonts w:ascii="Times New Roman" w:hAnsi="Times New Roman"/>
        </w:rPr>
      </w:pPr>
      <w:r w:rsidRPr="002177C4">
        <w:rPr>
          <w:rFonts w:ascii="Times New Roman" w:eastAsia="TimesNewRoman" w:hAnsi="Times New Roman"/>
          <w:u w:val="single"/>
        </w:rPr>
        <w:t>NISMO</w:t>
      </w:r>
      <w:r w:rsidRPr="002177C4">
        <w:rPr>
          <w:rFonts w:ascii="Times New Roman" w:eastAsia="TimesNewRoman" w:hAnsi="Times New Roman"/>
        </w:rPr>
        <w:t xml:space="preserve"> vodilni partner   (</w:t>
      </w:r>
      <w:r w:rsidRPr="002177C4">
        <w:rPr>
          <w:rFonts w:ascii="Times New Roman" w:eastAsia="TimesNewRoman" w:hAnsi="Times New Roman"/>
          <w:i/>
        </w:rPr>
        <w:t>označi in v nadaljevanju izpolni ponudnik ki je eden izmed partnerjev, vendar ni vodilni partner pri skupni ponudbi</w:t>
      </w:r>
      <w:r w:rsidRPr="002177C4">
        <w:rPr>
          <w:rFonts w:ascii="Times New Roman" w:eastAsia="TimesNewRoman" w:hAnsi="Times New Roman"/>
        </w:rPr>
        <w:t>)</w:t>
      </w:r>
    </w:p>
    <w:p w14:paraId="521A35DD" w14:textId="77777777" w:rsidR="007D261E" w:rsidRPr="002177C4" w:rsidRDefault="007D261E" w:rsidP="007D261E">
      <w:pPr>
        <w:spacing w:line="276" w:lineRule="auto"/>
        <w:rPr>
          <w:rFonts w:ascii="Times New Roman" w:hAnsi="Times New Roman"/>
        </w:rPr>
      </w:pPr>
    </w:p>
    <w:tbl>
      <w:tblPr>
        <w:tblW w:w="0" w:type="auto"/>
        <w:tblInd w:w="108" w:type="dxa"/>
        <w:tblLayout w:type="fixed"/>
        <w:tblLook w:val="0000" w:firstRow="0" w:lastRow="0" w:firstColumn="0" w:lastColumn="0" w:noHBand="0" w:noVBand="0"/>
      </w:tblPr>
      <w:tblGrid>
        <w:gridCol w:w="709"/>
        <w:gridCol w:w="1913"/>
        <w:gridCol w:w="6135"/>
      </w:tblGrid>
      <w:tr w:rsidR="007D261E" w:rsidRPr="002177C4" w14:paraId="7EE500F2"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529141E4" w14:textId="77777777" w:rsidR="007D261E" w:rsidRPr="002177C4" w:rsidRDefault="007D261E" w:rsidP="00F97FDC">
            <w:pPr>
              <w:snapToGrid w:val="0"/>
              <w:jc w:val="right"/>
              <w:rPr>
                <w:rFonts w:ascii="Times New Roman" w:hAnsi="Times New Roman"/>
                <w:b/>
                <w:bCs/>
                <w:color w:val="000000"/>
                <w:position w:val="-1"/>
                <w:shd w:val="clear" w:color="auto" w:fill="CCCCCC"/>
              </w:rPr>
            </w:pPr>
          </w:p>
          <w:p w14:paraId="2999A32B"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POPOLNI NAZIV: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6156C36" w14:textId="77777777" w:rsidR="007D261E" w:rsidRPr="002177C4" w:rsidRDefault="007D261E" w:rsidP="00F97FDC">
            <w:pPr>
              <w:snapToGrid w:val="0"/>
              <w:rPr>
                <w:rFonts w:ascii="Times New Roman" w:hAnsi="Times New Roman"/>
                <w:b/>
                <w:bCs/>
                <w:color w:val="000000"/>
                <w:position w:val="-1"/>
                <w:shd w:val="clear" w:color="auto" w:fill="CCCCCC"/>
              </w:rPr>
            </w:pPr>
          </w:p>
        </w:tc>
      </w:tr>
      <w:tr w:rsidR="007D261E" w:rsidRPr="002177C4" w14:paraId="28876E72"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32623FFF"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NASLOV: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E3DEBAE" w14:textId="77777777" w:rsidR="007D261E" w:rsidRPr="002177C4" w:rsidRDefault="007D261E" w:rsidP="00F97FDC">
            <w:pPr>
              <w:snapToGrid w:val="0"/>
              <w:rPr>
                <w:rFonts w:ascii="Times New Roman" w:hAnsi="Times New Roman"/>
                <w:b/>
                <w:bCs/>
                <w:color w:val="000000"/>
                <w:position w:val="-1"/>
                <w:shd w:val="clear" w:color="auto" w:fill="CCCCCC"/>
              </w:rPr>
            </w:pPr>
          </w:p>
        </w:tc>
      </w:tr>
      <w:tr w:rsidR="007D261E" w:rsidRPr="002177C4" w14:paraId="655380DA"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6EA4C52E"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ID ZA DDV: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22D77A3" w14:textId="77777777" w:rsidR="007D261E" w:rsidRPr="002177C4" w:rsidRDefault="007D261E" w:rsidP="00F97FDC">
            <w:pPr>
              <w:snapToGrid w:val="0"/>
              <w:rPr>
                <w:rFonts w:ascii="Times New Roman" w:hAnsi="Times New Roman"/>
                <w:b/>
                <w:bCs/>
                <w:color w:val="000000"/>
                <w:position w:val="-1"/>
                <w:shd w:val="clear" w:color="auto" w:fill="CCCCCC"/>
              </w:rPr>
            </w:pPr>
          </w:p>
        </w:tc>
      </w:tr>
      <w:tr w:rsidR="007D261E" w:rsidRPr="002177C4" w14:paraId="332EB2A1"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4F8326D4"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PRISTOJNI FINANČNI URAD:</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575619D" w14:textId="77777777" w:rsidR="007D261E" w:rsidRPr="002177C4" w:rsidRDefault="007D261E" w:rsidP="00F97FDC">
            <w:pPr>
              <w:snapToGrid w:val="0"/>
              <w:rPr>
                <w:rFonts w:ascii="Times New Roman" w:hAnsi="Times New Roman"/>
                <w:b/>
                <w:bCs/>
                <w:color w:val="000000"/>
                <w:position w:val="-1"/>
                <w:shd w:val="clear" w:color="auto" w:fill="CCCCCC"/>
              </w:rPr>
            </w:pPr>
          </w:p>
        </w:tc>
      </w:tr>
      <w:tr w:rsidR="007D261E" w:rsidRPr="002177C4" w14:paraId="72A01924"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2187A83A"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MATIČNA ŠTEVILKA PONUDNIKA: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C4D7576" w14:textId="77777777" w:rsidR="007D261E" w:rsidRPr="002177C4" w:rsidRDefault="007D261E" w:rsidP="00F97FDC">
            <w:pPr>
              <w:snapToGrid w:val="0"/>
              <w:rPr>
                <w:rFonts w:ascii="Times New Roman" w:hAnsi="Times New Roman"/>
                <w:b/>
                <w:bCs/>
                <w:color w:val="000000"/>
                <w:position w:val="-1"/>
                <w:shd w:val="clear" w:color="auto" w:fill="CCCCCC"/>
              </w:rPr>
            </w:pPr>
          </w:p>
        </w:tc>
      </w:tr>
      <w:tr w:rsidR="007D261E" w:rsidRPr="002177C4" w14:paraId="3C5B3FBA"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02F15BDD"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ŠTEVILKE TRANSAKCIJSKIH RAČUNOV/BANKE:</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05DE26A" w14:textId="77777777" w:rsidR="007D261E" w:rsidRPr="002177C4" w:rsidRDefault="007D261E" w:rsidP="00F97FDC">
            <w:pPr>
              <w:rPr>
                <w:rFonts w:ascii="Times New Roman" w:hAnsi="Times New Roman"/>
              </w:rPr>
            </w:pPr>
            <w:r w:rsidRPr="002177C4">
              <w:rPr>
                <w:rFonts w:ascii="Times New Roman" w:hAnsi="Times New Roman"/>
                <w:color w:val="000000"/>
                <w:position w:val="-1"/>
              </w:rPr>
              <w:t>_______________________, odprt pri banki ____________________</w:t>
            </w:r>
          </w:p>
          <w:p w14:paraId="2CC3A7AC" w14:textId="77777777" w:rsidR="007D261E" w:rsidRPr="002177C4" w:rsidRDefault="007D261E" w:rsidP="00F97FDC">
            <w:pPr>
              <w:rPr>
                <w:rFonts w:ascii="Times New Roman" w:hAnsi="Times New Roman"/>
              </w:rPr>
            </w:pPr>
            <w:r w:rsidRPr="002177C4">
              <w:rPr>
                <w:rFonts w:ascii="Times New Roman" w:hAnsi="Times New Roman"/>
                <w:color w:val="000000"/>
                <w:position w:val="-1"/>
              </w:rPr>
              <w:t>_______________________, odprt pri banki ____________________</w:t>
            </w:r>
          </w:p>
          <w:p w14:paraId="69042D92" w14:textId="77777777" w:rsidR="007D261E" w:rsidRPr="002177C4" w:rsidRDefault="007D261E" w:rsidP="00F97FDC">
            <w:pPr>
              <w:rPr>
                <w:rFonts w:ascii="Times New Roman" w:hAnsi="Times New Roman"/>
              </w:rPr>
            </w:pPr>
            <w:r w:rsidRPr="002177C4">
              <w:rPr>
                <w:rFonts w:ascii="Times New Roman" w:hAnsi="Times New Roman"/>
                <w:color w:val="000000"/>
                <w:position w:val="-1"/>
              </w:rPr>
              <w:t>_______________________, odprt pri banki ____________________</w:t>
            </w:r>
          </w:p>
          <w:p w14:paraId="60551D8B" w14:textId="77777777" w:rsidR="007D261E" w:rsidRPr="002177C4" w:rsidRDefault="007D261E" w:rsidP="00F97FDC">
            <w:pPr>
              <w:rPr>
                <w:rFonts w:ascii="Times New Roman" w:hAnsi="Times New Roman"/>
              </w:rPr>
            </w:pPr>
            <w:r w:rsidRPr="002177C4">
              <w:rPr>
                <w:rFonts w:ascii="Times New Roman" w:hAnsi="Times New Roman"/>
                <w:color w:val="000000"/>
                <w:position w:val="-1"/>
              </w:rPr>
              <w:t>_______________________, odprt pri banki ____________________</w:t>
            </w:r>
          </w:p>
        </w:tc>
      </w:tr>
      <w:tr w:rsidR="007D261E" w:rsidRPr="002177C4" w14:paraId="5C7596FD"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13A8A16F"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E-POŠTA: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745D127"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4E7360F1"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262E4F3D"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TELEFON:</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9A29D24"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06DEDEEB"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3B5AE8D9"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TELEFAKS:</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9A3AADE"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290B6851" w14:textId="77777777" w:rsidTr="00F97FDC">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2F1A8FCD" w14:textId="77777777" w:rsidR="007D261E" w:rsidRPr="002177C4" w:rsidRDefault="007D261E" w:rsidP="00F97FDC">
            <w:pPr>
              <w:rPr>
                <w:rFonts w:ascii="Times New Roman" w:hAnsi="Times New Roman"/>
              </w:rPr>
            </w:pPr>
            <w:r w:rsidRPr="002177C4">
              <w:rPr>
                <w:rFonts w:ascii="Times New Roman" w:hAnsi="Times New Roman"/>
                <w:color w:val="000000"/>
                <w:position w:val="-1"/>
              </w:rPr>
              <w:t xml:space="preserve">VSI ZAKONITI ZASTOPNIKI PARTNERJA </w:t>
            </w:r>
            <w:r w:rsidRPr="002177C4">
              <w:rPr>
                <w:rFonts w:ascii="Times New Roman" w:hAnsi="Times New Roman"/>
                <w:i/>
                <w:color w:val="000000"/>
                <w:position w:val="-1"/>
              </w:rPr>
              <w:t>(Z NAVEDBAMI MOREBITNIH OMEJITEV):</w:t>
            </w:r>
          </w:p>
        </w:tc>
      </w:tr>
      <w:tr w:rsidR="007D261E" w:rsidRPr="002177C4" w14:paraId="482017B1" w14:textId="77777777" w:rsidTr="00F97FDC">
        <w:tc>
          <w:tcPr>
            <w:tcW w:w="709" w:type="dxa"/>
            <w:tcBorders>
              <w:top w:val="single" w:sz="5" w:space="0" w:color="000000"/>
              <w:left w:val="single" w:sz="5" w:space="0" w:color="000000"/>
              <w:bottom w:val="single" w:sz="5" w:space="0" w:color="000000"/>
            </w:tcBorders>
            <w:shd w:val="clear" w:color="auto" w:fill="CCCCCC"/>
            <w:vAlign w:val="center"/>
          </w:tcPr>
          <w:p w14:paraId="35ADB1C9" w14:textId="77777777" w:rsidR="007D261E" w:rsidRPr="002177C4" w:rsidRDefault="007D261E" w:rsidP="00F97FDC">
            <w:pPr>
              <w:jc w:val="right"/>
              <w:rPr>
                <w:rFonts w:ascii="Times New Roman" w:hAnsi="Times New Roman"/>
              </w:rPr>
            </w:pPr>
            <w:r w:rsidRPr="002177C4">
              <w:rPr>
                <w:rFonts w:ascii="Times New Roman" w:hAnsi="Times New Roman"/>
                <w:bCs/>
                <w:color w:val="000000"/>
                <w:position w:val="-1"/>
                <w:shd w:val="clear" w:color="auto" w:fill="CCCCCC"/>
              </w:rPr>
              <w:t>1.</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38A34FF" w14:textId="77777777" w:rsidR="007D261E" w:rsidRPr="002177C4" w:rsidRDefault="007D261E" w:rsidP="00F97FDC">
            <w:pPr>
              <w:snapToGrid w:val="0"/>
              <w:rPr>
                <w:rFonts w:ascii="Times New Roman" w:hAnsi="Times New Roman"/>
                <w:bCs/>
                <w:color w:val="000000"/>
                <w:position w:val="-1"/>
                <w:shd w:val="clear" w:color="auto" w:fill="CCCCCC"/>
              </w:rPr>
            </w:pPr>
          </w:p>
        </w:tc>
      </w:tr>
      <w:tr w:rsidR="007D261E" w:rsidRPr="002177C4" w14:paraId="7C759148" w14:textId="77777777" w:rsidTr="00F97FDC">
        <w:tc>
          <w:tcPr>
            <w:tcW w:w="709" w:type="dxa"/>
            <w:tcBorders>
              <w:top w:val="single" w:sz="5" w:space="0" w:color="000000"/>
              <w:left w:val="single" w:sz="5" w:space="0" w:color="000000"/>
              <w:bottom w:val="single" w:sz="5" w:space="0" w:color="000000"/>
            </w:tcBorders>
            <w:shd w:val="clear" w:color="auto" w:fill="CCCCCC"/>
            <w:vAlign w:val="center"/>
          </w:tcPr>
          <w:p w14:paraId="1239C136" w14:textId="77777777" w:rsidR="007D261E" w:rsidRPr="002177C4" w:rsidRDefault="007D261E" w:rsidP="00F97FDC">
            <w:pPr>
              <w:jc w:val="right"/>
              <w:rPr>
                <w:rFonts w:ascii="Times New Roman" w:hAnsi="Times New Roman"/>
              </w:rPr>
            </w:pPr>
            <w:r w:rsidRPr="002177C4">
              <w:rPr>
                <w:rFonts w:ascii="Times New Roman" w:hAnsi="Times New Roman"/>
                <w:bCs/>
                <w:color w:val="000000"/>
                <w:position w:val="-1"/>
                <w:shd w:val="clear" w:color="auto" w:fill="CCCCCC"/>
              </w:rPr>
              <w:t>2.</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CB5FB46" w14:textId="77777777" w:rsidR="007D261E" w:rsidRPr="002177C4" w:rsidRDefault="007D261E" w:rsidP="00F97FDC">
            <w:pPr>
              <w:snapToGrid w:val="0"/>
              <w:rPr>
                <w:rFonts w:ascii="Times New Roman" w:hAnsi="Times New Roman"/>
                <w:bCs/>
                <w:color w:val="000000"/>
                <w:position w:val="-1"/>
                <w:shd w:val="clear" w:color="auto" w:fill="CCCCCC"/>
              </w:rPr>
            </w:pPr>
          </w:p>
        </w:tc>
      </w:tr>
      <w:tr w:rsidR="007D261E" w:rsidRPr="002177C4" w14:paraId="6112B0A0" w14:textId="77777777" w:rsidTr="00F97FDC">
        <w:tc>
          <w:tcPr>
            <w:tcW w:w="709" w:type="dxa"/>
            <w:tcBorders>
              <w:top w:val="single" w:sz="5" w:space="0" w:color="000000"/>
              <w:left w:val="single" w:sz="5" w:space="0" w:color="000000"/>
              <w:bottom w:val="single" w:sz="5" w:space="0" w:color="000000"/>
            </w:tcBorders>
            <w:shd w:val="clear" w:color="auto" w:fill="CCCCCC"/>
            <w:vAlign w:val="center"/>
          </w:tcPr>
          <w:p w14:paraId="455363BA" w14:textId="77777777" w:rsidR="007D261E" w:rsidRPr="002177C4" w:rsidRDefault="007D261E" w:rsidP="00F97FDC">
            <w:pPr>
              <w:jc w:val="right"/>
              <w:rPr>
                <w:rFonts w:ascii="Times New Roman" w:hAnsi="Times New Roman"/>
              </w:rPr>
            </w:pPr>
            <w:r w:rsidRPr="002177C4">
              <w:rPr>
                <w:rFonts w:ascii="Times New Roman" w:hAnsi="Times New Roman"/>
                <w:bCs/>
                <w:color w:val="000000"/>
                <w:position w:val="-1"/>
                <w:shd w:val="clear" w:color="auto" w:fill="CCCCCC"/>
              </w:rPr>
              <w:t>3.</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B25B80E" w14:textId="77777777" w:rsidR="007D261E" w:rsidRPr="002177C4" w:rsidRDefault="007D261E" w:rsidP="00F97FDC">
            <w:pPr>
              <w:snapToGrid w:val="0"/>
              <w:rPr>
                <w:rFonts w:ascii="Times New Roman" w:hAnsi="Times New Roman"/>
                <w:bCs/>
                <w:color w:val="000000"/>
                <w:position w:val="-1"/>
                <w:shd w:val="clear" w:color="auto" w:fill="CCCCCC"/>
              </w:rPr>
            </w:pPr>
          </w:p>
        </w:tc>
      </w:tr>
      <w:tr w:rsidR="007D261E" w:rsidRPr="002177C4" w14:paraId="41C9630F" w14:textId="77777777" w:rsidTr="00F97FDC">
        <w:tc>
          <w:tcPr>
            <w:tcW w:w="709" w:type="dxa"/>
            <w:tcBorders>
              <w:top w:val="single" w:sz="5" w:space="0" w:color="000000"/>
              <w:left w:val="single" w:sz="5" w:space="0" w:color="000000"/>
              <w:bottom w:val="single" w:sz="5" w:space="0" w:color="000000"/>
            </w:tcBorders>
            <w:shd w:val="clear" w:color="auto" w:fill="CCCCCC"/>
            <w:vAlign w:val="center"/>
          </w:tcPr>
          <w:p w14:paraId="250EC52A" w14:textId="77777777" w:rsidR="007D261E" w:rsidRPr="002177C4" w:rsidRDefault="007D261E" w:rsidP="00F97FDC">
            <w:pPr>
              <w:jc w:val="right"/>
              <w:rPr>
                <w:rFonts w:ascii="Times New Roman" w:hAnsi="Times New Roman"/>
              </w:rPr>
            </w:pPr>
            <w:r w:rsidRPr="002177C4">
              <w:rPr>
                <w:rFonts w:ascii="Times New Roman" w:hAnsi="Times New Roman"/>
                <w:bCs/>
                <w:color w:val="000000"/>
                <w:position w:val="-1"/>
                <w:shd w:val="clear" w:color="auto" w:fill="CCCCCC"/>
              </w:rPr>
              <w:t>4.</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2AEAA55" w14:textId="77777777" w:rsidR="007D261E" w:rsidRPr="002177C4" w:rsidRDefault="007D261E" w:rsidP="00F97FDC">
            <w:pPr>
              <w:snapToGrid w:val="0"/>
              <w:rPr>
                <w:rFonts w:ascii="Times New Roman" w:hAnsi="Times New Roman"/>
                <w:bCs/>
                <w:color w:val="000000"/>
                <w:position w:val="-1"/>
                <w:shd w:val="clear" w:color="auto" w:fill="CCCCCC"/>
              </w:rPr>
            </w:pPr>
          </w:p>
        </w:tc>
      </w:tr>
      <w:tr w:rsidR="007D261E" w:rsidRPr="002177C4" w14:paraId="5EA82241" w14:textId="77777777" w:rsidTr="00F97FDC">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65EA0AAB" w14:textId="77777777" w:rsidR="007D261E" w:rsidRPr="002177C4" w:rsidRDefault="007D261E" w:rsidP="00F97FDC">
            <w:pPr>
              <w:rPr>
                <w:rFonts w:ascii="Times New Roman" w:hAnsi="Times New Roman"/>
              </w:rPr>
            </w:pPr>
            <w:r w:rsidRPr="002177C4">
              <w:rPr>
                <w:rFonts w:ascii="Times New Roman" w:hAnsi="Times New Roman"/>
                <w:color w:val="000000"/>
                <w:position w:val="-1"/>
              </w:rPr>
              <w:t>Področje oz. vrsta ter obseg del, za katerega bo zadolžen partner v skupni ponudbi:</w:t>
            </w:r>
          </w:p>
        </w:tc>
      </w:tr>
      <w:tr w:rsidR="007D261E" w:rsidRPr="002177C4" w14:paraId="16C39423" w14:textId="77777777" w:rsidTr="00F97FDC">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FFFFFF"/>
            <w:vAlign w:val="center"/>
          </w:tcPr>
          <w:p w14:paraId="7336F32C" w14:textId="77777777" w:rsidR="007D261E" w:rsidRPr="002177C4" w:rsidRDefault="007D261E" w:rsidP="00F97FDC">
            <w:pPr>
              <w:snapToGrid w:val="0"/>
              <w:rPr>
                <w:rFonts w:ascii="Times New Roman" w:hAnsi="Times New Roman"/>
                <w:color w:val="000000"/>
                <w:position w:val="-1"/>
              </w:rPr>
            </w:pPr>
          </w:p>
          <w:p w14:paraId="1E1BDDD7" w14:textId="77777777" w:rsidR="007D261E" w:rsidRPr="002177C4" w:rsidRDefault="007D261E" w:rsidP="00F97FDC">
            <w:pPr>
              <w:rPr>
                <w:rFonts w:ascii="Times New Roman" w:hAnsi="Times New Roman"/>
                <w:color w:val="000000"/>
                <w:position w:val="-1"/>
              </w:rPr>
            </w:pPr>
          </w:p>
          <w:p w14:paraId="2E1A4883" w14:textId="77777777" w:rsidR="007D261E" w:rsidRPr="002177C4" w:rsidRDefault="007D261E" w:rsidP="00F97FDC">
            <w:pPr>
              <w:rPr>
                <w:rFonts w:ascii="Times New Roman" w:hAnsi="Times New Roman"/>
                <w:color w:val="000000"/>
                <w:position w:val="-1"/>
              </w:rPr>
            </w:pPr>
          </w:p>
          <w:p w14:paraId="415CA766" w14:textId="77777777" w:rsidR="007D261E" w:rsidRPr="002177C4" w:rsidRDefault="007D261E" w:rsidP="00F97FDC">
            <w:pPr>
              <w:rPr>
                <w:rFonts w:ascii="Times New Roman" w:hAnsi="Times New Roman"/>
                <w:color w:val="000000"/>
                <w:position w:val="-1"/>
              </w:rPr>
            </w:pPr>
          </w:p>
          <w:p w14:paraId="1A8EDDC8" w14:textId="77777777" w:rsidR="007D261E" w:rsidRPr="002177C4" w:rsidRDefault="007D261E" w:rsidP="00F97FDC">
            <w:pPr>
              <w:rPr>
                <w:rFonts w:ascii="Times New Roman" w:hAnsi="Times New Roman"/>
                <w:color w:val="000000"/>
                <w:position w:val="-1"/>
              </w:rPr>
            </w:pPr>
          </w:p>
          <w:p w14:paraId="75DF0071" w14:textId="77777777" w:rsidR="007D261E" w:rsidRPr="002177C4" w:rsidRDefault="007D261E" w:rsidP="00F97FDC">
            <w:pPr>
              <w:rPr>
                <w:rFonts w:ascii="Times New Roman" w:hAnsi="Times New Roman"/>
                <w:color w:val="000000"/>
                <w:position w:val="-1"/>
              </w:rPr>
            </w:pPr>
          </w:p>
          <w:p w14:paraId="0720F780" w14:textId="77777777" w:rsidR="007D261E" w:rsidRPr="002177C4" w:rsidRDefault="007D261E" w:rsidP="00F97FDC">
            <w:pPr>
              <w:rPr>
                <w:rFonts w:ascii="Times New Roman" w:hAnsi="Times New Roman"/>
                <w:color w:val="000000"/>
                <w:position w:val="-1"/>
              </w:rPr>
            </w:pPr>
          </w:p>
        </w:tc>
      </w:tr>
    </w:tbl>
    <w:p w14:paraId="6816C3C0" w14:textId="77777777" w:rsidR="007D261E" w:rsidRPr="002177C4" w:rsidRDefault="007D261E" w:rsidP="007D261E">
      <w:pPr>
        <w:spacing w:after="200" w:line="276" w:lineRule="auto"/>
        <w:rPr>
          <w:rFonts w:ascii="Times New Roman" w:hAnsi="Times New Roman"/>
        </w:rPr>
      </w:pPr>
    </w:p>
    <w:p w14:paraId="4C609010" w14:textId="77777777" w:rsidR="007D261E" w:rsidRPr="002177C4" w:rsidRDefault="007D261E" w:rsidP="007D261E">
      <w:pPr>
        <w:spacing w:after="200" w:line="276" w:lineRule="auto"/>
        <w:rPr>
          <w:rFonts w:ascii="Times New Roman" w:hAnsi="Times New Roman"/>
        </w:rPr>
      </w:pPr>
    </w:p>
    <w:p w14:paraId="6A10764A" w14:textId="77777777" w:rsidR="007D261E" w:rsidRPr="002177C4" w:rsidRDefault="007D261E" w:rsidP="007D261E">
      <w:pPr>
        <w:spacing w:after="200" w:line="276" w:lineRule="auto"/>
        <w:jc w:val="right"/>
        <w:rPr>
          <w:rFonts w:ascii="Times New Roman" w:hAnsi="Times New Roman"/>
        </w:rPr>
      </w:pPr>
      <w:r w:rsidRPr="002177C4">
        <w:rPr>
          <w:rFonts w:ascii="Times New Roman" w:eastAsia="TimesNewRoman" w:hAnsi="Times New Roman"/>
          <w:b/>
          <w:i/>
        </w:rPr>
        <w:lastRenderedPageBreak/>
        <w:t>Obrazec 1b</w:t>
      </w:r>
    </w:p>
    <w:p w14:paraId="1496EA4C" w14:textId="77777777" w:rsidR="007D261E" w:rsidRPr="002177C4" w:rsidRDefault="007D261E" w:rsidP="007D261E">
      <w:pPr>
        <w:numPr>
          <w:ilvl w:val="0"/>
          <w:numId w:val="18"/>
        </w:numPr>
        <w:tabs>
          <w:tab w:val="clear" w:pos="720"/>
          <w:tab w:val="num" w:pos="0"/>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200"/>
        <w:ind w:left="709" w:hanging="720"/>
        <w:rPr>
          <w:rFonts w:ascii="Times New Roman" w:hAnsi="Times New Roman"/>
        </w:rPr>
      </w:pPr>
      <w:r w:rsidRPr="002177C4">
        <w:rPr>
          <w:rFonts w:ascii="Times New Roman" w:hAnsi="Times New Roman"/>
          <w:b/>
          <w:bCs/>
          <w:color w:val="000000"/>
          <w:lang w:val="x-none"/>
        </w:rPr>
        <w:t>Podatki o podizvajalcu:</w:t>
      </w:r>
    </w:p>
    <w:p w14:paraId="7CA73149" w14:textId="77777777" w:rsidR="007D261E" w:rsidRPr="002177C4" w:rsidRDefault="007D261E" w:rsidP="007D261E">
      <w:pP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b/>
          <w:bCs/>
          <w:color w:val="000000"/>
          <w:lang w:val="x-none"/>
        </w:rPr>
      </w:pPr>
    </w:p>
    <w:p w14:paraId="351AA8E5" w14:textId="77777777" w:rsidR="007D261E" w:rsidRPr="002177C4" w:rsidRDefault="007D261E" w:rsidP="007D261E">
      <w:pPr>
        <w:spacing w:line="276" w:lineRule="auto"/>
        <w:rPr>
          <w:rFonts w:ascii="Times New Roman" w:hAnsi="Times New Roman"/>
          <w:b/>
          <w:lang w:val="x-none"/>
        </w:rPr>
      </w:pPr>
    </w:p>
    <w:tbl>
      <w:tblPr>
        <w:tblW w:w="0" w:type="auto"/>
        <w:tblInd w:w="108" w:type="dxa"/>
        <w:tblLayout w:type="fixed"/>
        <w:tblLook w:val="0000" w:firstRow="0" w:lastRow="0" w:firstColumn="0" w:lastColumn="0" w:noHBand="0" w:noVBand="0"/>
      </w:tblPr>
      <w:tblGrid>
        <w:gridCol w:w="709"/>
        <w:gridCol w:w="1913"/>
        <w:gridCol w:w="355"/>
        <w:gridCol w:w="5780"/>
      </w:tblGrid>
      <w:tr w:rsidR="007D261E" w:rsidRPr="002177C4" w14:paraId="79C1115A"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5ACE17E8" w14:textId="77777777" w:rsidR="007D261E" w:rsidRPr="002177C4" w:rsidRDefault="007D261E" w:rsidP="00F97FDC">
            <w:pPr>
              <w:snapToGrid w:val="0"/>
              <w:jc w:val="right"/>
              <w:rPr>
                <w:rFonts w:ascii="Times New Roman" w:hAnsi="Times New Roman"/>
                <w:b/>
                <w:bCs/>
                <w:color w:val="000000"/>
                <w:position w:val="-1"/>
                <w:shd w:val="clear" w:color="auto" w:fill="CCCCCC"/>
              </w:rPr>
            </w:pPr>
          </w:p>
          <w:p w14:paraId="2F77FA65"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POPOLNI NAZIV: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8CDC9BD" w14:textId="77777777" w:rsidR="007D261E" w:rsidRPr="002177C4" w:rsidRDefault="007D261E" w:rsidP="00F97FDC">
            <w:pPr>
              <w:snapToGrid w:val="0"/>
              <w:rPr>
                <w:rFonts w:ascii="Times New Roman" w:hAnsi="Times New Roman"/>
                <w:b/>
                <w:bCs/>
                <w:color w:val="000000"/>
                <w:position w:val="-1"/>
                <w:shd w:val="clear" w:color="auto" w:fill="CCCCCC"/>
              </w:rPr>
            </w:pPr>
          </w:p>
        </w:tc>
      </w:tr>
      <w:tr w:rsidR="007D261E" w:rsidRPr="002177C4" w14:paraId="6B3FAC0E"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7EC3A4A6"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NASLOV: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290775B" w14:textId="77777777" w:rsidR="007D261E" w:rsidRPr="002177C4" w:rsidRDefault="007D261E" w:rsidP="00F97FDC">
            <w:pPr>
              <w:snapToGrid w:val="0"/>
              <w:rPr>
                <w:rFonts w:ascii="Times New Roman" w:hAnsi="Times New Roman"/>
                <w:b/>
                <w:bCs/>
                <w:color w:val="000000"/>
                <w:position w:val="-1"/>
                <w:shd w:val="clear" w:color="auto" w:fill="CCCCCC"/>
              </w:rPr>
            </w:pPr>
          </w:p>
        </w:tc>
      </w:tr>
      <w:tr w:rsidR="007D261E" w:rsidRPr="002177C4" w14:paraId="0790030F"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04B898AA"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ID ZA DDV: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8C563BC" w14:textId="77777777" w:rsidR="007D261E" w:rsidRPr="002177C4" w:rsidRDefault="007D261E" w:rsidP="00F97FDC">
            <w:pPr>
              <w:snapToGrid w:val="0"/>
              <w:rPr>
                <w:rFonts w:ascii="Times New Roman" w:hAnsi="Times New Roman"/>
                <w:b/>
                <w:bCs/>
                <w:color w:val="000000"/>
                <w:position w:val="-1"/>
                <w:shd w:val="clear" w:color="auto" w:fill="CCCCCC"/>
              </w:rPr>
            </w:pPr>
          </w:p>
        </w:tc>
      </w:tr>
      <w:tr w:rsidR="007D261E" w:rsidRPr="002177C4" w14:paraId="4626454D"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3AD20F2C"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PRISTOJNI FINANČNI URAD:</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79CD1B8" w14:textId="77777777" w:rsidR="007D261E" w:rsidRPr="002177C4" w:rsidRDefault="007D261E" w:rsidP="00F97FDC">
            <w:pPr>
              <w:snapToGrid w:val="0"/>
              <w:rPr>
                <w:rFonts w:ascii="Times New Roman" w:hAnsi="Times New Roman"/>
                <w:b/>
                <w:bCs/>
                <w:color w:val="000000"/>
                <w:position w:val="-1"/>
                <w:shd w:val="clear" w:color="auto" w:fill="CCCCCC"/>
              </w:rPr>
            </w:pPr>
          </w:p>
        </w:tc>
      </w:tr>
      <w:tr w:rsidR="007D261E" w:rsidRPr="002177C4" w14:paraId="49257CDE"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453D836C"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MATIČNA ŠTEVILKA PONUDNIKA: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3E7A804" w14:textId="77777777" w:rsidR="007D261E" w:rsidRPr="002177C4" w:rsidRDefault="007D261E" w:rsidP="00F97FDC">
            <w:pPr>
              <w:snapToGrid w:val="0"/>
              <w:rPr>
                <w:rFonts w:ascii="Times New Roman" w:hAnsi="Times New Roman"/>
                <w:b/>
                <w:bCs/>
                <w:color w:val="000000"/>
                <w:position w:val="-1"/>
                <w:shd w:val="clear" w:color="auto" w:fill="CCCCCC"/>
              </w:rPr>
            </w:pPr>
          </w:p>
        </w:tc>
      </w:tr>
      <w:tr w:rsidR="007D261E" w:rsidRPr="002177C4" w14:paraId="1D9D0F94"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3E341B34"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ŠTEVILKE TRANSAKCIJSKIH RAČUNOV/BANKE:</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0046976" w14:textId="77777777" w:rsidR="007D261E" w:rsidRPr="002177C4" w:rsidRDefault="007D261E" w:rsidP="00F97FDC">
            <w:pPr>
              <w:rPr>
                <w:rFonts w:ascii="Times New Roman" w:hAnsi="Times New Roman"/>
              </w:rPr>
            </w:pPr>
            <w:r w:rsidRPr="002177C4">
              <w:rPr>
                <w:rFonts w:ascii="Times New Roman" w:hAnsi="Times New Roman"/>
                <w:color w:val="000000"/>
                <w:position w:val="-1"/>
              </w:rPr>
              <w:t>_______________________, odprt pri banki ____________________</w:t>
            </w:r>
          </w:p>
          <w:p w14:paraId="744ED052" w14:textId="77777777" w:rsidR="007D261E" w:rsidRPr="002177C4" w:rsidRDefault="007D261E" w:rsidP="00F97FDC">
            <w:pPr>
              <w:rPr>
                <w:rFonts w:ascii="Times New Roman" w:hAnsi="Times New Roman"/>
              </w:rPr>
            </w:pPr>
            <w:r w:rsidRPr="002177C4">
              <w:rPr>
                <w:rFonts w:ascii="Times New Roman" w:hAnsi="Times New Roman"/>
                <w:color w:val="000000"/>
                <w:position w:val="-1"/>
              </w:rPr>
              <w:t>_______________________, odprt pri banki ____________________</w:t>
            </w:r>
          </w:p>
          <w:p w14:paraId="0E9ACEC1" w14:textId="77777777" w:rsidR="007D261E" w:rsidRPr="002177C4" w:rsidRDefault="007D261E" w:rsidP="00F97FDC">
            <w:pPr>
              <w:rPr>
                <w:rFonts w:ascii="Times New Roman" w:hAnsi="Times New Roman"/>
              </w:rPr>
            </w:pPr>
            <w:r w:rsidRPr="002177C4">
              <w:rPr>
                <w:rFonts w:ascii="Times New Roman" w:hAnsi="Times New Roman"/>
                <w:color w:val="000000"/>
                <w:position w:val="-1"/>
              </w:rPr>
              <w:t>_______________________, odprt pri banki ____________________</w:t>
            </w:r>
          </w:p>
          <w:p w14:paraId="63FA8A6B" w14:textId="77777777" w:rsidR="007D261E" w:rsidRPr="002177C4" w:rsidRDefault="007D261E" w:rsidP="00F97FDC">
            <w:pPr>
              <w:rPr>
                <w:rFonts w:ascii="Times New Roman" w:hAnsi="Times New Roman"/>
              </w:rPr>
            </w:pPr>
            <w:r w:rsidRPr="002177C4">
              <w:rPr>
                <w:rFonts w:ascii="Times New Roman" w:hAnsi="Times New Roman"/>
                <w:color w:val="000000"/>
                <w:position w:val="-1"/>
              </w:rPr>
              <w:t>_______________________, odprt pri banki ____________________</w:t>
            </w:r>
          </w:p>
        </w:tc>
      </w:tr>
      <w:tr w:rsidR="007D261E" w:rsidRPr="002177C4" w14:paraId="5E27F08E"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2D6B590A"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E-POŠTA: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A4397EC"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554B346A"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3D445DCA"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TELEFON:</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2CEDEEF"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73D8FAC6" w14:textId="77777777" w:rsidTr="00F97FDC">
        <w:tc>
          <w:tcPr>
            <w:tcW w:w="2622" w:type="dxa"/>
            <w:gridSpan w:val="2"/>
            <w:tcBorders>
              <w:top w:val="single" w:sz="5" w:space="0" w:color="000000"/>
              <w:left w:val="single" w:sz="5" w:space="0" w:color="000000"/>
              <w:bottom w:val="single" w:sz="5" w:space="0" w:color="000000"/>
            </w:tcBorders>
            <w:shd w:val="clear" w:color="auto" w:fill="CCCCCC"/>
            <w:vAlign w:val="center"/>
          </w:tcPr>
          <w:p w14:paraId="4126AC30" w14:textId="77777777" w:rsidR="007D261E" w:rsidRPr="002177C4" w:rsidRDefault="007D261E" w:rsidP="00F97FDC">
            <w:pPr>
              <w:jc w:val="right"/>
              <w:rPr>
                <w:rFonts w:ascii="Times New Roman" w:hAnsi="Times New Roman"/>
              </w:rPr>
            </w:pPr>
            <w:r w:rsidRPr="002177C4">
              <w:rPr>
                <w:rFonts w:ascii="Times New Roman" w:hAnsi="Times New Roman"/>
                <w:b/>
                <w:bCs/>
                <w:color w:val="000000"/>
                <w:position w:val="-1"/>
                <w:shd w:val="clear" w:color="auto" w:fill="CCCCCC"/>
              </w:rPr>
              <w:t>TELEFAKS:</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3A88A94"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76CA20FB" w14:textId="77777777" w:rsidTr="00F97FDC">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661961CF" w14:textId="77777777" w:rsidR="007D261E" w:rsidRPr="002177C4" w:rsidRDefault="007D261E" w:rsidP="00F97FDC">
            <w:pPr>
              <w:rPr>
                <w:rFonts w:ascii="Times New Roman" w:hAnsi="Times New Roman"/>
              </w:rPr>
            </w:pPr>
            <w:r w:rsidRPr="002177C4">
              <w:rPr>
                <w:rFonts w:ascii="Times New Roman" w:hAnsi="Times New Roman"/>
                <w:color w:val="000000"/>
                <w:position w:val="-1"/>
              </w:rPr>
              <w:t xml:space="preserve">VSI ZAKONITI ZASTOPNIKI PODIZVAJALCA </w:t>
            </w:r>
            <w:r w:rsidRPr="002177C4">
              <w:rPr>
                <w:rFonts w:ascii="Times New Roman" w:hAnsi="Times New Roman"/>
                <w:i/>
                <w:color w:val="000000"/>
                <w:position w:val="-1"/>
              </w:rPr>
              <w:t>(Z NAVEDBAMI MOREBITNIH OMEJITEV):</w:t>
            </w:r>
          </w:p>
        </w:tc>
      </w:tr>
      <w:tr w:rsidR="007D261E" w:rsidRPr="002177C4" w14:paraId="7BF2452D" w14:textId="77777777" w:rsidTr="00F97FDC">
        <w:tc>
          <w:tcPr>
            <w:tcW w:w="709" w:type="dxa"/>
            <w:tcBorders>
              <w:top w:val="single" w:sz="5" w:space="0" w:color="000000"/>
              <w:left w:val="single" w:sz="5" w:space="0" w:color="000000"/>
              <w:bottom w:val="single" w:sz="5" w:space="0" w:color="000000"/>
            </w:tcBorders>
            <w:shd w:val="clear" w:color="auto" w:fill="CCCCCC"/>
            <w:vAlign w:val="center"/>
          </w:tcPr>
          <w:p w14:paraId="436034C5" w14:textId="77777777" w:rsidR="007D261E" w:rsidRPr="002177C4" w:rsidRDefault="007D261E" w:rsidP="00F97FDC">
            <w:pPr>
              <w:jc w:val="right"/>
              <w:rPr>
                <w:rFonts w:ascii="Times New Roman" w:hAnsi="Times New Roman"/>
              </w:rPr>
            </w:pPr>
            <w:r w:rsidRPr="002177C4">
              <w:rPr>
                <w:rFonts w:ascii="Times New Roman" w:hAnsi="Times New Roman"/>
                <w:bCs/>
                <w:color w:val="000000"/>
                <w:position w:val="-1"/>
                <w:shd w:val="clear" w:color="auto" w:fill="CCCCCC"/>
              </w:rPr>
              <w:t>1.</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5CD53F82" w14:textId="77777777" w:rsidR="007D261E" w:rsidRPr="002177C4" w:rsidRDefault="007D261E" w:rsidP="00F97FDC">
            <w:pPr>
              <w:snapToGrid w:val="0"/>
              <w:rPr>
                <w:rFonts w:ascii="Times New Roman" w:hAnsi="Times New Roman"/>
                <w:bCs/>
                <w:color w:val="000000"/>
                <w:position w:val="-1"/>
                <w:shd w:val="clear" w:color="auto" w:fill="CCCCCC"/>
              </w:rPr>
            </w:pPr>
          </w:p>
        </w:tc>
      </w:tr>
      <w:tr w:rsidR="007D261E" w:rsidRPr="002177C4" w14:paraId="40E64F4A" w14:textId="77777777" w:rsidTr="00F97FDC">
        <w:tc>
          <w:tcPr>
            <w:tcW w:w="709" w:type="dxa"/>
            <w:tcBorders>
              <w:top w:val="single" w:sz="5" w:space="0" w:color="000000"/>
              <w:left w:val="single" w:sz="5" w:space="0" w:color="000000"/>
              <w:bottom w:val="single" w:sz="5" w:space="0" w:color="000000"/>
            </w:tcBorders>
            <w:shd w:val="clear" w:color="auto" w:fill="CCCCCC"/>
            <w:vAlign w:val="center"/>
          </w:tcPr>
          <w:p w14:paraId="1854BF38" w14:textId="77777777" w:rsidR="007D261E" w:rsidRPr="002177C4" w:rsidRDefault="007D261E" w:rsidP="00F97FDC">
            <w:pPr>
              <w:jc w:val="right"/>
              <w:rPr>
                <w:rFonts w:ascii="Times New Roman" w:hAnsi="Times New Roman"/>
              </w:rPr>
            </w:pPr>
            <w:r w:rsidRPr="002177C4">
              <w:rPr>
                <w:rFonts w:ascii="Times New Roman" w:hAnsi="Times New Roman"/>
                <w:bCs/>
                <w:color w:val="000000"/>
                <w:position w:val="-1"/>
                <w:shd w:val="clear" w:color="auto" w:fill="CCCCCC"/>
              </w:rPr>
              <w:t>2.</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638822B" w14:textId="77777777" w:rsidR="007D261E" w:rsidRPr="002177C4" w:rsidRDefault="007D261E" w:rsidP="00F97FDC">
            <w:pPr>
              <w:snapToGrid w:val="0"/>
              <w:rPr>
                <w:rFonts w:ascii="Times New Roman" w:hAnsi="Times New Roman"/>
                <w:bCs/>
                <w:color w:val="000000"/>
                <w:position w:val="-1"/>
                <w:shd w:val="clear" w:color="auto" w:fill="CCCCCC"/>
              </w:rPr>
            </w:pPr>
          </w:p>
        </w:tc>
      </w:tr>
      <w:tr w:rsidR="007D261E" w:rsidRPr="002177C4" w14:paraId="6AAD844D" w14:textId="77777777" w:rsidTr="00F97FDC">
        <w:tc>
          <w:tcPr>
            <w:tcW w:w="709" w:type="dxa"/>
            <w:tcBorders>
              <w:top w:val="single" w:sz="5" w:space="0" w:color="000000"/>
              <w:left w:val="single" w:sz="5" w:space="0" w:color="000000"/>
              <w:bottom w:val="single" w:sz="5" w:space="0" w:color="000000"/>
            </w:tcBorders>
            <w:shd w:val="clear" w:color="auto" w:fill="CCCCCC"/>
            <w:vAlign w:val="center"/>
          </w:tcPr>
          <w:p w14:paraId="5E7C8F0A" w14:textId="77777777" w:rsidR="007D261E" w:rsidRPr="002177C4" w:rsidRDefault="007D261E" w:rsidP="00F97FDC">
            <w:pPr>
              <w:jc w:val="right"/>
              <w:rPr>
                <w:rFonts w:ascii="Times New Roman" w:hAnsi="Times New Roman"/>
              </w:rPr>
            </w:pPr>
            <w:r w:rsidRPr="002177C4">
              <w:rPr>
                <w:rFonts w:ascii="Times New Roman" w:hAnsi="Times New Roman"/>
                <w:bCs/>
                <w:color w:val="000000"/>
                <w:position w:val="-1"/>
                <w:shd w:val="clear" w:color="auto" w:fill="CCCCCC"/>
              </w:rPr>
              <w:t>3.</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6B886592" w14:textId="77777777" w:rsidR="007D261E" w:rsidRPr="002177C4" w:rsidRDefault="007D261E" w:rsidP="00F97FDC">
            <w:pPr>
              <w:snapToGrid w:val="0"/>
              <w:rPr>
                <w:rFonts w:ascii="Times New Roman" w:hAnsi="Times New Roman"/>
                <w:bCs/>
                <w:color w:val="000000"/>
                <w:position w:val="-1"/>
                <w:shd w:val="clear" w:color="auto" w:fill="CCCCCC"/>
              </w:rPr>
            </w:pPr>
          </w:p>
        </w:tc>
      </w:tr>
      <w:tr w:rsidR="007D261E" w:rsidRPr="002177C4" w14:paraId="7FBFAAFC" w14:textId="77777777" w:rsidTr="00F97FDC">
        <w:tc>
          <w:tcPr>
            <w:tcW w:w="709" w:type="dxa"/>
            <w:tcBorders>
              <w:top w:val="single" w:sz="5" w:space="0" w:color="000000"/>
              <w:left w:val="single" w:sz="5" w:space="0" w:color="000000"/>
              <w:bottom w:val="single" w:sz="5" w:space="0" w:color="000000"/>
            </w:tcBorders>
            <w:shd w:val="clear" w:color="auto" w:fill="CCCCCC"/>
            <w:vAlign w:val="center"/>
          </w:tcPr>
          <w:p w14:paraId="1DB97E54" w14:textId="77777777" w:rsidR="007D261E" w:rsidRPr="002177C4" w:rsidRDefault="007D261E" w:rsidP="00F97FDC">
            <w:pPr>
              <w:jc w:val="right"/>
              <w:rPr>
                <w:rFonts w:ascii="Times New Roman" w:hAnsi="Times New Roman"/>
              </w:rPr>
            </w:pPr>
            <w:r w:rsidRPr="002177C4">
              <w:rPr>
                <w:rFonts w:ascii="Times New Roman" w:hAnsi="Times New Roman"/>
                <w:bCs/>
                <w:color w:val="000000"/>
                <w:position w:val="-1"/>
                <w:shd w:val="clear" w:color="auto" w:fill="CCCCCC"/>
              </w:rPr>
              <w:t>4.</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03015C2" w14:textId="77777777" w:rsidR="007D261E" w:rsidRPr="002177C4" w:rsidRDefault="007D261E" w:rsidP="00F97FDC">
            <w:pPr>
              <w:snapToGrid w:val="0"/>
              <w:rPr>
                <w:rFonts w:ascii="Times New Roman" w:hAnsi="Times New Roman"/>
                <w:bCs/>
                <w:color w:val="000000"/>
                <w:position w:val="-1"/>
                <w:shd w:val="clear" w:color="auto" w:fill="CCCCCC"/>
              </w:rPr>
            </w:pPr>
          </w:p>
        </w:tc>
      </w:tr>
      <w:tr w:rsidR="007D261E" w:rsidRPr="002177C4" w14:paraId="27ECFB1F" w14:textId="77777777" w:rsidTr="00F97FDC">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770F7AF5" w14:textId="77777777" w:rsidR="007D261E" w:rsidRPr="002177C4" w:rsidRDefault="007D261E" w:rsidP="00F97FDC">
            <w:pPr>
              <w:rPr>
                <w:rFonts w:ascii="Times New Roman" w:hAnsi="Times New Roman"/>
              </w:rPr>
            </w:pPr>
            <w:r w:rsidRPr="002177C4">
              <w:rPr>
                <w:rFonts w:ascii="Times New Roman" w:hAnsi="Times New Roman"/>
                <w:color w:val="000000"/>
                <w:position w:val="-1"/>
              </w:rPr>
              <w:t>DEL IZVEDBE NAROČILA, KI GA BO IZVEDEL PODIZVAJALEC:</w:t>
            </w:r>
          </w:p>
        </w:tc>
      </w:tr>
      <w:tr w:rsidR="007D261E" w:rsidRPr="002177C4" w14:paraId="394DEC50" w14:textId="77777777" w:rsidTr="00F97FDC">
        <w:tc>
          <w:tcPr>
            <w:tcW w:w="2977" w:type="dxa"/>
            <w:gridSpan w:val="3"/>
            <w:tcBorders>
              <w:top w:val="single" w:sz="5" w:space="0" w:color="000000"/>
              <w:left w:val="single" w:sz="5" w:space="0" w:color="000000"/>
              <w:bottom w:val="single" w:sz="5" w:space="0" w:color="000000"/>
            </w:tcBorders>
            <w:shd w:val="clear" w:color="auto" w:fill="CCCCCC"/>
            <w:vAlign w:val="center"/>
          </w:tcPr>
          <w:p w14:paraId="496AA050" w14:textId="77777777" w:rsidR="007D261E" w:rsidRPr="002177C4" w:rsidRDefault="007D261E" w:rsidP="00F97FDC">
            <w:pPr>
              <w:rPr>
                <w:rFonts w:ascii="Times New Roman" w:hAnsi="Times New Roman"/>
              </w:rPr>
            </w:pPr>
            <w:r w:rsidRPr="002177C4">
              <w:rPr>
                <w:rFonts w:ascii="Times New Roman" w:hAnsi="Times New Roman"/>
                <w:bCs/>
                <w:color w:val="000000"/>
                <w:position w:val="-1"/>
                <w:shd w:val="clear" w:color="auto" w:fill="CCCCCC"/>
              </w:rPr>
              <w:t>Opis dela izvedbe naročila, ki ga bo izvedel podizvajalec:</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A9504EA" w14:textId="77777777" w:rsidR="007D261E" w:rsidRPr="002177C4" w:rsidRDefault="007D261E" w:rsidP="00F97FDC">
            <w:pPr>
              <w:snapToGrid w:val="0"/>
              <w:rPr>
                <w:rFonts w:ascii="Times New Roman" w:hAnsi="Times New Roman"/>
                <w:bCs/>
                <w:color w:val="000000"/>
                <w:position w:val="-1"/>
                <w:shd w:val="clear" w:color="auto" w:fill="CCCCCC"/>
              </w:rPr>
            </w:pPr>
          </w:p>
          <w:p w14:paraId="61EA5567" w14:textId="77777777" w:rsidR="007D261E" w:rsidRPr="002177C4" w:rsidRDefault="007D261E" w:rsidP="00F97FDC">
            <w:pPr>
              <w:rPr>
                <w:rFonts w:ascii="Times New Roman" w:hAnsi="Times New Roman"/>
                <w:color w:val="000000"/>
                <w:position w:val="-1"/>
              </w:rPr>
            </w:pPr>
          </w:p>
          <w:p w14:paraId="75DB4CCC" w14:textId="77777777" w:rsidR="007D261E" w:rsidRPr="002177C4" w:rsidRDefault="007D261E" w:rsidP="00F97FDC">
            <w:pPr>
              <w:rPr>
                <w:rFonts w:ascii="Times New Roman" w:hAnsi="Times New Roman"/>
                <w:color w:val="000000"/>
                <w:position w:val="-1"/>
              </w:rPr>
            </w:pPr>
          </w:p>
          <w:p w14:paraId="791E1C07" w14:textId="77777777" w:rsidR="007D261E" w:rsidRPr="002177C4" w:rsidRDefault="007D261E" w:rsidP="00F97FDC">
            <w:pPr>
              <w:rPr>
                <w:rFonts w:ascii="Times New Roman" w:hAnsi="Times New Roman"/>
                <w:color w:val="000000"/>
                <w:position w:val="-1"/>
              </w:rPr>
            </w:pPr>
          </w:p>
          <w:p w14:paraId="1326245E" w14:textId="77777777" w:rsidR="007D261E" w:rsidRPr="002177C4" w:rsidRDefault="007D261E" w:rsidP="00F97FDC">
            <w:pPr>
              <w:rPr>
                <w:rFonts w:ascii="Times New Roman" w:hAnsi="Times New Roman"/>
                <w:color w:val="000000"/>
                <w:position w:val="-1"/>
              </w:rPr>
            </w:pPr>
          </w:p>
        </w:tc>
      </w:tr>
      <w:tr w:rsidR="007D261E" w:rsidRPr="002177C4" w14:paraId="7B24F78A" w14:textId="77777777" w:rsidTr="00F97FDC">
        <w:tc>
          <w:tcPr>
            <w:tcW w:w="2977" w:type="dxa"/>
            <w:gridSpan w:val="3"/>
            <w:tcBorders>
              <w:top w:val="single" w:sz="5" w:space="0" w:color="000000"/>
              <w:left w:val="single" w:sz="5" w:space="0" w:color="000000"/>
              <w:bottom w:val="single" w:sz="5" w:space="0" w:color="000000"/>
            </w:tcBorders>
            <w:shd w:val="clear" w:color="auto" w:fill="CCCCCC"/>
            <w:vAlign w:val="center"/>
          </w:tcPr>
          <w:p w14:paraId="7D6F7B72" w14:textId="77777777" w:rsidR="007D261E" w:rsidRPr="002177C4" w:rsidRDefault="007D261E" w:rsidP="00F97FDC">
            <w:pPr>
              <w:rPr>
                <w:rFonts w:ascii="Times New Roman" w:hAnsi="Times New Roman"/>
              </w:rPr>
            </w:pPr>
            <w:r w:rsidRPr="002177C4">
              <w:rPr>
                <w:rFonts w:ascii="Times New Roman" w:hAnsi="Times New Roman"/>
                <w:bCs/>
                <w:color w:val="000000"/>
                <w:position w:val="-1"/>
                <w:shd w:val="clear" w:color="auto" w:fill="CCCCCC"/>
              </w:rPr>
              <w:t>Obseg v %:</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8DFC212" w14:textId="77777777" w:rsidR="007D261E" w:rsidRPr="002177C4" w:rsidRDefault="007D261E" w:rsidP="00F97FDC">
            <w:pPr>
              <w:snapToGrid w:val="0"/>
              <w:rPr>
                <w:rFonts w:ascii="Times New Roman" w:hAnsi="Times New Roman"/>
                <w:bCs/>
                <w:color w:val="000000"/>
                <w:position w:val="-1"/>
                <w:shd w:val="clear" w:color="auto" w:fill="CCCCCC"/>
              </w:rPr>
            </w:pPr>
          </w:p>
        </w:tc>
      </w:tr>
      <w:tr w:rsidR="007D261E" w:rsidRPr="002177C4" w14:paraId="6BCF1B58" w14:textId="77777777" w:rsidTr="00F97FDC">
        <w:tc>
          <w:tcPr>
            <w:tcW w:w="2977" w:type="dxa"/>
            <w:gridSpan w:val="3"/>
            <w:tcBorders>
              <w:top w:val="single" w:sz="5" w:space="0" w:color="000000"/>
              <w:left w:val="single" w:sz="5" w:space="0" w:color="000000"/>
              <w:bottom w:val="single" w:sz="5" w:space="0" w:color="000000"/>
            </w:tcBorders>
            <w:shd w:val="clear" w:color="auto" w:fill="CCCCCC"/>
            <w:vAlign w:val="center"/>
          </w:tcPr>
          <w:p w14:paraId="54396284" w14:textId="77777777" w:rsidR="007D261E" w:rsidRPr="002177C4" w:rsidRDefault="007D261E" w:rsidP="00F97FDC">
            <w:pPr>
              <w:rPr>
                <w:rFonts w:ascii="Times New Roman" w:hAnsi="Times New Roman"/>
              </w:rPr>
            </w:pPr>
            <w:r w:rsidRPr="002177C4">
              <w:rPr>
                <w:rFonts w:ascii="Times New Roman" w:hAnsi="Times New Roman"/>
                <w:bCs/>
                <w:color w:val="000000"/>
                <w:position w:val="-1"/>
                <w:shd w:val="clear" w:color="auto" w:fill="CCCCCC"/>
              </w:rPr>
              <w:t>Vrednost:</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88545AF" w14:textId="77777777" w:rsidR="007D261E" w:rsidRPr="002177C4" w:rsidRDefault="007D261E" w:rsidP="00F97FDC">
            <w:pPr>
              <w:snapToGrid w:val="0"/>
              <w:rPr>
                <w:rFonts w:ascii="Times New Roman" w:hAnsi="Times New Roman"/>
                <w:bCs/>
                <w:color w:val="000000"/>
                <w:position w:val="-1"/>
                <w:shd w:val="clear" w:color="auto" w:fill="CCCCCC"/>
              </w:rPr>
            </w:pPr>
          </w:p>
        </w:tc>
      </w:tr>
      <w:tr w:rsidR="007D261E" w:rsidRPr="002177C4" w14:paraId="31FAB902" w14:textId="77777777" w:rsidTr="00F97FDC">
        <w:tc>
          <w:tcPr>
            <w:tcW w:w="2977" w:type="dxa"/>
            <w:gridSpan w:val="3"/>
            <w:tcBorders>
              <w:top w:val="single" w:sz="5" w:space="0" w:color="000000"/>
              <w:left w:val="single" w:sz="5" w:space="0" w:color="000000"/>
              <w:bottom w:val="single" w:sz="5" w:space="0" w:color="000000"/>
            </w:tcBorders>
            <w:shd w:val="clear" w:color="auto" w:fill="CCCCCC"/>
            <w:vAlign w:val="center"/>
          </w:tcPr>
          <w:p w14:paraId="0358F7D5" w14:textId="77777777" w:rsidR="007D261E" w:rsidRPr="002177C4" w:rsidRDefault="007D261E" w:rsidP="00F97FDC">
            <w:pPr>
              <w:rPr>
                <w:rFonts w:ascii="Times New Roman" w:hAnsi="Times New Roman"/>
              </w:rPr>
            </w:pPr>
            <w:r w:rsidRPr="002177C4">
              <w:rPr>
                <w:rFonts w:ascii="Times New Roman" w:hAnsi="Times New Roman"/>
                <w:bCs/>
                <w:color w:val="000000"/>
                <w:position w:val="-1"/>
                <w:shd w:val="clear" w:color="auto" w:fill="CCCCCC"/>
              </w:rPr>
              <w:t>Kraj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7285969" w14:textId="77777777" w:rsidR="007D261E" w:rsidRPr="002177C4" w:rsidRDefault="007D261E" w:rsidP="00F97FDC">
            <w:pPr>
              <w:snapToGrid w:val="0"/>
              <w:rPr>
                <w:rFonts w:ascii="Times New Roman" w:hAnsi="Times New Roman"/>
                <w:bCs/>
                <w:color w:val="000000"/>
                <w:position w:val="-1"/>
                <w:shd w:val="clear" w:color="auto" w:fill="CCCCCC"/>
              </w:rPr>
            </w:pPr>
          </w:p>
        </w:tc>
      </w:tr>
      <w:tr w:rsidR="007D261E" w:rsidRPr="002177C4" w14:paraId="3D87BB6D" w14:textId="77777777" w:rsidTr="00F97FDC">
        <w:tc>
          <w:tcPr>
            <w:tcW w:w="2977" w:type="dxa"/>
            <w:gridSpan w:val="3"/>
            <w:tcBorders>
              <w:top w:val="single" w:sz="5" w:space="0" w:color="000000"/>
              <w:left w:val="single" w:sz="5" w:space="0" w:color="000000"/>
              <w:bottom w:val="single" w:sz="5" w:space="0" w:color="000000"/>
            </w:tcBorders>
            <w:shd w:val="clear" w:color="auto" w:fill="CCCCCC"/>
            <w:vAlign w:val="center"/>
          </w:tcPr>
          <w:p w14:paraId="7A984D7A" w14:textId="77777777" w:rsidR="007D261E" w:rsidRPr="002177C4" w:rsidRDefault="007D261E" w:rsidP="00F97FDC">
            <w:pPr>
              <w:rPr>
                <w:rFonts w:ascii="Times New Roman" w:hAnsi="Times New Roman"/>
              </w:rPr>
            </w:pPr>
            <w:r w:rsidRPr="002177C4">
              <w:rPr>
                <w:rFonts w:ascii="Times New Roman" w:hAnsi="Times New Roman"/>
                <w:bCs/>
                <w:color w:val="000000"/>
                <w:position w:val="-1"/>
                <w:shd w:val="clear" w:color="auto" w:fill="CCCCCC"/>
              </w:rPr>
              <w:t>Rok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FE133A9" w14:textId="77777777" w:rsidR="007D261E" w:rsidRPr="002177C4" w:rsidRDefault="007D261E" w:rsidP="00F97FDC">
            <w:pPr>
              <w:snapToGrid w:val="0"/>
              <w:rPr>
                <w:rFonts w:ascii="Times New Roman" w:hAnsi="Times New Roman"/>
                <w:bCs/>
                <w:color w:val="000000"/>
                <w:position w:val="-1"/>
                <w:shd w:val="clear" w:color="auto" w:fill="CCCCCC"/>
              </w:rPr>
            </w:pPr>
          </w:p>
        </w:tc>
      </w:tr>
    </w:tbl>
    <w:p w14:paraId="1B2E270E" w14:textId="77777777" w:rsidR="007D261E" w:rsidRPr="002177C4" w:rsidRDefault="007D261E" w:rsidP="007D261E">
      <w:pPr>
        <w:spacing w:after="200" w:line="276" w:lineRule="auto"/>
        <w:rPr>
          <w:rFonts w:ascii="Times New Roman" w:hAnsi="Times New Roman"/>
        </w:rPr>
      </w:pPr>
    </w:p>
    <w:p w14:paraId="549D117C" w14:textId="77777777" w:rsidR="007D261E" w:rsidRPr="002177C4" w:rsidRDefault="007D261E" w:rsidP="007D261E">
      <w:pPr>
        <w:rPr>
          <w:rFonts w:ascii="Times New Roman" w:hAnsi="Times New Roman"/>
        </w:rPr>
      </w:pPr>
    </w:p>
    <w:p w14:paraId="28B4B43D" w14:textId="77777777" w:rsidR="007D261E" w:rsidRPr="002177C4" w:rsidRDefault="007D261E" w:rsidP="007D261E">
      <w:pPr>
        <w:rPr>
          <w:rFonts w:ascii="Times New Roman" w:hAnsi="Times New Roman"/>
        </w:rPr>
      </w:pPr>
    </w:p>
    <w:p w14:paraId="37735B1B" w14:textId="77777777" w:rsidR="007D261E" w:rsidRPr="002177C4" w:rsidRDefault="007D261E" w:rsidP="007D261E">
      <w:pPr>
        <w:rPr>
          <w:rFonts w:ascii="Times New Roman" w:hAnsi="Times New Roman"/>
        </w:rPr>
      </w:pPr>
    </w:p>
    <w:p w14:paraId="5F7AF791" w14:textId="77777777" w:rsidR="007D261E" w:rsidRPr="002177C4" w:rsidRDefault="007D261E" w:rsidP="007D261E">
      <w:pPr>
        <w:rPr>
          <w:rFonts w:ascii="Times New Roman" w:hAnsi="Times New Roman"/>
        </w:rPr>
      </w:pPr>
    </w:p>
    <w:p w14:paraId="7EFE6E25" w14:textId="0801C92C" w:rsidR="007D261E" w:rsidRPr="002177C4" w:rsidRDefault="007D261E" w:rsidP="00CB0FEB">
      <w:pPr>
        <w:spacing w:after="200" w:line="276" w:lineRule="auto"/>
        <w:jc w:val="right"/>
        <w:rPr>
          <w:rFonts w:ascii="Times New Roman" w:hAnsi="Times New Roman"/>
        </w:rPr>
      </w:pPr>
      <w:r w:rsidRPr="002177C4">
        <w:rPr>
          <w:rFonts w:ascii="Times New Roman" w:eastAsia="TimesNewRoman" w:hAnsi="Times New Roman"/>
          <w:b/>
          <w:i/>
        </w:rPr>
        <w:lastRenderedPageBreak/>
        <w:t>Obrazec 1c</w:t>
      </w:r>
    </w:p>
    <w:p w14:paraId="01D48F49" w14:textId="77777777" w:rsidR="007D261E" w:rsidRPr="002177C4" w:rsidRDefault="007D261E" w:rsidP="007D261E">
      <w:pPr>
        <w:keepNext/>
        <w:keepLines/>
        <w:numPr>
          <w:ilvl w:val="0"/>
          <w:numId w:val="22"/>
        </w:numPr>
        <w:pBdr>
          <w:top w:val="single" w:sz="36" w:space="1" w:color="7EFF09"/>
          <w:left w:val="single" w:sz="36" w:space="31" w:color="7EFF09"/>
          <w:bottom w:val="single" w:sz="36" w:space="1" w:color="7EFF09"/>
          <w:right w:val="single" w:sz="36" w:space="4" w:color="7EFF09"/>
        </w:pBdr>
        <w:shd w:val="clear" w:color="auto" w:fill="7BF949"/>
        <w:suppressAutoHyphens/>
        <w:spacing w:after="120" w:line="276" w:lineRule="auto"/>
        <w:ind w:left="993" w:firstLine="0"/>
        <w:rPr>
          <w:rFonts w:ascii="Times New Roman" w:hAnsi="Times New Roman"/>
        </w:rPr>
      </w:pPr>
      <w:r w:rsidRPr="002177C4">
        <w:rPr>
          <w:rFonts w:ascii="Times New Roman" w:hAnsi="Times New Roman"/>
          <w:b/>
          <w:bCs/>
          <w:lang w:val="x-none"/>
        </w:rPr>
        <w:t xml:space="preserve">IZJAVA </w:t>
      </w:r>
      <w:r w:rsidRPr="002177C4">
        <w:rPr>
          <w:rFonts w:ascii="Times New Roman" w:hAnsi="Times New Roman"/>
          <w:b/>
          <w:bCs/>
        </w:rPr>
        <w:t xml:space="preserve">in soglasje </w:t>
      </w:r>
      <w:r w:rsidRPr="002177C4">
        <w:rPr>
          <w:rFonts w:ascii="Times New Roman" w:hAnsi="Times New Roman"/>
          <w:b/>
          <w:bCs/>
          <w:lang w:val="x-none"/>
        </w:rPr>
        <w:t xml:space="preserve">podizvajalca </w:t>
      </w:r>
    </w:p>
    <w:p w14:paraId="02925067" w14:textId="72FF599A" w:rsidR="007D261E" w:rsidRPr="00CB0FEB" w:rsidRDefault="007D261E" w:rsidP="00CB0FEB">
      <w:pPr>
        <w:keepNext/>
        <w:keepLines/>
        <w:numPr>
          <w:ilvl w:val="0"/>
          <w:numId w:val="22"/>
        </w:numPr>
        <w:pBdr>
          <w:top w:val="single" w:sz="36" w:space="1" w:color="7EFF09"/>
          <w:left w:val="single" w:sz="36" w:space="31" w:color="7EFF09"/>
          <w:bottom w:val="single" w:sz="36" w:space="1" w:color="7EFF09"/>
          <w:right w:val="single" w:sz="36" w:space="4" w:color="7EFF09"/>
        </w:pBdr>
        <w:shd w:val="clear" w:color="auto" w:fill="7BF949"/>
        <w:suppressAutoHyphens/>
        <w:spacing w:after="120" w:line="276" w:lineRule="auto"/>
        <w:ind w:left="993" w:firstLine="0"/>
        <w:rPr>
          <w:rFonts w:ascii="Times New Roman" w:hAnsi="Times New Roman"/>
        </w:rPr>
      </w:pPr>
      <w:r w:rsidRPr="002177C4">
        <w:rPr>
          <w:rFonts w:ascii="Times New Roman" w:hAnsi="Times New Roman"/>
          <w:b/>
          <w:bCs/>
          <w:lang w:val="x-none"/>
        </w:rPr>
        <w:t>izpolnjevanje pogojev glede usposobljenosti za izvedbo javnega naročila</w:t>
      </w:r>
    </w:p>
    <w:p w14:paraId="4223319F" w14:textId="2DABBF79" w:rsidR="007D261E" w:rsidRPr="002177C4" w:rsidRDefault="007D261E" w:rsidP="007D261E">
      <w:pPr>
        <w:spacing w:before="225" w:after="225"/>
        <w:rPr>
          <w:rFonts w:ascii="Times New Roman" w:hAnsi="Times New Roman"/>
        </w:rPr>
      </w:pPr>
      <w:r w:rsidRPr="002177C4">
        <w:rPr>
          <w:rFonts w:ascii="Times New Roman" w:hAnsi="Times New Roman"/>
          <w:color w:val="000000"/>
        </w:rPr>
        <w:t xml:space="preserve">V zvezi z javnim naročilom </w:t>
      </w:r>
      <w:r w:rsidRPr="002177C4">
        <w:rPr>
          <w:rFonts w:ascii="Times New Roman" w:hAnsi="Times New Roman"/>
          <w:b/>
          <w:color w:val="000000"/>
        </w:rPr>
        <w:t xml:space="preserve">za najem </w:t>
      </w:r>
      <w:r w:rsidR="001F04BF">
        <w:rPr>
          <w:rFonts w:ascii="Times New Roman" w:hAnsi="Times New Roman"/>
          <w:b/>
          <w:color w:val="000000"/>
        </w:rPr>
        <w:t xml:space="preserve">analiznega </w:t>
      </w:r>
      <w:r w:rsidRPr="002177C4">
        <w:rPr>
          <w:rFonts w:ascii="Times New Roman" w:hAnsi="Times New Roman"/>
          <w:b/>
          <w:color w:val="000000"/>
        </w:rPr>
        <w:t>sistema, ki ga je naročnik Zdravstveni dom Ptuj, Potrčeva cesta 19a, 2250 Ptuj,</w:t>
      </w:r>
      <w:r w:rsidRPr="002177C4">
        <w:rPr>
          <w:rFonts w:ascii="Times New Roman" w:hAnsi="Times New Roman"/>
          <w:color w:val="000000"/>
        </w:rPr>
        <w:t xml:space="preserve"> objavil na Portalu javnih naročil z dne  ______________, pod št. objave: ______________________, </w:t>
      </w:r>
    </w:p>
    <w:p w14:paraId="5B336F10" w14:textId="77777777" w:rsidR="007D261E" w:rsidRPr="002177C4" w:rsidRDefault="007D261E" w:rsidP="007D261E">
      <w:pPr>
        <w:spacing w:before="225" w:after="225"/>
        <w:rPr>
          <w:rFonts w:ascii="Times New Roman" w:hAnsi="Times New Roman"/>
        </w:rPr>
      </w:pPr>
      <w:r w:rsidRPr="002177C4">
        <w:rPr>
          <w:rFonts w:ascii="Times New Roman" w:hAnsi="Times New Roman"/>
          <w:color w:val="000000"/>
        </w:rPr>
        <w:t xml:space="preserve">podizvajalec (naziv in naslov): </w:t>
      </w:r>
      <w:r w:rsidRPr="002177C4">
        <w:rPr>
          <w:rFonts w:ascii="Times New Roman" w:hAnsi="Times New Roman"/>
          <w:color w:val="000000"/>
          <w:u w:val="single"/>
        </w:rPr>
        <w:t xml:space="preserve"> _______________________________________________________________</w:t>
      </w:r>
    </w:p>
    <w:p w14:paraId="5F38A289" w14:textId="77777777" w:rsidR="007D261E" w:rsidRPr="002177C4" w:rsidRDefault="007D261E" w:rsidP="007D261E">
      <w:pPr>
        <w:spacing w:before="225" w:after="225"/>
        <w:rPr>
          <w:rFonts w:ascii="Times New Roman" w:hAnsi="Times New Roman"/>
        </w:rPr>
      </w:pPr>
      <w:r w:rsidRPr="002177C4">
        <w:rPr>
          <w:rFonts w:ascii="Times New Roman" w:hAnsi="Times New Roman"/>
          <w:color w:val="000000"/>
        </w:rPr>
        <w:t>občina sedeža podizvajalca: ________________________</w:t>
      </w:r>
    </w:p>
    <w:p w14:paraId="1AC046ED" w14:textId="77777777" w:rsidR="007D261E" w:rsidRPr="002177C4" w:rsidRDefault="007D261E" w:rsidP="007D261E">
      <w:pPr>
        <w:spacing w:before="225" w:after="225"/>
        <w:rPr>
          <w:rFonts w:ascii="Times New Roman" w:hAnsi="Times New Roman"/>
        </w:rPr>
      </w:pPr>
      <w:r w:rsidRPr="002177C4">
        <w:rPr>
          <w:rFonts w:ascii="Times New Roman" w:hAnsi="Times New Roman"/>
          <w:color w:val="000000"/>
        </w:rPr>
        <w:t>matična številka: _____________________, ID za DDV: _____________________________</w:t>
      </w:r>
    </w:p>
    <w:p w14:paraId="5D6DADD0" w14:textId="77777777" w:rsidR="007D261E" w:rsidRPr="002177C4" w:rsidRDefault="007D261E" w:rsidP="007D261E">
      <w:pPr>
        <w:spacing w:after="200" w:line="276" w:lineRule="auto"/>
        <w:contextualSpacing/>
        <w:rPr>
          <w:rFonts w:ascii="Times New Roman" w:hAnsi="Times New Roman"/>
          <w:color w:val="000000"/>
        </w:rPr>
      </w:pPr>
    </w:p>
    <w:p w14:paraId="53B1FBD9" w14:textId="77777777" w:rsidR="007D261E" w:rsidRPr="002177C4" w:rsidRDefault="007D261E" w:rsidP="007D261E">
      <w:pPr>
        <w:spacing w:after="200" w:line="276" w:lineRule="auto"/>
        <w:contextualSpacing/>
        <w:rPr>
          <w:rFonts w:ascii="Times New Roman" w:hAnsi="Times New Roman"/>
        </w:rPr>
      </w:pPr>
      <w:r w:rsidRPr="002177C4">
        <w:rPr>
          <w:rFonts w:ascii="Times New Roman" w:hAnsi="Times New Roman"/>
        </w:rPr>
        <w:t>izjavljamo, da:</w:t>
      </w:r>
    </w:p>
    <w:p w14:paraId="6E179443" w14:textId="77777777" w:rsidR="007D261E" w:rsidRPr="002177C4" w:rsidRDefault="007D261E" w:rsidP="007D261E">
      <w:pPr>
        <w:numPr>
          <w:ilvl w:val="0"/>
          <w:numId w:val="24"/>
        </w:numPr>
        <w:suppressAutoHyphens/>
        <w:spacing w:before="120" w:after="120" w:line="276" w:lineRule="auto"/>
        <w:rPr>
          <w:rFonts w:ascii="Times New Roman" w:hAnsi="Times New Roman"/>
        </w:rPr>
      </w:pPr>
      <w:r w:rsidRPr="002177C4">
        <w:rPr>
          <w:rFonts w:ascii="Times New Roman" w:hAnsi="Times New Roman"/>
          <w:lang w:val="x-none"/>
        </w:rPr>
        <w:t xml:space="preserve">smo seznanjeni z Navodili za izdelavo ponudb po Dokumentaciji za oddajo naročila s </w:t>
      </w:r>
      <w:r w:rsidRPr="002177C4">
        <w:rPr>
          <w:rFonts w:ascii="Times New Roman" w:hAnsi="Times New Roman"/>
        </w:rPr>
        <w:t>pogoji za izvedbo ter merili za dodelitev naročila in da z njimi v celoti soglašamo.</w:t>
      </w:r>
    </w:p>
    <w:p w14:paraId="199FC5C7" w14:textId="77777777" w:rsidR="007D261E" w:rsidRPr="002177C4" w:rsidRDefault="007D261E" w:rsidP="007D261E">
      <w:pPr>
        <w:autoSpaceDE w:val="0"/>
        <w:rPr>
          <w:rFonts w:ascii="Times New Roman" w:hAnsi="Times New Roman"/>
          <w:lang w:val="x-none"/>
        </w:rPr>
      </w:pPr>
    </w:p>
    <w:p w14:paraId="21732B73" w14:textId="77777777" w:rsidR="007D261E" w:rsidRPr="002177C4" w:rsidRDefault="007D261E" w:rsidP="007D261E">
      <w:pPr>
        <w:numPr>
          <w:ilvl w:val="0"/>
          <w:numId w:val="26"/>
        </w:numPr>
        <w:suppressAutoHyphens/>
        <w:autoSpaceDE w:val="0"/>
        <w:spacing w:after="200"/>
        <w:rPr>
          <w:rFonts w:ascii="Times New Roman" w:hAnsi="Times New Roman"/>
        </w:rPr>
      </w:pPr>
      <w:r w:rsidRPr="002177C4">
        <w:rPr>
          <w:rFonts w:ascii="Times New Roman" w:hAnsi="Times New Roman"/>
          <w:b/>
        </w:rPr>
        <w:t>zahtevamo neposredna plačila:       DA        NE</w:t>
      </w:r>
      <w:r w:rsidRPr="002177C4">
        <w:rPr>
          <w:rFonts w:ascii="Times New Roman" w:hAnsi="Times New Roman"/>
        </w:rPr>
        <w:t xml:space="preserve">          </w:t>
      </w:r>
      <w:r w:rsidRPr="002177C4">
        <w:rPr>
          <w:rFonts w:ascii="Times New Roman" w:hAnsi="Times New Roman"/>
          <w:i/>
        </w:rPr>
        <w:t>(podizvajalec ustrezno označi)</w:t>
      </w:r>
    </w:p>
    <w:p w14:paraId="5A56B18B" w14:textId="77777777" w:rsidR="007D261E" w:rsidRPr="002177C4" w:rsidRDefault="007D261E" w:rsidP="007D261E">
      <w:pPr>
        <w:autoSpaceDE w:val="0"/>
        <w:rPr>
          <w:rFonts w:ascii="Times New Roman" w:hAnsi="Times New Roman"/>
        </w:rPr>
      </w:pPr>
    </w:p>
    <w:p w14:paraId="4AE6085F" w14:textId="77777777" w:rsidR="007D261E" w:rsidRPr="002177C4" w:rsidRDefault="007D261E" w:rsidP="007D261E">
      <w:pPr>
        <w:spacing w:after="200" w:line="276" w:lineRule="auto"/>
        <w:rPr>
          <w:rFonts w:ascii="Times New Roman" w:hAnsi="Times New Roman"/>
        </w:rPr>
      </w:pPr>
      <w:r w:rsidRPr="002177C4">
        <w:rPr>
          <w:rFonts w:ascii="Times New Roman" w:hAnsi="Times New Roman"/>
        </w:rPr>
        <w:t>Strinjamo se, da lahko naročnik v fazi oddaje tega naročila od nas zahteva, da predložimo dodatna pojasnila ali dokazila, s katerimi se dokazuje izpolnjevanje postavljenih pogojev in zahtev iz dokumentacije za oddajo predmetnega naročila.</w:t>
      </w:r>
    </w:p>
    <w:p w14:paraId="75DC0D69" w14:textId="77777777" w:rsidR="007D261E" w:rsidRPr="002177C4" w:rsidRDefault="007D261E" w:rsidP="003E3276">
      <w:pPr>
        <w:spacing w:after="200" w:line="276" w:lineRule="auto"/>
        <w:jc w:val="both"/>
        <w:rPr>
          <w:rFonts w:ascii="Times New Roman" w:hAnsi="Times New Roman"/>
        </w:rPr>
      </w:pPr>
      <w:r w:rsidRPr="002177C4">
        <w:rPr>
          <w:rFonts w:ascii="Times New Roman" w:hAnsi="Times New Roman"/>
          <w:b/>
        </w:rPr>
        <w:t xml:space="preserve">Hkrati s to izjavo pooblaščamo naročnika Zdravstveni dom Ptuj, Potrčeva cesta 19a, 2250 Ptuj, da iz uradnih evidenc, za namen izvedbe tega javnega naročila, pridobi potrebne podatke, ki dokazujejo izpolnjevanje v tej izjavi oziroma predmetni dokumentaciji za oddajo naročila postavljenih pogojev. </w:t>
      </w:r>
      <w:r w:rsidRPr="002177C4">
        <w:rPr>
          <w:rFonts w:ascii="Times New Roman" w:hAnsi="Times New Roman"/>
        </w:rPr>
        <w:t>Na zahtevo naročnika in v kolikor bo to potrebno bomo naročniku predložili dodatna pooblastila za preveritev podatkov iz uradnih evidenc.</w:t>
      </w:r>
    </w:p>
    <w:p w14:paraId="754B5BFB" w14:textId="4BE13A12" w:rsidR="007D261E" w:rsidRDefault="007D261E" w:rsidP="00BE48F9">
      <w:pPr>
        <w:rPr>
          <w:rFonts w:ascii="Times New Roman" w:hAnsi="Times New Roman"/>
        </w:rPr>
      </w:pPr>
      <w:r w:rsidRPr="002177C4">
        <w:rPr>
          <w:rFonts w:ascii="Times New Roman" w:hAnsi="Times New Roman"/>
        </w:rPr>
        <w:t>Ta izjava je sestavni del in priloga ponudbe, s katero se prijavljamo za izvedbo naročila – najem sistema za Zdravstveni dom Ptuj, Potrčeva cesta 19a, 2250 Ptuj.</w:t>
      </w:r>
    </w:p>
    <w:p w14:paraId="1A7D9BAF" w14:textId="77777777" w:rsidR="00CB0FEB" w:rsidRDefault="00CB0FEB" w:rsidP="00BE48F9">
      <w:pPr>
        <w:rPr>
          <w:rFonts w:ascii="Times New Roman" w:hAnsi="Times New Roman"/>
        </w:rPr>
      </w:pPr>
    </w:p>
    <w:p w14:paraId="0459E70E" w14:textId="77777777" w:rsidR="00CB0FEB" w:rsidRPr="002177C4" w:rsidRDefault="00CB0FEB" w:rsidP="00BE48F9">
      <w:pPr>
        <w:rPr>
          <w:rFonts w:ascii="Times New Roman" w:hAnsi="Times New Roman"/>
        </w:rPr>
      </w:pPr>
    </w:p>
    <w:tbl>
      <w:tblPr>
        <w:tblW w:w="0" w:type="auto"/>
        <w:tblInd w:w="108" w:type="dxa"/>
        <w:tblLayout w:type="fixed"/>
        <w:tblLook w:val="0000" w:firstRow="0" w:lastRow="0" w:firstColumn="0" w:lastColumn="0" w:noHBand="0" w:noVBand="0"/>
      </w:tblPr>
      <w:tblGrid>
        <w:gridCol w:w="4080"/>
        <w:gridCol w:w="4665"/>
      </w:tblGrid>
      <w:tr w:rsidR="007D261E" w:rsidRPr="002177C4" w14:paraId="25754322" w14:textId="77777777" w:rsidTr="00F97FDC">
        <w:tc>
          <w:tcPr>
            <w:tcW w:w="4080" w:type="dxa"/>
            <w:shd w:val="clear" w:color="auto" w:fill="auto"/>
            <w:vAlign w:val="center"/>
          </w:tcPr>
          <w:p w14:paraId="6714AF3B" w14:textId="77777777" w:rsidR="007D261E" w:rsidRPr="002177C4" w:rsidRDefault="007D261E" w:rsidP="00F97FDC">
            <w:pPr>
              <w:rPr>
                <w:rFonts w:ascii="Times New Roman" w:hAnsi="Times New Roman"/>
              </w:rPr>
            </w:pPr>
            <w:r w:rsidRPr="002177C4">
              <w:rPr>
                <w:rFonts w:ascii="Times New Roman" w:hAnsi="Times New Roman"/>
                <w:color w:val="000000"/>
                <w:position w:val="-1"/>
              </w:rPr>
              <w:t>Kraj in datum:</w:t>
            </w:r>
          </w:p>
        </w:tc>
        <w:tc>
          <w:tcPr>
            <w:tcW w:w="4665" w:type="dxa"/>
            <w:shd w:val="clear" w:color="auto" w:fill="auto"/>
            <w:vAlign w:val="center"/>
          </w:tcPr>
          <w:p w14:paraId="1F935ECD" w14:textId="77777777" w:rsidR="007D261E" w:rsidRPr="002177C4" w:rsidRDefault="007D261E" w:rsidP="00F97FDC">
            <w:pPr>
              <w:jc w:val="center"/>
              <w:rPr>
                <w:rFonts w:ascii="Times New Roman" w:hAnsi="Times New Roman"/>
              </w:rPr>
            </w:pPr>
            <w:r w:rsidRPr="002177C4">
              <w:rPr>
                <w:rFonts w:ascii="Times New Roman" w:hAnsi="Times New Roman"/>
                <w:color w:val="000000"/>
                <w:position w:val="-1"/>
              </w:rPr>
              <w:t xml:space="preserve">Ime in priimek odgovorne osebe podizvajalca: </w:t>
            </w:r>
          </w:p>
          <w:p w14:paraId="73A89551" w14:textId="77777777" w:rsidR="007D261E" w:rsidRPr="002177C4" w:rsidRDefault="007D261E" w:rsidP="00F97FDC">
            <w:pPr>
              <w:jc w:val="center"/>
              <w:rPr>
                <w:rFonts w:ascii="Times New Roman" w:hAnsi="Times New Roman"/>
              </w:rPr>
            </w:pPr>
            <w:r w:rsidRPr="002177C4">
              <w:rPr>
                <w:rFonts w:ascii="Times New Roman" w:hAnsi="Times New Roman"/>
                <w:color w:val="000000"/>
                <w:position w:val="-1"/>
              </w:rPr>
              <w:t>___________________________________</w:t>
            </w:r>
          </w:p>
        </w:tc>
      </w:tr>
      <w:tr w:rsidR="007D261E" w:rsidRPr="002177C4" w14:paraId="5F0999F6" w14:textId="77777777" w:rsidTr="00F97FDC">
        <w:tc>
          <w:tcPr>
            <w:tcW w:w="4080" w:type="dxa"/>
            <w:shd w:val="clear" w:color="auto" w:fill="auto"/>
            <w:vAlign w:val="center"/>
          </w:tcPr>
          <w:p w14:paraId="1E9D28D3"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c>
          <w:tcPr>
            <w:tcW w:w="4665" w:type="dxa"/>
            <w:shd w:val="clear" w:color="auto" w:fill="auto"/>
            <w:vAlign w:val="center"/>
          </w:tcPr>
          <w:p w14:paraId="0E33E658" w14:textId="77777777" w:rsidR="007D261E" w:rsidRPr="002177C4" w:rsidRDefault="007D261E" w:rsidP="00F97FDC">
            <w:pPr>
              <w:snapToGrid w:val="0"/>
              <w:rPr>
                <w:rFonts w:ascii="Times New Roman" w:hAnsi="Times New Roman"/>
              </w:rPr>
            </w:pPr>
          </w:p>
          <w:p w14:paraId="78188094" w14:textId="77777777" w:rsidR="007D261E" w:rsidRPr="002177C4" w:rsidRDefault="007D261E" w:rsidP="00F97FDC">
            <w:pPr>
              <w:jc w:val="center"/>
              <w:rPr>
                <w:rFonts w:ascii="Times New Roman" w:hAnsi="Times New Roman"/>
              </w:rPr>
            </w:pPr>
            <w:r w:rsidRPr="002177C4">
              <w:rPr>
                <w:rFonts w:ascii="Times New Roman" w:eastAsia="Arial" w:hAnsi="Times New Roman"/>
                <w:color w:val="000000"/>
                <w:position w:val="-1"/>
              </w:rPr>
              <w:t xml:space="preserve"> </w:t>
            </w:r>
            <w:r w:rsidRPr="002177C4">
              <w:rPr>
                <w:rFonts w:ascii="Times New Roman" w:hAnsi="Times New Roman"/>
                <w:color w:val="000000"/>
                <w:position w:val="-1"/>
              </w:rPr>
              <w:t>(žig in podpis)</w:t>
            </w:r>
            <w:r w:rsidRPr="002177C4">
              <w:rPr>
                <w:rFonts w:ascii="Times New Roman" w:hAnsi="Times New Roman"/>
                <w:color w:val="000000"/>
                <w:position w:val="-1"/>
              </w:rPr>
              <w:br/>
              <w:t> </w:t>
            </w:r>
          </w:p>
        </w:tc>
      </w:tr>
    </w:tbl>
    <w:p w14:paraId="0E64574D" w14:textId="77777777" w:rsidR="007D261E" w:rsidRPr="002177C4" w:rsidRDefault="007D261E" w:rsidP="007D261E">
      <w:pPr>
        <w:spacing w:line="276" w:lineRule="auto"/>
        <w:rPr>
          <w:rFonts w:ascii="Times New Roman" w:hAnsi="Times New Roman"/>
        </w:rPr>
      </w:pPr>
    </w:p>
    <w:p w14:paraId="3A75CBC9" w14:textId="5FCA4590" w:rsidR="007D261E" w:rsidRDefault="007D261E" w:rsidP="007D261E">
      <w:pPr>
        <w:spacing w:after="200" w:line="276" w:lineRule="auto"/>
        <w:contextualSpacing/>
        <w:rPr>
          <w:rFonts w:ascii="Times New Roman" w:hAnsi="Times New Roman"/>
          <w:b/>
        </w:rPr>
      </w:pPr>
      <w:r w:rsidRPr="002177C4">
        <w:rPr>
          <w:rFonts w:ascii="Times New Roman" w:hAnsi="Times New Roman"/>
          <w:b/>
        </w:rPr>
        <w:t>Priloga ESPD podizvajalca.</w:t>
      </w:r>
    </w:p>
    <w:p w14:paraId="6DDB9FF8" w14:textId="77777777" w:rsidR="00CB0FEB" w:rsidRPr="002177C4" w:rsidRDefault="00CB0FEB" w:rsidP="007D261E">
      <w:pPr>
        <w:spacing w:after="200" w:line="276" w:lineRule="auto"/>
        <w:contextualSpacing/>
        <w:rPr>
          <w:rFonts w:ascii="Times New Roman" w:hAnsi="Times New Roman"/>
        </w:rPr>
      </w:pPr>
    </w:p>
    <w:p w14:paraId="50F34B1E" w14:textId="77777777" w:rsidR="003E3276" w:rsidRDefault="003E3276" w:rsidP="007D261E">
      <w:pPr>
        <w:jc w:val="right"/>
        <w:rPr>
          <w:rFonts w:ascii="Times New Roman" w:hAnsi="Times New Roman"/>
          <w:b/>
          <w:i/>
        </w:rPr>
      </w:pPr>
    </w:p>
    <w:p w14:paraId="12715057" w14:textId="35D895B0" w:rsidR="007D261E" w:rsidRPr="002177C4" w:rsidRDefault="007D261E" w:rsidP="007D261E">
      <w:pPr>
        <w:jc w:val="right"/>
        <w:rPr>
          <w:rFonts w:ascii="Times New Roman" w:hAnsi="Times New Roman"/>
        </w:rPr>
      </w:pPr>
      <w:r w:rsidRPr="002177C4">
        <w:rPr>
          <w:rFonts w:ascii="Times New Roman" w:hAnsi="Times New Roman"/>
          <w:b/>
          <w:i/>
        </w:rPr>
        <w:lastRenderedPageBreak/>
        <w:t>Obrazec 2</w:t>
      </w:r>
    </w:p>
    <w:p w14:paraId="2023C943" w14:textId="77777777" w:rsidR="007D261E" w:rsidRPr="002177C4" w:rsidRDefault="007D261E" w:rsidP="007D261E">
      <w:pPr>
        <w:spacing w:after="200" w:line="276" w:lineRule="auto"/>
        <w:rPr>
          <w:rFonts w:ascii="Times New Roman" w:hAnsi="Times New Roman"/>
        </w:rPr>
      </w:pPr>
    </w:p>
    <w:p w14:paraId="17ECD6E6" w14:textId="77777777" w:rsidR="007D261E" w:rsidRPr="002177C4" w:rsidRDefault="007D261E" w:rsidP="007D261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rPr>
          <w:rFonts w:ascii="Times New Roman" w:hAnsi="Times New Roman"/>
        </w:rPr>
      </w:pPr>
      <w:r w:rsidRPr="002177C4">
        <w:rPr>
          <w:rFonts w:ascii="Times New Roman" w:hAnsi="Times New Roman"/>
          <w:noProof/>
        </w:rPr>
        <w:drawing>
          <wp:inline distT="0" distB="0" distL="0" distR="0" wp14:anchorId="1917942A" wp14:editId="389BC4FB">
            <wp:extent cx="5762625" cy="2000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62625" cy="200025"/>
                    </a:xfrm>
                    <a:prstGeom prst="rect">
                      <a:avLst/>
                    </a:prstGeom>
                    <a:noFill/>
                    <a:ln>
                      <a:noFill/>
                    </a:ln>
                  </pic:spPr>
                </pic:pic>
              </a:graphicData>
            </a:graphic>
          </wp:inline>
        </w:drawing>
      </w:r>
    </w:p>
    <w:p w14:paraId="73FCFAEF" w14:textId="77777777" w:rsidR="007D261E" w:rsidRPr="002177C4" w:rsidRDefault="007D261E" w:rsidP="007D261E">
      <w:pPr>
        <w:keepNext/>
        <w:numPr>
          <w:ilvl w:val="0"/>
          <w:numId w:val="19"/>
        </w:numPr>
        <w:tabs>
          <w:tab w:val="clear" w:pos="360"/>
          <w:tab w:val="num" w:pos="0"/>
        </w:tabs>
        <w:suppressAutoHyphens/>
        <w:spacing w:before="240" w:after="60"/>
        <w:ind w:left="284" w:hanging="284"/>
        <w:rPr>
          <w:rFonts w:ascii="Times New Roman" w:hAnsi="Times New Roman"/>
        </w:rPr>
      </w:pPr>
      <w:r w:rsidRPr="002177C4">
        <w:rPr>
          <w:rFonts w:ascii="Times New Roman" w:hAnsi="Times New Roman"/>
          <w:b/>
          <w:bCs/>
          <w:caps/>
        </w:rPr>
        <w:t xml:space="preserve">Naziv gospodarskega subjekta: </w:t>
      </w:r>
    </w:p>
    <w:p w14:paraId="4B33AAAB" w14:textId="77777777" w:rsidR="007D261E" w:rsidRPr="002177C4" w:rsidRDefault="007D261E" w:rsidP="007D261E">
      <w:pPr>
        <w:rPr>
          <w:rFonts w:ascii="Times New Roman" w:hAnsi="Times New Roman"/>
          <w:b/>
          <w:bCs/>
          <w:caps/>
        </w:rPr>
      </w:pPr>
    </w:p>
    <w:p w14:paraId="3605C917" w14:textId="53F9D1FA" w:rsidR="007D261E" w:rsidRPr="002177C4" w:rsidRDefault="007D261E" w:rsidP="007D261E">
      <w:pPr>
        <w:rPr>
          <w:rFonts w:ascii="Times New Roman" w:hAnsi="Times New Roman"/>
        </w:rPr>
      </w:pPr>
      <w:r w:rsidRPr="002177C4">
        <w:rPr>
          <w:rFonts w:ascii="Times New Roman" w:hAnsi="Times New Roman"/>
        </w:rPr>
        <w:t>.............................................................................................</w:t>
      </w:r>
    </w:p>
    <w:p w14:paraId="4F8E3B28" w14:textId="77777777" w:rsidR="003E3276" w:rsidRDefault="003E3276" w:rsidP="003E3276">
      <w:pPr>
        <w:keepNext/>
        <w:suppressAutoHyphens/>
        <w:spacing w:before="240" w:after="60"/>
        <w:ind w:left="284"/>
        <w:rPr>
          <w:rFonts w:ascii="Times New Roman" w:hAnsi="Times New Roman"/>
          <w:b/>
          <w:bCs/>
          <w:caps/>
        </w:rPr>
      </w:pPr>
    </w:p>
    <w:p w14:paraId="3DBFB0D6" w14:textId="77777777" w:rsidR="003E3276" w:rsidRDefault="003E3276" w:rsidP="003E3276">
      <w:pPr>
        <w:keepNext/>
        <w:suppressAutoHyphens/>
        <w:spacing w:before="240" w:after="60"/>
        <w:ind w:left="284"/>
        <w:rPr>
          <w:rFonts w:ascii="Times New Roman" w:hAnsi="Times New Roman"/>
          <w:b/>
          <w:bCs/>
          <w:caps/>
        </w:rPr>
      </w:pPr>
    </w:p>
    <w:p w14:paraId="17004150" w14:textId="0ADFFB32" w:rsidR="007D261E" w:rsidRPr="002177C4" w:rsidRDefault="007D261E" w:rsidP="003E3276">
      <w:pPr>
        <w:keepNext/>
        <w:suppressAutoHyphens/>
        <w:spacing w:before="240" w:after="60"/>
        <w:ind w:left="284"/>
        <w:rPr>
          <w:rFonts w:ascii="Times New Roman" w:hAnsi="Times New Roman"/>
        </w:rPr>
      </w:pPr>
      <w:r w:rsidRPr="002177C4">
        <w:rPr>
          <w:rFonts w:ascii="Times New Roman" w:hAnsi="Times New Roman"/>
          <w:b/>
          <w:bCs/>
          <w:caps/>
        </w:rPr>
        <w:t>PONUDBa</w:t>
      </w:r>
      <w:r w:rsidR="003E3276">
        <w:rPr>
          <w:rFonts w:ascii="Times New Roman" w:hAnsi="Times New Roman"/>
          <w:b/>
          <w:bCs/>
          <w:caps/>
        </w:rPr>
        <w:t xml:space="preserve"> št.:…………..</w:t>
      </w:r>
    </w:p>
    <w:p w14:paraId="1EBDC4CB" w14:textId="77777777" w:rsidR="003E3276" w:rsidRDefault="003E3276" w:rsidP="00BD10C0">
      <w:pPr>
        <w:keepNext/>
        <w:spacing w:before="240" w:after="60"/>
        <w:ind w:left="284"/>
        <w:rPr>
          <w:rFonts w:ascii="Times New Roman" w:hAnsi="Times New Roman"/>
          <w:b/>
          <w:bCs/>
          <w:caps/>
        </w:rPr>
      </w:pPr>
    </w:p>
    <w:p w14:paraId="066F92B1" w14:textId="3F4A9EE6" w:rsidR="00BD10C0" w:rsidRDefault="007D261E" w:rsidP="003E3276">
      <w:pPr>
        <w:keepNext/>
        <w:spacing w:before="240" w:after="60"/>
        <w:rPr>
          <w:rFonts w:ascii="Times New Roman" w:hAnsi="Times New Roman"/>
          <w:b/>
          <w:bCs/>
          <w:caps/>
        </w:rPr>
      </w:pPr>
      <w:r w:rsidRPr="002177C4">
        <w:rPr>
          <w:rFonts w:ascii="Times New Roman" w:hAnsi="Times New Roman"/>
          <w:b/>
          <w:bCs/>
          <w:caps/>
        </w:rPr>
        <w:t xml:space="preserve">Skupna ponudbena vrednost  </w:t>
      </w:r>
      <w:r w:rsidRPr="00901CB7">
        <w:rPr>
          <w:rFonts w:ascii="Times New Roman" w:hAnsi="Times New Roman"/>
          <w:b/>
          <w:bCs/>
          <w:caps/>
          <w:u w:val="single"/>
        </w:rPr>
        <w:t>za obdobje 7-ih</w:t>
      </w:r>
      <w:r w:rsidRPr="002177C4">
        <w:rPr>
          <w:rFonts w:ascii="Times New Roman" w:hAnsi="Times New Roman"/>
          <w:b/>
          <w:bCs/>
          <w:caps/>
        </w:rPr>
        <w:t xml:space="preserve"> let</w:t>
      </w:r>
      <w:r w:rsidR="00901CB7">
        <w:rPr>
          <w:rFonts w:ascii="Times New Roman" w:hAnsi="Times New Roman"/>
          <w:b/>
          <w:bCs/>
          <w:caps/>
        </w:rPr>
        <w:t xml:space="preserve"> Z DDV</w:t>
      </w:r>
    </w:p>
    <w:p w14:paraId="649DB330" w14:textId="77777777" w:rsidR="003E3276" w:rsidRDefault="003E3276" w:rsidP="003E3276">
      <w:pPr>
        <w:keepNext/>
        <w:spacing w:before="240" w:after="60"/>
        <w:rPr>
          <w:rFonts w:ascii="Times New Roman" w:hAnsi="Times New Roman"/>
          <w:b/>
          <w:bCs/>
          <w:caps/>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3"/>
        <w:gridCol w:w="3193"/>
      </w:tblGrid>
      <w:tr w:rsidR="00BD10C0" w:rsidRPr="00235EFB" w14:paraId="6395B4AC" w14:textId="77777777" w:rsidTr="00F97FDC">
        <w:tc>
          <w:tcPr>
            <w:tcW w:w="6163" w:type="dxa"/>
            <w:tcBorders>
              <w:top w:val="single" w:sz="4" w:space="0" w:color="auto"/>
              <w:left w:val="single" w:sz="4" w:space="0" w:color="auto"/>
              <w:bottom w:val="single" w:sz="4" w:space="0" w:color="auto"/>
              <w:right w:val="single" w:sz="4" w:space="0" w:color="auto"/>
            </w:tcBorders>
            <w:shd w:val="pct5" w:color="000000" w:fill="FFFFFF"/>
          </w:tcPr>
          <w:p w14:paraId="279218FA" w14:textId="77777777" w:rsidR="00BD10C0" w:rsidRPr="00752C9D" w:rsidRDefault="00BD10C0" w:rsidP="00F97FDC">
            <w:pPr>
              <w:tabs>
                <w:tab w:val="left" w:pos="284"/>
                <w:tab w:val="left" w:pos="3969"/>
                <w:tab w:val="left" w:pos="5954"/>
              </w:tabs>
              <w:jc w:val="center"/>
              <w:rPr>
                <w:rFonts w:ascii="Times New Roman" w:hAnsi="Times New Roman"/>
                <w:b/>
                <w:bCs/>
                <w:sz w:val="16"/>
              </w:rPr>
            </w:pPr>
          </w:p>
          <w:p w14:paraId="2AD5025E" w14:textId="77777777" w:rsidR="00BD10C0" w:rsidRPr="00235EFB" w:rsidRDefault="00BD10C0" w:rsidP="00F97FDC">
            <w:pPr>
              <w:tabs>
                <w:tab w:val="left" w:pos="1985"/>
                <w:tab w:val="left" w:pos="6237"/>
                <w:tab w:val="left" w:pos="6379"/>
              </w:tabs>
              <w:jc w:val="both"/>
              <w:rPr>
                <w:rFonts w:ascii="Times New Roman" w:hAnsi="Times New Roman"/>
                <w:b/>
                <w:bCs/>
                <w:sz w:val="20"/>
              </w:rPr>
            </w:pPr>
            <w:r>
              <w:rPr>
                <w:rFonts w:ascii="Times New Roman" w:hAnsi="Times New Roman"/>
                <w:b/>
                <w:bCs/>
                <w:sz w:val="20"/>
              </w:rPr>
              <w:t>A. CENA</w:t>
            </w:r>
          </w:p>
        </w:tc>
        <w:tc>
          <w:tcPr>
            <w:tcW w:w="3193" w:type="dxa"/>
            <w:tcBorders>
              <w:top w:val="single" w:sz="4" w:space="0" w:color="auto"/>
              <w:left w:val="single" w:sz="4" w:space="0" w:color="auto"/>
              <w:bottom w:val="single" w:sz="4" w:space="0" w:color="auto"/>
              <w:right w:val="single" w:sz="4" w:space="0" w:color="auto"/>
            </w:tcBorders>
            <w:shd w:val="pct5" w:color="000000" w:fill="FFFFFF"/>
          </w:tcPr>
          <w:p w14:paraId="48C897EE" w14:textId="77777777" w:rsidR="00BD10C0" w:rsidRPr="00235EFB" w:rsidRDefault="00BD10C0" w:rsidP="00F97FDC">
            <w:pPr>
              <w:tabs>
                <w:tab w:val="left" w:pos="284"/>
                <w:tab w:val="left" w:pos="3969"/>
                <w:tab w:val="left" w:pos="5954"/>
              </w:tabs>
              <w:jc w:val="center"/>
              <w:rPr>
                <w:rFonts w:ascii="Times New Roman" w:hAnsi="Times New Roman"/>
                <w:b/>
                <w:bCs/>
                <w:sz w:val="20"/>
              </w:rPr>
            </w:pPr>
          </w:p>
          <w:p w14:paraId="52795FC0" w14:textId="77777777" w:rsidR="00BD10C0" w:rsidRPr="00235EFB" w:rsidRDefault="00BD10C0" w:rsidP="00F97FDC">
            <w:pPr>
              <w:tabs>
                <w:tab w:val="left" w:pos="284"/>
                <w:tab w:val="left" w:pos="3969"/>
                <w:tab w:val="left" w:pos="5954"/>
              </w:tabs>
              <w:jc w:val="center"/>
              <w:rPr>
                <w:rFonts w:ascii="Times New Roman" w:hAnsi="Times New Roman"/>
                <w:b/>
                <w:bCs/>
                <w:sz w:val="20"/>
              </w:rPr>
            </w:pPr>
            <w:r w:rsidRPr="00235EFB">
              <w:rPr>
                <w:rFonts w:ascii="Times New Roman" w:hAnsi="Times New Roman"/>
                <w:b/>
                <w:bCs/>
                <w:sz w:val="20"/>
              </w:rPr>
              <w:t>KONČNA CENA v €</w:t>
            </w:r>
          </w:p>
          <w:p w14:paraId="155B1DDF" w14:textId="31F859FF" w:rsidR="00BD10C0" w:rsidRPr="00235EFB" w:rsidRDefault="00BD10C0" w:rsidP="00F97FDC">
            <w:pPr>
              <w:tabs>
                <w:tab w:val="left" w:pos="284"/>
                <w:tab w:val="left" w:pos="3969"/>
                <w:tab w:val="left" w:pos="5954"/>
              </w:tabs>
              <w:jc w:val="center"/>
              <w:rPr>
                <w:rFonts w:ascii="Times New Roman" w:hAnsi="Times New Roman"/>
                <w:b/>
                <w:bCs/>
                <w:sz w:val="20"/>
              </w:rPr>
            </w:pPr>
            <w:r w:rsidRPr="00235EFB">
              <w:rPr>
                <w:rFonts w:ascii="Times New Roman" w:hAnsi="Times New Roman"/>
                <w:b/>
                <w:bCs/>
                <w:sz w:val="20"/>
              </w:rPr>
              <w:t xml:space="preserve"> (z DDV in popustom</w:t>
            </w:r>
            <w:r w:rsidR="003E3276">
              <w:rPr>
                <w:rFonts w:ascii="Times New Roman" w:hAnsi="Times New Roman"/>
                <w:b/>
                <w:bCs/>
                <w:sz w:val="20"/>
              </w:rPr>
              <w:t xml:space="preserve"> vključenim v ponudbeno ceno</w:t>
            </w:r>
            <w:r w:rsidRPr="00235EFB">
              <w:rPr>
                <w:rFonts w:ascii="Times New Roman" w:hAnsi="Times New Roman"/>
                <w:b/>
                <w:bCs/>
                <w:sz w:val="20"/>
              </w:rPr>
              <w:t>)</w:t>
            </w:r>
          </w:p>
        </w:tc>
      </w:tr>
      <w:tr w:rsidR="00BD10C0" w:rsidRPr="00235EFB" w14:paraId="3AFCE512" w14:textId="77777777" w:rsidTr="00F97FDC">
        <w:trPr>
          <w:trHeight w:val="863"/>
        </w:trPr>
        <w:tc>
          <w:tcPr>
            <w:tcW w:w="6163" w:type="dxa"/>
            <w:tcBorders>
              <w:top w:val="single" w:sz="4" w:space="0" w:color="auto"/>
              <w:left w:val="single" w:sz="4" w:space="0" w:color="auto"/>
              <w:bottom w:val="single" w:sz="4" w:space="0" w:color="auto"/>
              <w:right w:val="single" w:sz="4" w:space="0" w:color="auto"/>
            </w:tcBorders>
            <w:shd w:val="pct5" w:color="000000" w:fill="FFFFFF"/>
          </w:tcPr>
          <w:p w14:paraId="01412153" w14:textId="77777777" w:rsidR="00BD10C0" w:rsidRPr="00235EFB" w:rsidRDefault="00BD10C0" w:rsidP="00F97FDC">
            <w:pPr>
              <w:tabs>
                <w:tab w:val="left" w:pos="284"/>
                <w:tab w:val="left" w:pos="3969"/>
                <w:tab w:val="left" w:pos="5954"/>
              </w:tabs>
              <w:rPr>
                <w:rFonts w:ascii="Times New Roman" w:hAnsi="Times New Roman"/>
                <w:b/>
                <w:bCs/>
                <w:sz w:val="20"/>
              </w:rPr>
            </w:pPr>
          </w:p>
          <w:p w14:paraId="3AA823C7" w14:textId="77777777" w:rsidR="00BD10C0" w:rsidRDefault="00BD10C0" w:rsidP="00F97FDC">
            <w:pPr>
              <w:tabs>
                <w:tab w:val="left" w:pos="1985"/>
                <w:tab w:val="left" w:pos="6237"/>
                <w:tab w:val="left" w:pos="6379"/>
              </w:tabs>
              <w:jc w:val="both"/>
              <w:rPr>
                <w:rFonts w:ascii="Times New Roman" w:hAnsi="Times New Roman"/>
                <w:b/>
                <w:iCs/>
                <w:sz w:val="20"/>
                <w:szCs w:val="23"/>
              </w:rPr>
            </w:pPr>
            <w:r w:rsidRPr="00752C9D">
              <w:rPr>
                <w:rFonts w:ascii="Times New Roman" w:hAnsi="Times New Roman"/>
                <w:b/>
                <w:iCs/>
                <w:sz w:val="20"/>
                <w:szCs w:val="23"/>
              </w:rPr>
              <w:t xml:space="preserve">ANALIZATOR ZA DOLOČANJE BIOKEMIJSKIH IN </w:t>
            </w:r>
          </w:p>
          <w:p w14:paraId="5F714CBA" w14:textId="77777777" w:rsidR="00BD10C0" w:rsidRPr="00752C9D" w:rsidRDefault="00BD10C0" w:rsidP="00F97FDC">
            <w:pPr>
              <w:tabs>
                <w:tab w:val="left" w:pos="1985"/>
                <w:tab w:val="left" w:pos="6237"/>
                <w:tab w:val="left" w:pos="6379"/>
              </w:tabs>
              <w:jc w:val="both"/>
              <w:rPr>
                <w:rFonts w:ascii="Times New Roman" w:hAnsi="Times New Roman"/>
                <w:b/>
                <w:iCs/>
                <w:szCs w:val="23"/>
              </w:rPr>
            </w:pPr>
            <w:r w:rsidRPr="00752C9D">
              <w:rPr>
                <w:rFonts w:ascii="Times New Roman" w:hAnsi="Times New Roman"/>
                <w:b/>
                <w:iCs/>
                <w:sz w:val="20"/>
                <w:szCs w:val="23"/>
              </w:rPr>
              <w:t xml:space="preserve">IMUNOKEMIJSKIH PREISKAV </w:t>
            </w:r>
            <w:r>
              <w:rPr>
                <w:rFonts w:ascii="Times New Roman" w:hAnsi="Times New Roman"/>
                <w:b/>
                <w:iCs/>
                <w:sz w:val="20"/>
                <w:szCs w:val="23"/>
              </w:rPr>
              <w:t xml:space="preserve"> - UPORABA V OBDOBJU 7 LET</w:t>
            </w:r>
          </w:p>
          <w:p w14:paraId="18997329" w14:textId="77777777" w:rsidR="00BD10C0" w:rsidRPr="00235EFB" w:rsidRDefault="00BD10C0" w:rsidP="00F97FDC">
            <w:pPr>
              <w:tabs>
                <w:tab w:val="left" w:pos="284"/>
                <w:tab w:val="left" w:pos="3969"/>
                <w:tab w:val="left" w:pos="5954"/>
              </w:tabs>
              <w:rPr>
                <w:rFonts w:ascii="Times New Roman" w:hAnsi="Times New Roman"/>
                <w:bCs/>
                <w:sz w:val="20"/>
              </w:rPr>
            </w:pPr>
          </w:p>
          <w:p w14:paraId="51E39B79" w14:textId="77777777" w:rsidR="00BD10C0" w:rsidRPr="00235EFB" w:rsidRDefault="00BD10C0" w:rsidP="00F97FDC">
            <w:pPr>
              <w:tabs>
                <w:tab w:val="left" w:pos="284"/>
                <w:tab w:val="left" w:pos="3969"/>
                <w:tab w:val="left" w:pos="5954"/>
              </w:tabs>
              <w:jc w:val="center"/>
              <w:rPr>
                <w:rFonts w:ascii="Times New Roman" w:hAnsi="Times New Roman"/>
                <w:bCs/>
                <w:sz w:val="20"/>
              </w:rPr>
            </w:pPr>
          </w:p>
        </w:tc>
        <w:tc>
          <w:tcPr>
            <w:tcW w:w="3193" w:type="dxa"/>
            <w:tcBorders>
              <w:top w:val="single" w:sz="4" w:space="0" w:color="auto"/>
              <w:left w:val="single" w:sz="4" w:space="0" w:color="auto"/>
              <w:bottom w:val="single" w:sz="4" w:space="0" w:color="auto"/>
              <w:right w:val="single" w:sz="4" w:space="0" w:color="auto"/>
            </w:tcBorders>
            <w:shd w:val="pct5" w:color="000000" w:fill="FFFFFF"/>
          </w:tcPr>
          <w:p w14:paraId="23D057E9" w14:textId="77777777" w:rsidR="00BD10C0" w:rsidRDefault="00BD10C0" w:rsidP="00F97FDC">
            <w:pPr>
              <w:tabs>
                <w:tab w:val="left" w:pos="284"/>
                <w:tab w:val="left" w:pos="3969"/>
                <w:tab w:val="left" w:pos="5954"/>
              </w:tabs>
              <w:jc w:val="center"/>
              <w:rPr>
                <w:rFonts w:ascii="Times New Roman" w:hAnsi="Times New Roman"/>
                <w:b/>
                <w:bCs/>
                <w:sz w:val="20"/>
              </w:rPr>
            </w:pPr>
          </w:p>
          <w:p w14:paraId="0AC94F27" w14:textId="77777777" w:rsidR="00BD10C0" w:rsidRDefault="00BD10C0" w:rsidP="00F97FDC">
            <w:pPr>
              <w:tabs>
                <w:tab w:val="left" w:pos="284"/>
                <w:tab w:val="left" w:pos="3969"/>
                <w:tab w:val="left" w:pos="5954"/>
              </w:tabs>
              <w:jc w:val="center"/>
              <w:rPr>
                <w:rFonts w:ascii="Times New Roman" w:hAnsi="Times New Roman"/>
                <w:b/>
                <w:bCs/>
                <w:sz w:val="20"/>
              </w:rPr>
            </w:pPr>
          </w:p>
          <w:p w14:paraId="67EE45E9" w14:textId="77777777" w:rsidR="00BD10C0" w:rsidRPr="00235EFB" w:rsidRDefault="00BD10C0" w:rsidP="00F97FDC">
            <w:pPr>
              <w:tabs>
                <w:tab w:val="left" w:pos="284"/>
                <w:tab w:val="left" w:pos="3969"/>
                <w:tab w:val="left" w:pos="5954"/>
              </w:tabs>
              <w:jc w:val="center"/>
              <w:rPr>
                <w:rFonts w:ascii="Times New Roman" w:hAnsi="Times New Roman"/>
                <w:b/>
                <w:bCs/>
                <w:sz w:val="20"/>
              </w:rPr>
            </w:pPr>
            <w:r>
              <w:rPr>
                <w:rFonts w:ascii="Times New Roman" w:hAnsi="Times New Roman"/>
                <w:b/>
                <w:bCs/>
                <w:sz w:val="20"/>
              </w:rPr>
              <w:t>BREZPLAČNA UPORABA</w:t>
            </w:r>
          </w:p>
        </w:tc>
      </w:tr>
      <w:tr w:rsidR="00901CB7" w:rsidRPr="00235EFB" w14:paraId="064ED759" w14:textId="77777777" w:rsidTr="00F97FDC">
        <w:trPr>
          <w:trHeight w:val="863"/>
        </w:trPr>
        <w:tc>
          <w:tcPr>
            <w:tcW w:w="6163" w:type="dxa"/>
            <w:tcBorders>
              <w:top w:val="single" w:sz="4" w:space="0" w:color="auto"/>
              <w:left w:val="single" w:sz="4" w:space="0" w:color="auto"/>
              <w:bottom w:val="single" w:sz="4" w:space="0" w:color="auto"/>
              <w:right w:val="single" w:sz="4" w:space="0" w:color="auto"/>
            </w:tcBorders>
            <w:shd w:val="pct5" w:color="000000" w:fill="FFFFFF"/>
          </w:tcPr>
          <w:p w14:paraId="316EDB68" w14:textId="77777777" w:rsidR="00901CB7" w:rsidRDefault="00901CB7" w:rsidP="00F97FDC">
            <w:pPr>
              <w:tabs>
                <w:tab w:val="left" w:pos="284"/>
                <w:tab w:val="left" w:pos="3969"/>
                <w:tab w:val="left" w:pos="5954"/>
              </w:tabs>
              <w:rPr>
                <w:rFonts w:ascii="Times New Roman" w:hAnsi="Times New Roman"/>
                <w:b/>
                <w:bCs/>
                <w:sz w:val="20"/>
              </w:rPr>
            </w:pPr>
          </w:p>
          <w:p w14:paraId="1D159CDF" w14:textId="2B1CD8D4" w:rsidR="00901CB7" w:rsidRPr="00235EFB" w:rsidRDefault="00901CB7" w:rsidP="00F97FDC">
            <w:pPr>
              <w:tabs>
                <w:tab w:val="left" w:pos="284"/>
                <w:tab w:val="left" w:pos="3969"/>
                <w:tab w:val="left" w:pos="5954"/>
              </w:tabs>
              <w:rPr>
                <w:rFonts w:ascii="Times New Roman" w:hAnsi="Times New Roman"/>
                <w:b/>
                <w:bCs/>
                <w:sz w:val="20"/>
              </w:rPr>
            </w:pPr>
            <w:r>
              <w:rPr>
                <w:rFonts w:ascii="Times New Roman" w:hAnsi="Times New Roman"/>
                <w:b/>
                <w:bCs/>
                <w:sz w:val="20"/>
              </w:rPr>
              <w:t>DOBAVA POTROŠNEGA MATERIALA ZA OBDOBJE 1 LETA</w:t>
            </w:r>
          </w:p>
        </w:tc>
        <w:tc>
          <w:tcPr>
            <w:tcW w:w="3193" w:type="dxa"/>
            <w:tcBorders>
              <w:top w:val="single" w:sz="4" w:space="0" w:color="auto"/>
              <w:left w:val="single" w:sz="4" w:space="0" w:color="auto"/>
              <w:bottom w:val="single" w:sz="4" w:space="0" w:color="auto"/>
              <w:right w:val="single" w:sz="4" w:space="0" w:color="auto"/>
            </w:tcBorders>
            <w:shd w:val="pct5" w:color="000000" w:fill="FFFFFF"/>
          </w:tcPr>
          <w:p w14:paraId="612FEAC8" w14:textId="77777777" w:rsidR="00901CB7" w:rsidRDefault="00901CB7" w:rsidP="00F97FDC">
            <w:pPr>
              <w:tabs>
                <w:tab w:val="left" w:pos="284"/>
                <w:tab w:val="left" w:pos="3969"/>
                <w:tab w:val="left" w:pos="5954"/>
              </w:tabs>
              <w:jc w:val="center"/>
              <w:rPr>
                <w:rFonts w:ascii="Times New Roman" w:hAnsi="Times New Roman"/>
                <w:b/>
                <w:bCs/>
                <w:sz w:val="20"/>
              </w:rPr>
            </w:pPr>
          </w:p>
        </w:tc>
      </w:tr>
      <w:tr w:rsidR="00BD10C0" w:rsidRPr="00235EFB" w14:paraId="72D279AE" w14:textId="77777777" w:rsidTr="00F97FDC">
        <w:trPr>
          <w:trHeight w:val="836"/>
        </w:trPr>
        <w:tc>
          <w:tcPr>
            <w:tcW w:w="6163" w:type="dxa"/>
            <w:tcBorders>
              <w:top w:val="single" w:sz="4" w:space="0" w:color="auto"/>
              <w:left w:val="single" w:sz="4" w:space="0" w:color="auto"/>
              <w:bottom w:val="single" w:sz="4" w:space="0" w:color="auto"/>
              <w:right w:val="single" w:sz="4" w:space="0" w:color="auto"/>
            </w:tcBorders>
            <w:shd w:val="pct5" w:color="000000" w:fill="FFFFFF"/>
          </w:tcPr>
          <w:p w14:paraId="12ECACD2" w14:textId="77777777" w:rsidR="00BD10C0" w:rsidRDefault="00BD10C0" w:rsidP="00F97FDC">
            <w:pPr>
              <w:tabs>
                <w:tab w:val="left" w:pos="284"/>
                <w:tab w:val="left" w:pos="3969"/>
                <w:tab w:val="left" w:pos="5954"/>
              </w:tabs>
              <w:rPr>
                <w:rFonts w:ascii="Times New Roman" w:hAnsi="Times New Roman"/>
                <w:b/>
                <w:bCs/>
                <w:sz w:val="20"/>
              </w:rPr>
            </w:pPr>
          </w:p>
          <w:p w14:paraId="24E84AF9" w14:textId="77777777" w:rsidR="00BD10C0" w:rsidRDefault="00BD10C0" w:rsidP="00F97FDC">
            <w:pPr>
              <w:tabs>
                <w:tab w:val="left" w:pos="284"/>
                <w:tab w:val="left" w:pos="3969"/>
                <w:tab w:val="left" w:pos="5954"/>
              </w:tabs>
              <w:rPr>
                <w:rFonts w:ascii="Times New Roman" w:hAnsi="Times New Roman"/>
                <w:b/>
                <w:bCs/>
                <w:color w:val="FF0000"/>
                <w:sz w:val="20"/>
              </w:rPr>
            </w:pPr>
            <w:r w:rsidRPr="00901CB7">
              <w:rPr>
                <w:rFonts w:ascii="Times New Roman" w:hAnsi="Times New Roman"/>
                <w:b/>
                <w:bCs/>
                <w:color w:val="FF0000"/>
                <w:sz w:val="20"/>
              </w:rPr>
              <w:t>DOBAVA POTROŠNEGA MATERIALA ZA OBDOBJE 7 LET</w:t>
            </w:r>
          </w:p>
          <w:p w14:paraId="1CAEC07E" w14:textId="46A74710" w:rsidR="003E3276" w:rsidRPr="00235EFB" w:rsidRDefault="003E3276" w:rsidP="00F97FDC">
            <w:pPr>
              <w:tabs>
                <w:tab w:val="left" w:pos="284"/>
                <w:tab w:val="left" w:pos="3969"/>
                <w:tab w:val="left" w:pos="5954"/>
              </w:tabs>
              <w:rPr>
                <w:rFonts w:ascii="Times New Roman" w:hAnsi="Times New Roman"/>
                <w:b/>
                <w:bCs/>
                <w:sz w:val="20"/>
              </w:rPr>
            </w:pPr>
            <w:r>
              <w:rPr>
                <w:rFonts w:ascii="Times New Roman" w:hAnsi="Times New Roman"/>
                <w:b/>
                <w:bCs/>
                <w:color w:val="FF0000"/>
                <w:sz w:val="20"/>
              </w:rPr>
              <w:t>**Merilo</w:t>
            </w:r>
          </w:p>
        </w:tc>
        <w:tc>
          <w:tcPr>
            <w:tcW w:w="3193" w:type="dxa"/>
            <w:tcBorders>
              <w:top w:val="single" w:sz="4" w:space="0" w:color="auto"/>
              <w:left w:val="single" w:sz="4" w:space="0" w:color="auto"/>
              <w:bottom w:val="single" w:sz="4" w:space="0" w:color="auto"/>
              <w:right w:val="single" w:sz="4" w:space="0" w:color="auto"/>
            </w:tcBorders>
            <w:shd w:val="pct5" w:color="000000" w:fill="FFFFFF"/>
          </w:tcPr>
          <w:p w14:paraId="771B7132" w14:textId="77777777" w:rsidR="00BD10C0" w:rsidRPr="00235EFB" w:rsidRDefault="00BD10C0" w:rsidP="00F97FDC">
            <w:pPr>
              <w:tabs>
                <w:tab w:val="left" w:pos="284"/>
                <w:tab w:val="left" w:pos="3969"/>
                <w:tab w:val="left" w:pos="5954"/>
              </w:tabs>
              <w:jc w:val="center"/>
              <w:rPr>
                <w:rFonts w:ascii="Times New Roman" w:hAnsi="Times New Roman"/>
                <w:b/>
                <w:bCs/>
                <w:sz w:val="20"/>
              </w:rPr>
            </w:pPr>
          </w:p>
        </w:tc>
      </w:tr>
      <w:tr w:rsidR="00BD10C0" w:rsidRPr="00235EFB" w14:paraId="2C2B7CAE" w14:textId="77777777" w:rsidTr="00F97FDC">
        <w:trPr>
          <w:trHeight w:val="848"/>
        </w:trPr>
        <w:tc>
          <w:tcPr>
            <w:tcW w:w="6163" w:type="dxa"/>
            <w:tcBorders>
              <w:top w:val="single" w:sz="4" w:space="0" w:color="auto"/>
              <w:left w:val="single" w:sz="4" w:space="0" w:color="auto"/>
              <w:bottom w:val="single" w:sz="4" w:space="0" w:color="auto"/>
              <w:right w:val="single" w:sz="4" w:space="0" w:color="auto"/>
            </w:tcBorders>
            <w:shd w:val="pct5" w:color="000000" w:fill="FFFFFF"/>
          </w:tcPr>
          <w:p w14:paraId="0F93056B" w14:textId="77777777" w:rsidR="00BD10C0" w:rsidRDefault="00BD10C0" w:rsidP="00F97FDC">
            <w:pPr>
              <w:tabs>
                <w:tab w:val="left" w:pos="284"/>
                <w:tab w:val="left" w:pos="3969"/>
                <w:tab w:val="left" w:pos="5954"/>
              </w:tabs>
              <w:rPr>
                <w:rFonts w:ascii="Times New Roman" w:hAnsi="Times New Roman"/>
                <w:b/>
                <w:bCs/>
                <w:sz w:val="20"/>
              </w:rPr>
            </w:pPr>
          </w:p>
          <w:p w14:paraId="1643A16E" w14:textId="77777777" w:rsidR="00BD10C0" w:rsidRPr="00235EFB" w:rsidRDefault="00BD10C0" w:rsidP="00F97FDC">
            <w:pPr>
              <w:tabs>
                <w:tab w:val="left" w:pos="284"/>
                <w:tab w:val="left" w:pos="3969"/>
                <w:tab w:val="left" w:pos="5954"/>
              </w:tabs>
              <w:rPr>
                <w:rFonts w:ascii="Times New Roman" w:hAnsi="Times New Roman"/>
                <w:b/>
                <w:bCs/>
                <w:sz w:val="20"/>
              </w:rPr>
            </w:pPr>
            <w:r>
              <w:rPr>
                <w:rFonts w:ascii="Times New Roman" w:hAnsi="Times New Roman"/>
                <w:b/>
                <w:bCs/>
                <w:sz w:val="20"/>
              </w:rPr>
              <w:t>KOMPLETNO VZDRŽEVANJE IN SERVIS OPREME V OBDOBJU 7 LET</w:t>
            </w:r>
          </w:p>
        </w:tc>
        <w:tc>
          <w:tcPr>
            <w:tcW w:w="3193" w:type="dxa"/>
            <w:tcBorders>
              <w:top w:val="single" w:sz="4" w:space="0" w:color="auto"/>
              <w:left w:val="single" w:sz="4" w:space="0" w:color="auto"/>
              <w:bottom w:val="single" w:sz="4" w:space="0" w:color="auto"/>
              <w:right w:val="single" w:sz="4" w:space="0" w:color="auto"/>
            </w:tcBorders>
            <w:shd w:val="pct5" w:color="000000" w:fill="FFFFFF"/>
          </w:tcPr>
          <w:p w14:paraId="3B94BE58" w14:textId="77777777" w:rsidR="00BD10C0" w:rsidRDefault="00BD10C0" w:rsidP="00F97FDC">
            <w:pPr>
              <w:tabs>
                <w:tab w:val="left" w:pos="284"/>
                <w:tab w:val="left" w:pos="3969"/>
                <w:tab w:val="left" w:pos="5954"/>
              </w:tabs>
              <w:jc w:val="center"/>
              <w:rPr>
                <w:rFonts w:ascii="Times New Roman" w:hAnsi="Times New Roman"/>
                <w:b/>
                <w:bCs/>
                <w:sz w:val="20"/>
              </w:rPr>
            </w:pPr>
          </w:p>
          <w:p w14:paraId="54571773" w14:textId="77777777" w:rsidR="00BD10C0" w:rsidRPr="00235EFB" w:rsidRDefault="00BD10C0" w:rsidP="00F97FDC">
            <w:pPr>
              <w:tabs>
                <w:tab w:val="left" w:pos="284"/>
                <w:tab w:val="left" w:pos="3969"/>
                <w:tab w:val="left" w:pos="5954"/>
              </w:tabs>
              <w:jc w:val="center"/>
              <w:rPr>
                <w:rFonts w:ascii="Times New Roman" w:hAnsi="Times New Roman"/>
                <w:b/>
                <w:bCs/>
                <w:sz w:val="20"/>
              </w:rPr>
            </w:pPr>
            <w:r>
              <w:rPr>
                <w:rFonts w:ascii="Times New Roman" w:hAnsi="Times New Roman"/>
                <w:b/>
                <w:bCs/>
                <w:sz w:val="20"/>
              </w:rPr>
              <w:t>NAROČNIK NIMA STROŠKOV VZDRŽEVANJA</w:t>
            </w:r>
          </w:p>
        </w:tc>
      </w:tr>
    </w:tbl>
    <w:p w14:paraId="2146919E" w14:textId="539FE464" w:rsidR="00BD10C0" w:rsidRDefault="00BD10C0" w:rsidP="007D261E">
      <w:pPr>
        <w:keepNext/>
        <w:spacing w:before="240" w:after="60"/>
        <w:ind w:left="284"/>
        <w:rPr>
          <w:rFonts w:ascii="Times New Roman" w:hAnsi="Times New Roman"/>
          <w:b/>
          <w:bCs/>
          <w:caps/>
        </w:rPr>
      </w:pPr>
    </w:p>
    <w:p w14:paraId="5A0E2892" w14:textId="77777777" w:rsidR="007D261E" w:rsidRPr="002177C4" w:rsidRDefault="007D261E" w:rsidP="007D261E">
      <w:pPr>
        <w:rPr>
          <w:rFonts w:ascii="Times New Roman" w:hAnsi="Times New Roman"/>
        </w:rPr>
      </w:pPr>
    </w:p>
    <w:p w14:paraId="4AC91955" w14:textId="77777777" w:rsidR="007D261E" w:rsidRPr="002177C4" w:rsidRDefault="007D261E" w:rsidP="007D261E">
      <w:pPr>
        <w:rPr>
          <w:rFonts w:ascii="Times New Roman" w:hAnsi="Times New Roman"/>
        </w:rPr>
      </w:pPr>
    </w:p>
    <w:p w14:paraId="1FDDA520" w14:textId="77777777" w:rsidR="007D261E" w:rsidRPr="002177C4" w:rsidRDefault="007D261E" w:rsidP="007D261E">
      <w:pPr>
        <w:rPr>
          <w:rFonts w:ascii="Times New Roman" w:hAnsi="Times New Roman"/>
          <w:b/>
          <w:bCs/>
          <w:color w:val="000000"/>
          <w:position w:val="-2"/>
          <w:lang w:eastAsia="en-US"/>
        </w:rPr>
      </w:pPr>
      <w:r w:rsidRPr="002177C4">
        <w:rPr>
          <w:rFonts w:ascii="Times New Roman" w:hAnsi="Times New Roman"/>
          <w:b/>
          <w:bCs/>
          <w:color w:val="000000"/>
          <w:position w:val="-2"/>
          <w:lang w:eastAsia="en-US"/>
        </w:rPr>
        <w:t>Ponudnik potrdi predračun z elektronskim podpisom.</w:t>
      </w:r>
    </w:p>
    <w:p w14:paraId="15148EE6" w14:textId="77777777" w:rsidR="007D261E" w:rsidRPr="002177C4" w:rsidRDefault="007D261E" w:rsidP="007D261E">
      <w:pPr>
        <w:rPr>
          <w:rFonts w:ascii="Times New Roman" w:hAnsi="Times New Roman"/>
        </w:rPr>
      </w:pPr>
    </w:p>
    <w:p w14:paraId="78C794BC" w14:textId="77777777" w:rsidR="007D261E" w:rsidRPr="002177C4" w:rsidRDefault="007D261E" w:rsidP="007D261E">
      <w:pPr>
        <w:jc w:val="right"/>
        <w:rPr>
          <w:rFonts w:ascii="Times New Roman" w:hAnsi="Times New Roman"/>
          <w:b/>
          <w:i/>
        </w:rPr>
      </w:pPr>
    </w:p>
    <w:p w14:paraId="1BA1E291" w14:textId="77777777" w:rsidR="007D261E" w:rsidRDefault="007D261E" w:rsidP="007D261E">
      <w:pPr>
        <w:rPr>
          <w:rFonts w:ascii="Times New Roman" w:hAnsi="Times New Roman"/>
          <w:b/>
          <w:i/>
        </w:rPr>
      </w:pPr>
    </w:p>
    <w:p w14:paraId="037A72A3" w14:textId="77777777" w:rsidR="00901CB7" w:rsidRDefault="00901CB7" w:rsidP="007D261E">
      <w:pPr>
        <w:rPr>
          <w:rFonts w:ascii="Times New Roman" w:hAnsi="Times New Roman"/>
          <w:b/>
          <w:i/>
        </w:rPr>
      </w:pPr>
    </w:p>
    <w:p w14:paraId="290AC17A" w14:textId="77777777" w:rsidR="00901CB7" w:rsidRDefault="00901CB7" w:rsidP="007D261E">
      <w:pPr>
        <w:rPr>
          <w:rFonts w:ascii="Times New Roman" w:hAnsi="Times New Roman"/>
          <w:b/>
          <w:i/>
        </w:rPr>
      </w:pPr>
    </w:p>
    <w:p w14:paraId="38DF0D4C" w14:textId="77777777" w:rsidR="00901CB7" w:rsidRDefault="00901CB7" w:rsidP="007D261E">
      <w:pPr>
        <w:rPr>
          <w:rFonts w:ascii="Times New Roman" w:hAnsi="Times New Roman"/>
          <w:b/>
          <w:i/>
        </w:rPr>
      </w:pPr>
    </w:p>
    <w:p w14:paraId="12752E4C" w14:textId="77777777" w:rsidR="00901CB7" w:rsidRDefault="00901CB7" w:rsidP="007D261E">
      <w:pPr>
        <w:rPr>
          <w:rFonts w:ascii="Times New Roman" w:hAnsi="Times New Roman"/>
          <w:b/>
          <w:i/>
        </w:rPr>
      </w:pPr>
    </w:p>
    <w:p w14:paraId="5B36FF62" w14:textId="77777777" w:rsidR="00901CB7" w:rsidRDefault="00901CB7" w:rsidP="007D261E">
      <w:pPr>
        <w:rPr>
          <w:rFonts w:ascii="Times New Roman" w:hAnsi="Times New Roman"/>
          <w:b/>
          <w:i/>
        </w:rPr>
      </w:pPr>
    </w:p>
    <w:p w14:paraId="66E2D194" w14:textId="77777777" w:rsidR="007D261E" w:rsidRPr="002177C4" w:rsidRDefault="007D261E" w:rsidP="007D261E">
      <w:pPr>
        <w:jc w:val="right"/>
        <w:rPr>
          <w:rFonts w:ascii="Times New Roman" w:hAnsi="Times New Roman"/>
        </w:rPr>
      </w:pPr>
      <w:r w:rsidRPr="002177C4">
        <w:rPr>
          <w:rFonts w:ascii="Times New Roman" w:hAnsi="Times New Roman"/>
          <w:b/>
          <w:i/>
        </w:rPr>
        <w:lastRenderedPageBreak/>
        <w:t>Priloga Obrazec ESPD</w:t>
      </w:r>
    </w:p>
    <w:p w14:paraId="268F1247" w14:textId="77777777" w:rsidR="007D261E" w:rsidRPr="002177C4" w:rsidRDefault="007D261E" w:rsidP="007D261E">
      <w:pPr>
        <w:rPr>
          <w:rFonts w:ascii="Times New Roman" w:hAnsi="Times New Roman"/>
        </w:rPr>
      </w:pPr>
    </w:p>
    <w:p w14:paraId="59BCFCC4" w14:textId="77777777" w:rsidR="007D261E" w:rsidRPr="002177C4" w:rsidRDefault="007D261E" w:rsidP="007D261E">
      <w:pPr>
        <w:spacing w:line="276" w:lineRule="auto"/>
        <w:rPr>
          <w:rFonts w:ascii="Times New Roman" w:hAnsi="Times New Roman"/>
          <w:b/>
        </w:rPr>
      </w:pPr>
    </w:p>
    <w:p w14:paraId="4239D647" w14:textId="77777777" w:rsidR="007D261E" w:rsidRPr="002177C4" w:rsidRDefault="007D261E" w:rsidP="007D261E">
      <w:pPr>
        <w:spacing w:line="276" w:lineRule="auto"/>
        <w:jc w:val="right"/>
        <w:rPr>
          <w:rFonts w:ascii="Times New Roman" w:hAnsi="Times New Roman"/>
        </w:rPr>
      </w:pPr>
      <w:bookmarkStart w:id="102" w:name="_Hlk485723233"/>
    </w:p>
    <w:p w14:paraId="3FDE2AEC" w14:textId="77777777" w:rsidR="007D261E" w:rsidRPr="002177C4" w:rsidRDefault="007D261E" w:rsidP="007D261E">
      <w:pPr>
        <w:keepNext/>
        <w:keepLines/>
        <w:numPr>
          <w:ilvl w:val="0"/>
          <w:numId w:val="22"/>
        </w:numPr>
        <w:pBdr>
          <w:top w:val="single" w:sz="36" w:space="1" w:color="7EFF09"/>
          <w:left w:val="single" w:sz="36" w:space="31" w:color="7EFF09"/>
          <w:bottom w:val="single" w:sz="36" w:space="1" w:color="7EFF09"/>
          <w:right w:val="single" w:sz="36" w:space="4" w:color="7EFF09"/>
        </w:pBdr>
        <w:shd w:val="clear" w:color="auto" w:fill="7BF949"/>
        <w:suppressAutoHyphens/>
        <w:spacing w:after="120" w:line="276" w:lineRule="auto"/>
        <w:ind w:left="993" w:firstLine="0"/>
        <w:rPr>
          <w:rFonts w:ascii="Times New Roman" w:hAnsi="Times New Roman"/>
        </w:rPr>
      </w:pPr>
      <w:r w:rsidRPr="002177C4">
        <w:rPr>
          <w:rFonts w:ascii="Times New Roman" w:hAnsi="Times New Roman"/>
          <w:b/>
          <w:bCs/>
        </w:rPr>
        <w:t>ESPD</w:t>
      </w:r>
    </w:p>
    <w:p w14:paraId="4921845D" w14:textId="77777777" w:rsidR="007D261E" w:rsidRPr="002177C4" w:rsidRDefault="007D261E" w:rsidP="007D261E">
      <w:pPr>
        <w:spacing w:after="120" w:line="276" w:lineRule="auto"/>
        <w:rPr>
          <w:rFonts w:ascii="Times New Roman" w:hAnsi="Times New Roman"/>
          <w:b/>
          <w:bCs/>
          <w:lang w:val="x-none"/>
        </w:rPr>
      </w:pPr>
    </w:p>
    <w:bookmarkEnd w:id="102"/>
    <w:p w14:paraId="25DFBB74" w14:textId="77777777" w:rsidR="007D261E" w:rsidRPr="002177C4" w:rsidRDefault="007D261E" w:rsidP="007D261E">
      <w:pPr>
        <w:spacing w:after="200" w:line="276" w:lineRule="auto"/>
        <w:rPr>
          <w:rFonts w:ascii="Times New Roman" w:hAnsi="Times New Roman"/>
        </w:rPr>
      </w:pPr>
      <w:r w:rsidRPr="002177C4">
        <w:rPr>
          <w:rFonts w:ascii="Times New Roman" w:hAnsi="Times New Roman"/>
        </w:rPr>
        <w:t xml:space="preserve">Zahtevan dokument elektronsko podpišete in ga dodate na portal </w:t>
      </w:r>
      <w:proofErr w:type="spellStart"/>
      <w:r w:rsidRPr="002177C4">
        <w:rPr>
          <w:rFonts w:ascii="Times New Roman" w:hAnsi="Times New Roman"/>
        </w:rPr>
        <w:t>eJN</w:t>
      </w:r>
      <w:proofErr w:type="spellEnd"/>
      <w:r w:rsidRPr="002177C4">
        <w:rPr>
          <w:rFonts w:ascii="Times New Roman" w:hAnsi="Times New Roman"/>
        </w:rPr>
        <w:t xml:space="preserve"> pod rubriko drugi dokumenti. </w:t>
      </w:r>
    </w:p>
    <w:p w14:paraId="1327188D" w14:textId="77777777" w:rsidR="007D261E" w:rsidRPr="002177C4" w:rsidRDefault="007D261E" w:rsidP="007D261E">
      <w:pPr>
        <w:spacing w:after="200" w:line="276" w:lineRule="auto"/>
        <w:rPr>
          <w:rFonts w:ascii="Times New Roman" w:hAnsi="Times New Roman"/>
        </w:rPr>
      </w:pPr>
      <w:r w:rsidRPr="002177C4">
        <w:rPr>
          <w:rFonts w:ascii="Times New Roman" w:hAnsi="Times New Roman"/>
          <w:i/>
        </w:rPr>
        <w:t xml:space="preserve">Vsak dokument mora biti elektronsko podpisan ali pa ročno podpisan in žigosan in potem skeniran v </w:t>
      </w:r>
      <w:proofErr w:type="spellStart"/>
      <w:r w:rsidRPr="002177C4">
        <w:rPr>
          <w:rFonts w:ascii="Times New Roman" w:hAnsi="Times New Roman"/>
          <w:i/>
        </w:rPr>
        <w:t>pdf</w:t>
      </w:r>
      <w:proofErr w:type="spellEnd"/>
      <w:r w:rsidRPr="002177C4">
        <w:rPr>
          <w:rFonts w:ascii="Times New Roman" w:hAnsi="Times New Roman"/>
          <w:i/>
        </w:rPr>
        <w:t xml:space="preserve"> obliki (če ni elektronsko podpisan) ter priložen v razdelek drugo.</w:t>
      </w:r>
    </w:p>
    <w:p w14:paraId="5DE590AB" w14:textId="77777777" w:rsidR="007D261E" w:rsidRPr="002177C4" w:rsidRDefault="007D261E" w:rsidP="007D261E">
      <w:pPr>
        <w:spacing w:after="200" w:line="276" w:lineRule="auto"/>
        <w:rPr>
          <w:rFonts w:ascii="Times New Roman" w:hAnsi="Times New Roman"/>
          <w:i/>
        </w:rPr>
      </w:pPr>
    </w:p>
    <w:p w14:paraId="4AEBD9D8" w14:textId="77777777" w:rsidR="007D261E" w:rsidRPr="002177C4" w:rsidRDefault="007D261E" w:rsidP="007D261E">
      <w:pPr>
        <w:spacing w:after="200" w:line="276" w:lineRule="auto"/>
        <w:rPr>
          <w:rFonts w:ascii="Times New Roman" w:hAnsi="Times New Roman"/>
        </w:rPr>
      </w:pPr>
    </w:p>
    <w:p w14:paraId="5511189F" w14:textId="77777777" w:rsidR="007D261E" w:rsidRPr="002177C4" w:rsidRDefault="007D261E" w:rsidP="007D261E">
      <w:pPr>
        <w:spacing w:after="200" w:line="276" w:lineRule="auto"/>
        <w:rPr>
          <w:rFonts w:ascii="Times New Roman" w:hAnsi="Times New Roman"/>
        </w:rPr>
      </w:pPr>
    </w:p>
    <w:p w14:paraId="0BEA6DD9" w14:textId="77777777" w:rsidR="007D261E" w:rsidRPr="002177C4" w:rsidRDefault="007D261E" w:rsidP="007D261E">
      <w:pPr>
        <w:spacing w:after="200" w:line="276" w:lineRule="auto"/>
        <w:rPr>
          <w:rFonts w:ascii="Times New Roman" w:hAnsi="Times New Roman"/>
        </w:rPr>
      </w:pPr>
    </w:p>
    <w:p w14:paraId="3B84C864" w14:textId="77777777" w:rsidR="007D261E" w:rsidRPr="002177C4" w:rsidRDefault="007D261E" w:rsidP="007D261E">
      <w:pPr>
        <w:spacing w:after="200" w:line="276" w:lineRule="auto"/>
        <w:rPr>
          <w:rFonts w:ascii="Times New Roman" w:hAnsi="Times New Roman"/>
        </w:rPr>
      </w:pPr>
    </w:p>
    <w:p w14:paraId="700884C2" w14:textId="77777777" w:rsidR="007D261E" w:rsidRPr="002177C4" w:rsidRDefault="007D261E" w:rsidP="007D261E">
      <w:pPr>
        <w:spacing w:after="200" w:line="276" w:lineRule="auto"/>
        <w:rPr>
          <w:rFonts w:ascii="Times New Roman" w:hAnsi="Times New Roman"/>
        </w:rPr>
      </w:pPr>
    </w:p>
    <w:p w14:paraId="11D9FDEA" w14:textId="77777777" w:rsidR="007D261E" w:rsidRPr="002177C4" w:rsidRDefault="007D261E" w:rsidP="007D261E">
      <w:pPr>
        <w:spacing w:after="200" w:line="276" w:lineRule="auto"/>
        <w:rPr>
          <w:rFonts w:ascii="Times New Roman" w:hAnsi="Times New Roman"/>
        </w:rPr>
      </w:pPr>
    </w:p>
    <w:p w14:paraId="72EEC229" w14:textId="77777777" w:rsidR="007D261E" w:rsidRPr="002177C4" w:rsidRDefault="007D261E" w:rsidP="007D261E">
      <w:pPr>
        <w:spacing w:after="200" w:line="276" w:lineRule="auto"/>
        <w:rPr>
          <w:rFonts w:ascii="Times New Roman" w:hAnsi="Times New Roman"/>
        </w:rPr>
      </w:pPr>
    </w:p>
    <w:p w14:paraId="4C9B9C06" w14:textId="77777777" w:rsidR="007D261E" w:rsidRPr="002177C4" w:rsidRDefault="007D261E" w:rsidP="007D261E">
      <w:pPr>
        <w:spacing w:after="200" w:line="276" w:lineRule="auto"/>
        <w:rPr>
          <w:rFonts w:ascii="Times New Roman" w:hAnsi="Times New Roman"/>
        </w:rPr>
      </w:pPr>
    </w:p>
    <w:p w14:paraId="08BD7936" w14:textId="77777777" w:rsidR="007D261E" w:rsidRPr="002177C4" w:rsidRDefault="007D261E" w:rsidP="007D261E">
      <w:pPr>
        <w:spacing w:after="200" w:line="276" w:lineRule="auto"/>
        <w:rPr>
          <w:rFonts w:ascii="Times New Roman" w:hAnsi="Times New Roman"/>
        </w:rPr>
      </w:pPr>
    </w:p>
    <w:p w14:paraId="67DFB6BA" w14:textId="77777777" w:rsidR="007D261E" w:rsidRPr="002177C4" w:rsidRDefault="007D261E" w:rsidP="007D261E">
      <w:pPr>
        <w:spacing w:after="200" w:line="276" w:lineRule="auto"/>
        <w:rPr>
          <w:rFonts w:ascii="Times New Roman" w:hAnsi="Times New Roman"/>
        </w:rPr>
      </w:pPr>
    </w:p>
    <w:p w14:paraId="0C71DA8F" w14:textId="77777777" w:rsidR="007D261E" w:rsidRPr="002177C4" w:rsidRDefault="007D261E" w:rsidP="007D261E">
      <w:pPr>
        <w:spacing w:after="200" w:line="276" w:lineRule="auto"/>
        <w:rPr>
          <w:rFonts w:ascii="Times New Roman" w:hAnsi="Times New Roman"/>
        </w:rPr>
      </w:pPr>
    </w:p>
    <w:p w14:paraId="06DA6363" w14:textId="77777777" w:rsidR="007D261E" w:rsidRPr="002177C4" w:rsidRDefault="007D261E" w:rsidP="007D261E">
      <w:pPr>
        <w:rPr>
          <w:rFonts w:ascii="Times New Roman" w:hAnsi="Times New Roman"/>
          <w:b/>
          <w:bCs/>
          <w:color w:val="000000"/>
          <w:position w:val="-2"/>
          <w:lang w:eastAsia="en-US"/>
        </w:rPr>
      </w:pPr>
    </w:p>
    <w:p w14:paraId="032392BA" w14:textId="77777777" w:rsidR="007D261E" w:rsidRPr="002177C4" w:rsidRDefault="007D261E" w:rsidP="007D261E">
      <w:pPr>
        <w:rPr>
          <w:rFonts w:ascii="Times New Roman" w:hAnsi="Times New Roman"/>
          <w:b/>
          <w:bCs/>
          <w:color w:val="000000"/>
          <w:position w:val="-2"/>
          <w:lang w:eastAsia="en-US"/>
        </w:rPr>
      </w:pPr>
    </w:p>
    <w:p w14:paraId="06C0A12C" w14:textId="77777777" w:rsidR="007D261E" w:rsidRPr="002177C4" w:rsidRDefault="007D261E" w:rsidP="007D261E">
      <w:pPr>
        <w:rPr>
          <w:rFonts w:ascii="Times New Roman" w:hAnsi="Times New Roman"/>
          <w:b/>
          <w:bCs/>
          <w:color w:val="000000"/>
          <w:position w:val="-2"/>
          <w:lang w:eastAsia="en-US"/>
        </w:rPr>
      </w:pPr>
    </w:p>
    <w:p w14:paraId="26F3BFEC" w14:textId="77777777" w:rsidR="007D261E" w:rsidRPr="002177C4" w:rsidRDefault="007D261E" w:rsidP="007D261E">
      <w:pPr>
        <w:rPr>
          <w:rFonts w:ascii="Times New Roman" w:hAnsi="Times New Roman"/>
          <w:b/>
          <w:bCs/>
          <w:color w:val="000000"/>
          <w:position w:val="-2"/>
          <w:lang w:eastAsia="en-US"/>
        </w:rPr>
      </w:pPr>
    </w:p>
    <w:p w14:paraId="70168E46" w14:textId="77777777" w:rsidR="007D261E" w:rsidRPr="002177C4" w:rsidRDefault="007D261E" w:rsidP="007D261E">
      <w:pPr>
        <w:rPr>
          <w:rFonts w:ascii="Times New Roman" w:hAnsi="Times New Roman"/>
          <w:b/>
          <w:bCs/>
          <w:color w:val="000000"/>
          <w:position w:val="-2"/>
          <w:lang w:eastAsia="en-US"/>
        </w:rPr>
      </w:pPr>
    </w:p>
    <w:p w14:paraId="2C5D0450" w14:textId="77777777" w:rsidR="007D261E" w:rsidRPr="002177C4" w:rsidRDefault="007D261E" w:rsidP="007D261E">
      <w:pPr>
        <w:rPr>
          <w:rFonts w:ascii="Times New Roman" w:hAnsi="Times New Roman"/>
          <w:b/>
          <w:bCs/>
          <w:color w:val="000000"/>
          <w:position w:val="-2"/>
          <w:lang w:eastAsia="en-US"/>
        </w:rPr>
      </w:pPr>
    </w:p>
    <w:p w14:paraId="74CEBB22" w14:textId="77777777" w:rsidR="007D261E" w:rsidRPr="002177C4" w:rsidRDefault="007D261E" w:rsidP="007D261E">
      <w:pPr>
        <w:rPr>
          <w:rFonts w:ascii="Times New Roman" w:hAnsi="Times New Roman"/>
          <w:b/>
          <w:bCs/>
          <w:color w:val="000000"/>
          <w:position w:val="-2"/>
          <w:lang w:eastAsia="en-US"/>
        </w:rPr>
      </w:pPr>
    </w:p>
    <w:p w14:paraId="39EDF14D" w14:textId="77777777" w:rsidR="007D261E" w:rsidRDefault="007D261E" w:rsidP="007D261E">
      <w:pPr>
        <w:rPr>
          <w:rFonts w:ascii="Times New Roman" w:hAnsi="Times New Roman"/>
          <w:b/>
          <w:bCs/>
          <w:color w:val="000000"/>
          <w:position w:val="-2"/>
          <w:lang w:eastAsia="en-US"/>
        </w:rPr>
      </w:pPr>
    </w:p>
    <w:p w14:paraId="1D672626" w14:textId="77777777" w:rsidR="00901CB7" w:rsidRDefault="00901CB7" w:rsidP="007D261E">
      <w:pPr>
        <w:rPr>
          <w:rFonts w:ascii="Times New Roman" w:hAnsi="Times New Roman"/>
          <w:b/>
          <w:bCs/>
          <w:color w:val="000000"/>
          <w:position w:val="-2"/>
          <w:lang w:eastAsia="en-US"/>
        </w:rPr>
      </w:pPr>
    </w:p>
    <w:p w14:paraId="46A91678" w14:textId="77777777" w:rsidR="00901CB7" w:rsidRDefault="00901CB7" w:rsidP="007D261E">
      <w:pPr>
        <w:rPr>
          <w:rFonts w:ascii="Times New Roman" w:hAnsi="Times New Roman"/>
          <w:b/>
          <w:bCs/>
          <w:color w:val="000000"/>
          <w:position w:val="-2"/>
          <w:lang w:eastAsia="en-US"/>
        </w:rPr>
      </w:pPr>
    </w:p>
    <w:p w14:paraId="43C0F18E" w14:textId="77777777" w:rsidR="00901CB7" w:rsidRDefault="00901CB7" w:rsidP="007D261E">
      <w:pPr>
        <w:rPr>
          <w:rFonts w:ascii="Times New Roman" w:hAnsi="Times New Roman"/>
          <w:b/>
          <w:bCs/>
          <w:color w:val="000000"/>
          <w:position w:val="-2"/>
          <w:lang w:eastAsia="en-US"/>
        </w:rPr>
      </w:pPr>
    </w:p>
    <w:p w14:paraId="2BA299EC" w14:textId="77777777" w:rsidR="003E3276" w:rsidRDefault="003E3276" w:rsidP="007D261E">
      <w:pPr>
        <w:rPr>
          <w:rFonts w:ascii="Times New Roman" w:hAnsi="Times New Roman"/>
          <w:b/>
          <w:bCs/>
          <w:color w:val="000000"/>
          <w:position w:val="-2"/>
          <w:lang w:eastAsia="en-US"/>
        </w:rPr>
      </w:pPr>
    </w:p>
    <w:p w14:paraId="39A34AF0" w14:textId="77777777" w:rsidR="00901CB7" w:rsidRPr="002177C4" w:rsidRDefault="00901CB7" w:rsidP="007D261E">
      <w:pPr>
        <w:rPr>
          <w:rFonts w:ascii="Times New Roman" w:hAnsi="Times New Roman"/>
          <w:b/>
          <w:bCs/>
          <w:color w:val="000000"/>
          <w:position w:val="-2"/>
          <w:lang w:eastAsia="en-US"/>
        </w:rPr>
      </w:pPr>
    </w:p>
    <w:p w14:paraId="21441D5D" w14:textId="07682387" w:rsidR="007D261E" w:rsidRPr="002177C4" w:rsidRDefault="007D261E" w:rsidP="007D261E">
      <w:pPr>
        <w:spacing w:after="200" w:line="276" w:lineRule="auto"/>
        <w:jc w:val="right"/>
        <w:rPr>
          <w:rFonts w:ascii="Times New Roman" w:hAnsi="Times New Roman"/>
        </w:rPr>
      </w:pPr>
      <w:r w:rsidRPr="002177C4">
        <w:rPr>
          <w:rFonts w:ascii="Times New Roman" w:hAnsi="Times New Roman"/>
          <w:b/>
          <w:i/>
        </w:rPr>
        <w:lastRenderedPageBreak/>
        <w:t>Obrazec 3</w:t>
      </w:r>
    </w:p>
    <w:p w14:paraId="4D274343" w14:textId="487EA95C" w:rsidR="007D261E" w:rsidRPr="002177C4" w:rsidRDefault="007D261E" w:rsidP="007D261E">
      <w:pPr>
        <w:keepNext/>
        <w:keepLines/>
        <w:numPr>
          <w:ilvl w:val="0"/>
          <w:numId w:val="28"/>
        </w:numPr>
        <w:pBdr>
          <w:top w:val="single" w:sz="36" w:space="1" w:color="7EFF09"/>
          <w:left w:val="single" w:sz="36" w:space="5" w:color="7EFF09"/>
          <w:bottom w:val="single" w:sz="36" w:space="1" w:color="7EFF09"/>
          <w:right w:val="single" w:sz="36" w:space="4" w:color="7EFF09"/>
        </w:pBdr>
        <w:shd w:val="clear" w:color="auto" w:fill="7BF949"/>
        <w:suppressAutoHyphens/>
        <w:spacing w:after="120" w:line="276" w:lineRule="auto"/>
        <w:ind w:left="1985" w:firstLine="0"/>
        <w:rPr>
          <w:rFonts w:ascii="Times New Roman" w:hAnsi="Times New Roman"/>
        </w:rPr>
      </w:pPr>
      <w:r w:rsidRPr="002177C4">
        <w:rPr>
          <w:rFonts w:ascii="Times New Roman" w:hAnsi="Times New Roman"/>
          <w:b/>
          <w:bCs/>
          <w:lang w:val="x-none"/>
        </w:rPr>
        <w:t xml:space="preserve">Izjava gospodarskega subjekta in pooblastilo za pridobitev podatkov </w:t>
      </w:r>
    </w:p>
    <w:p w14:paraId="764C504E" w14:textId="77777777" w:rsidR="007D261E" w:rsidRPr="002177C4" w:rsidRDefault="007D261E" w:rsidP="007D261E">
      <w:pPr>
        <w:spacing w:after="120" w:line="276" w:lineRule="auto"/>
        <w:rPr>
          <w:rFonts w:ascii="Times New Roman" w:hAnsi="Times New Roman"/>
          <w:b/>
          <w:bCs/>
          <w:lang w:val="x-none"/>
        </w:rPr>
      </w:pPr>
    </w:p>
    <w:p w14:paraId="68B1C0E9" w14:textId="77777777" w:rsidR="007D261E" w:rsidRPr="002177C4" w:rsidRDefault="007D261E" w:rsidP="007D261E">
      <w:pPr>
        <w:spacing w:before="225" w:after="225"/>
        <w:rPr>
          <w:rFonts w:ascii="Times New Roman" w:hAnsi="Times New Roman"/>
        </w:rPr>
      </w:pPr>
      <w:r w:rsidRPr="002177C4">
        <w:rPr>
          <w:rFonts w:ascii="Times New Roman" w:hAnsi="Times New Roman"/>
          <w:color w:val="000000"/>
        </w:rPr>
        <w:t xml:space="preserve">Pod kazensko in materialno odgovornostjo izjavljamo, da naša družba, </w:t>
      </w:r>
      <w:r w:rsidRPr="002177C4">
        <w:rPr>
          <w:rFonts w:ascii="Times New Roman" w:hAnsi="Times New Roman"/>
          <w:color w:val="000000"/>
          <w:u w:val="single"/>
        </w:rPr>
        <w:t>_______________</w:t>
      </w:r>
      <w:r w:rsidRPr="002177C4">
        <w:rPr>
          <w:rFonts w:ascii="Times New Roman" w:hAnsi="Times New Roman"/>
          <w:color w:val="000000"/>
        </w:rPr>
        <w:t xml:space="preserve">(firma), </w:t>
      </w:r>
      <w:r w:rsidRPr="002177C4">
        <w:rPr>
          <w:rFonts w:ascii="Times New Roman" w:hAnsi="Times New Roman"/>
          <w:color w:val="000000"/>
          <w:u w:val="single"/>
        </w:rPr>
        <w:t>_________________</w:t>
      </w:r>
      <w:r w:rsidRPr="002177C4">
        <w:rPr>
          <w:rFonts w:ascii="Times New Roman" w:hAnsi="Times New Roman"/>
          <w:color w:val="000000"/>
        </w:rPr>
        <w:t xml:space="preserve">(naslov), matična številka: </w:t>
      </w:r>
      <w:r w:rsidRPr="002177C4">
        <w:rPr>
          <w:rFonts w:ascii="Times New Roman" w:hAnsi="Times New Roman"/>
          <w:color w:val="000000"/>
          <w:u w:val="single"/>
        </w:rPr>
        <w:t>_______________</w:t>
      </w:r>
      <w:r w:rsidRPr="002177C4">
        <w:rPr>
          <w:rFonts w:ascii="Times New Roman" w:hAnsi="Times New Roman"/>
          <w:color w:val="000000"/>
        </w:rPr>
        <w:t xml:space="preserve"> ni bila pravnomočno obsojena zaradi kaznivih dejanj, ki so našteta v prvem odstavku 75. člena ZJN-3.</w:t>
      </w:r>
    </w:p>
    <w:p w14:paraId="06429F29" w14:textId="77777777" w:rsidR="007D261E" w:rsidRPr="002177C4" w:rsidRDefault="007D261E" w:rsidP="007D261E">
      <w:pPr>
        <w:spacing w:before="225" w:after="225"/>
        <w:rPr>
          <w:rFonts w:ascii="Times New Roman" w:hAnsi="Times New Roman"/>
        </w:rPr>
      </w:pPr>
      <w:r w:rsidRPr="002177C4">
        <w:rPr>
          <w:rFonts w:ascii="Times New Roman" w:hAnsi="Times New Roman"/>
          <w:color w:val="000000"/>
        </w:rPr>
        <w:t>Obenem izjavljamo, da:</w:t>
      </w:r>
    </w:p>
    <w:tbl>
      <w:tblPr>
        <w:tblW w:w="0" w:type="auto"/>
        <w:tblInd w:w="108" w:type="dxa"/>
        <w:tblLayout w:type="fixed"/>
        <w:tblLook w:val="0000" w:firstRow="0" w:lastRow="0" w:firstColumn="0" w:lastColumn="0" w:noHBand="0" w:noVBand="0"/>
      </w:tblPr>
      <w:tblGrid>
        <w:gridCol w:w="9178"/>
      </w:tblGrid>
      <w:tr w:rsidR="007D261E" w:rsidRPr="002177C4" w14:paraId="251BDB4C" w14:textId="77777777" w:rsidTr="00F97FDC">
        <w:tc>
          <w:tcPr>
            <w:tcW w:w="9178" w:type="dxa"/>
            <w:shd w:val="clear" w:color="auto" w:fill="auto"/>
          </w:tcPr>
          <w:p w14:paraId="44E0ACAE" w14:textId="77777777" w:rsidR="007D261E" w:rsidRPr="002177C4" w:rsidRDefault="007D261E" w:rsidP="003E3276">
            <w:pPr>
              <w:numPr>
                <w:ilvl w:val="0"/>
                <w:numId w:val="27"/>
              </w:numPr>
              <w:suppressAutoHyphens/>
              <w:spacing w:after="200"/>
              <w:jc w:val="both"/>
              <w:rPr>
                <w:rFonts w:ascii="Times New Roman" w:hAnsi="Times New Roman"/>
              </w:rPr>
            </w:pPr>
            <w:r w:rsidRPr="002177C4">
              <w:rPr>
                <w:rFonts w:ascii="Times New Roman" w:hAnsi="Times New Roman"/>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A4D5F4E" w14:textId="77777777" w:rsidR="007D261E" w:rsidRPr="002177C4" w:rsidRDefault="007D261E" w:rsidP="003E3276">
            <w:pPr>
              <w:numPr>
                <w:ilvl w:val="0"/>
                <w:numId w:val="27"/>
              </w:numPr>
              <w:suppressAutoHyphens/>
              <w:spacing w:after="200"/>
              <w:jc w:val="both"/>
              <w:rPr>
                <w:rFonts w:ascii="Times New Roman" w:hAnsi="Times New Roman"/>
              </w:rPr>
            </w:pPr>
            <w:r w:rsidRPr="002177C4">
              <w:rPr>
                <w:rFonts w:ascii="Times New Roman" w:hAnsi="Times New Roman"/>
                <w:color w:val="000000"/>
              </w:rPr>
              <w:t xml:space="preserve">lahko naročnik sam pridobi potrdila, ki se nanašajo na zgoraj navedeno iz </w:t>
            </w:r>
            <w:r w:rsidRPr="00901CB7">
              <w:rPr>
                <w:rFonts w:ascii="Times New Roman" w:hAnsi="Times New Roman"/>
                <w:color w:val="000000"/>
                <w:u w:val="single"/>
              </w:rPr>
              <w:t xml:space="preserve">uradnih evidenc, ki jih vodijo državni organi, </w:t>
            </w:r>
            <w:r w:rsidRPr="002177C4">
              <w:rPr>
                <w:rFonts w:ascii="Times New Roman" w:hAnsi="Times New Roman"/>
                <w:color w:val="000000"/>
              </w:rPr>
              <w:t>organi lokalnih skupnosti ali nosilci javnih pooblastil,</w:t>
            </w:r>
          </w:p>
          <w:p w14:paraId="054E3A36" w14:textId="77777777" w:rsidR="007D261E" w:rsidRPr="002177C4" w:rsidRDefault="007D261E" w:rsidP="003E3276">
            <w:pPr>
              <w:numPr>
                <w:ilvl w:val="0"/>
                <w:numId w:val="27"/>
              </w:numPr>
              <w:suppressAutoHyphens/>
              <w:spacing w:after="200"/>
              <w:jc w:val="both"/>
              <w:rPr>
                <w:rFonts w:ascii="Times New Roman" w:hAnsi="Times New Roman"/>
              </w:rPr>
            </w:pPr>
            <w:r w:rsidRPr="002177C4">
              <w:rPr>
                <w:rFonts w:ascii="Times New Roman" w:hAnsi="Times New Roman"/>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8B8B67F" w14:textId="77777777" w:rsidR="007D261E" w:rsidRPr="002177C4" w:rsidRDefault="007D261E" w:rsidP="007D261E">
      <w:pPr>
        <w:spacing w:before="225" w:after="225"/>
        <w:jc w:val="center"/>
        <w:rPr>
          <w:rFonts w:ascii="Times New Roman" w:hAnsi="Times New Roman"/>
        </w:rPr>
      </w:pPr>
      <w:r w:rsidRPr="002177C4">
        <w:rPr>
          <w:rFonts w:ascii="Times New Roman" w:hAnsi="Times New Roman"/>
          <w:b/>
          <w:bCs/>
          <w:color w:val="000000"/>
        </w:rPr>
        <w:t>in</w:t>
      </w:r>
    </w:p>
    <w:p w14:paraId="213DEF58" w14:textId="77777777" w:rsidR="007D261E" w:rsidRPr="002177C4" w:rsidRDefault="007D261E" w:rsidP="007D261E">
      <w:pPr>
        <w:spacing w:before="225" w:after="225"/>
        <w:jc w:val="center"/>
        <w:rPr>
          <w:rFonts w:ascii="Times New Roman" w:hAnsi="Times New Roman"/>
        </w:rPr>
      </w:pPr>
      <w:r w:rsidRPr="002177C4">
        <w:rPr>
          <w:rFonts w:ascii="Times New Roman" w:hAnsi="Times New Roman"/>
          <w:b/>
          <w:bCs/>
          <w:color w:val="000000"/>
        </w:rPr>
        <w:t>POOBLASTILO</w:t>
      </w:r>
    </w:p>
    <w:p w14:paraId="6013C833" w14:textId="666C97BD" w:rsidR="007D261E" w:rsidRPr="002177C4" w:rsidRDefault="007D261E" w:rsidP="00901CB7">
      <w:pPr>
        <w:spacing w:before="225" w:after="225"/>
        <w:jc w:val="both"/>
        <w:rPr>
          <w:rFonts w:ascii="Times New Roman" w:hAnsi="Times New Roman"/>
        </w:rPr>
      </w:pPr>
      <w:r w:rsidRPr="002177C4">
        <w:rPr>
          <w:rFonts w:ascii="Times New Roman" w:hAnsi="Times New Roman"/>
          <w:color w:val="000000"/>
        </w:rPr>
        <w:t xml:space="preserve">Pooblaščamo naročnika Zdravstveni dom Ptuj, Potrčeva cesta 19a, 2250 Ptuj, da za potrebe preverjanja izpolnjevanja pogojev v postopku javnega naročila pridobi potrdilo </w:t>
      </w:r>
      <w:r w:rsidR="00901CB7">
        <w:rPr>
          <w:rFonts w:ascii="Times New Roman" w:hAnsi="Times New Roman"/>
          <w:color w:val="000000"/>
        </w:rPr>
        <w:t>iz uradnih evidenc:</w:t>
      </w:r>
    </w:p>
    <w:tbl>
      <w:tblPr>
        <w:tblW w:w="0" w:type="auto"/>
        <w:tblInd w:w="108" w:type="dxa"/>
        <w:tblLayout w:type="fixed"/>
        <w:tblLook w:val="0000" w:firstRow="0" w:lastRow="0" w:firstColumn="0" w:lastColumn="0" w:noHBand="0" w:noVBand="0"/>
      </w:tblPr>
      <w:tblGrid>
        <w:gridCol w:w="2786"/>
        <w:gridCol w:w="6517"/>
      </w:tblGrid>
      <w:tr w:rsidR="007D261E" w:rsidRPr="002177C4" w14:paraId="62B51C08" w14:textId="77777777" w:rsidTr="00F97FDC">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71F4466F" w14:textId="77777777" w:rsidR="007D261E" w:rsidRPr="002177C4" w:rsidRDefault="007D261E" w:rsidP="00F97FDC">
            <w:pPr>
              <w:jc w:val="right"/>
              <w:rPr>
                <w:rFonts w:ascii="Times New Roman" w:hAnsi="Times New Roman"/>
              </w:rPr>
            </w:pPr>
            <w:r w:rsidRPr="002177C4">
              <w:rPr>
                <w:rFonts w:ascii="Times New Roman" w:hAnsi="Times New Roman"/>
                <w:color w:val="000000"/>
                <w:position w:val="-1"/>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433EFE78"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2C04FE64" w14:textId="77777777" w:rsidTr="00F97FDC">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590141F6" w14:textId="77777777" w:rsidR="007D261E" w:rsidRPr="002177C4" w:rsidRDefault="007D261E" w:rsidP="00F97FDC">
            <w:pPr>
              <w:jc w:val="right"/>
              <w:rPr>
                <w:rFonts w:ascii="Times New Roman" w:hAnsi="Times New Roman"/>
              </w:rPr>
            </w:pPr>
            <w:r w:rsidRPr="002177C4">
              <w:rPr>
                <w:rFonts w:ascii="Times New Roman" w:hAnsi="Times New Roman"/>
                <w:color w:val="000000"/>
                <w:position w:val="-1"/>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204C5927"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031DE753" w14:textId="77777777" w:rsidTr="00F97FDC">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56A01845" w14:textId="77777777" w:rsidR="007D261E" w:rsidRPr="002177C4" w:rsidRDefault="007D261E" w:rsidP="00F97FDC">
            <w:pPr>
              <w:jc w:val="right"/>
              <w:rPr>
                <w:rFonts w:ascii="Times New Roman" w:hAnsi="Times New Roman"/>
              </w:rPr>
            </w:pPr>
            <w:r w:rsidRPr="002177C4">
              <w:rPr>
                <w:rFonts w:ascii="Times New Roman" w:hAnsi="Times New Roman"/>
                <w:color w:val="000000"/>
                <w:position w:val="-1"/>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56CFF604"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7FBA1CAD" w14:textId="77777777" w:rsidTr="00F97FDC">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2D4015E6" w14:textId="77777777" w:rsidR="007D261E" w:rsidRPr="002177C4" w:rsidRDefault="007D261E" w:rsidP="00F97FDC">
            <w:pPr>
              <w:jc w:val="right"/>
              <w:rPr>
                <w:rFonts w:ascii="Times New Roman" w:hAnsi="Times New Roman"/>
              </w:rPr>
            </w:pPr>
            <w:r w:rsidRPr="002177C4">
              <w:rPr>
                <w:rFonts w:ascii="Times New Roman" w:hAnsi="Times New Roman"/>
                <w:color w:val="000000"/>
                <w:position w:val="-1"/>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0E94DB9F"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0219443C" w14:textId="77777777" w:rsidTr="00F97FDC">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21EB28B6" w14:textId="77777777" w:rsidR="007D261E" w:rsidRPr="002177C4" w:rsidRDefault="007D261E" w:rsidP="00F97FDC">
            <w:pPr>
              <w:jc w:val="right"/>
              <w:rPr>
                <w:rFonts w:ascii="Times New Roman" w:hAnsi="Times New Roman"/>
              </w:rPr>
            </w:pPr>
            <w:r w:rsidRPr="002177C4">
              <w:rPr>
                <w:rFonts w:ascii="Times New Roman" w:hAnsi="Times New Roman"/>
                <w:color w:val="000000"/>
                <w:position w:val="-1"/>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55859E5D"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bl>
    <w:p w14:paraId="5F476318" w14:textId="451A8F47" w:rsidR="007D261E" w:rsidRPr="002177C4" w:rsidRDefault="007D261E" w:rsidP="007D261E">
      <w:pPr>
        <w:spacing w:before="225" w:after="225"/>
        <w:rPr>
          <w:rFonts w:ascii="Times New Roman" w:hAnsi="Times New Roman"/>
        </w:rPr>
      </w:pPr>
      <w:r w:rsidRPr="002177C4">
        <w:rPr>
          <w:rFonts w:ascii="Times New Roman" w:hAnsi="Times New Roman"/>
        </w:rPr>
        <w:t> </w:t>
      </w:r>
    </w:p>
    <w:tbl>
      <w:tblPr>
        <w:tblW w:w="0" w:type="auto"/>
        <w:tblInd w:w="108" w:type="dxa"/>
        <w:tblLayout w:type="fixed"/>
        <w:tblLook w:val="0000" w:firstRow="0" w:lastRow="0" w:firstColumn="0" w:lastColumn="0" w:noHBand="0" w:noVBand="0"/>
      </w:tblPr>
      <w:tblGrid>
        <w:gridCol w:w="4080"/>
        <w:gridCol w:w="4665"/>
      </w:tblGrid>
      <w:tr w:rsidR="007D261E" w:rsidRPr="002177C4" w14:paraId="6D1DCEBA" w14:textId="77777777" w:rsidTr="00F97FDC">
        <w:tc>
          <w:tcPr>
            <w:tcW w:w="4080" w:type="dxa"/>
            <w:shd w:val="clear" w:color="auto" w:fill="auto"/>
            <w:vAlign w:val="center"/>
          </w:tcPr>
          <w:p w14:paraId="50B167D5" w14:textId="77777777" w:rsidR="007D261E" w:rsidRPr="002177C4" w:rsidRDefault="007D261E" w:rsidP="00F97FDC">
            <w:pPr>
              <w:rPr>
                <w:rFonts w:ascii="Times New Roman" w:hAnsi="Times New Roman"/>
              </w:rPr>
            </w:pPr>
            <w:r w:rsidRPr="002177C4">
              <w:rPr>
                <w:rFonts w:ascii="Times New Roman" w:hAnsi="Times New Roman"/>
                <w:color w:val="000000"/>
                <w:position w:val="-1"/>
              </w:rPr>
              <w:t>Kraj in datum:</w:t>
            </w:r>
          </w:p>
        </w:tc>
        <w:tc>
          <w:tcPr>
            <w:tcW w:w="4665" w:type="dxa"/>
            <w:shd w:val="clear" w:color="auto" w:fill="auto"/>
            <w:vAlign w:val="center"/>
          </w:tcPr>
          <w:p w14:paraId="40E94799" w14:textId="77777777" w:rsidR="007D261E" w:rsidRPr="002177C4" w:rsidRDefault="007D261E" w:rsidP="00F97FDC">
            <w:pPr>
              <w:jc w:val="center"/>
              <w:rPr>
                <w:rFonts w:ascii="Times New Roman" w:hAnsi="Times New Roman"/>
              </w:rPr>
            </w:pPr>
            <w:r w:rsidRPr="002177C4">
              <w:rPr>
                <w:rFonts w:ascii="Times New Roman" w:hAnsi="Times New Roman"/>
                <w:color w:val="000000"/>
                <w:position w:val="-1"/>
              </w:rPr>
              <w:t xml:space="preserve">Ime in priimek: </w:t>
            </w:r>
          </w:p>
          <w:p w14:paraId="506C7DAA" w14:textId="77777777" w:rsidR="007D261E" w:rsidRPr="002177C4" w:rsidRDefault="007D261E" w:rsidP="00F97FDC">
            <w:pPr>
              <w:jc w:val="center"/>
              <w:rPr>
                <w:rFonts w:ascii="Times New Roman" w:hAnsi="Times New Roman"/>
              </w:rPr>
            </w:pPr>
            <w:r w:rsidRPr="002177C4">
              <w:rPr>
                <w:rFonts w:ascii="Times New Roman" w:hAnsi="Times New Roman"/>
                <w:color w:val="000000"/>
                <w:position w:val="-1"/>
              </w:rPr>
              <w:t>___________________________________</w:t>
            </w:r>
          </w:p>
        </w:tc>
      </w:tr>
      <w:tr w:rsidR="007D261E" w:rsidRPr="002177C4" w14:paraId="28286DE8" w14:textId="77777777" w:rsidTr="00F97FDC">
        <w:tc>
          <w:tcPr>
            <w:tcW w:w="4080" w:type="dxa"/>
            <w:shd w:val="clear" w:color="auto" w:fill="auto"/>
            <w:vAlign w:val="center"/>
          </w:tcPr>
          <w:p w14:paraId="2B90ABF5"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c>
          <w:tcPr>
            <w:tcW w:w="4665" w:type="dxa"/>
            <w:shd w:val="clear" w:color="auto" w:fill="auto"/>
            <w:vAlign w:val="center"/>
          </w:tcPr>
          <w:p w14:paraId="6821AF8B" w14:textId="77777777" w:rsidR="007D261E" w:rsidRPr="002177C4" w:rsidRDefault="007D261E" w:rsidP="00F97FDC">
            <w:pPr>
              <w:snapToGrid w:val="0"/>
              <w:rPr>
                <w:rFonts w:ascii="Times New Roman" w:hAnsi="Times New Roman"/>
              </w:rPr>
            </w:pPr>
          </w:p>
          <w:p w14:paraId="6F5843A8" w14:textId="77777777" w:rsidR="007D261E" w:rsidRPr="002177C4" w:rsidRDefault="007D261E" w:rsidP="00F97FDC">
            <w:pPr>
              <w:jc w:val="center"/>
              <w:rPr>
                <w:rFonts w:ascii="Times New Roman" w:hAnsi="Times New Roman"/>
              </w:rPr>
            </w:pPr>
            <w:r w:rsidRPr="002177C4">
              <w:rPr>
                <w:rFonts w:ascii="Times New Roman" w:eastAsia="Arial" w:hAnsi="Times New Roman"/>
                <w:color w:val="000000"/>
                <w:position w:val="-1"/>
              </w:rPr>
              <w:t xml:space="preserve"> </w:t>
            </w:r>
            <w:r w:rsidRPr="002177C4">
              <w:rPr>
                <w:rFonts w:ascii="Times New Roman" w:hAnsi="Times New Roman"/>
                <w:color w:val="000000"/>
                <w:position w:val="-1"/>
              </w:rPr>
              <w:t>(žig in podpis)</w:t>
            </w:r>
            <w:r w:rsidRPr="002177C4">
              <w:rPr>
                <w:rFonts w:ascii="Times New Roman" w:hAnsi="Times New Roman"/>
                <w:color w:val="000000"/>
                <w:position w:val="-1"/>
              </w:rPr>
              <w:br/>
              <w:t> </w:t>
            </w:r>
          </w:p>
        </w:tc>
      </w:tr>
    </w:tbl>
    <w:p w14:paraId="320D2A15" w14:textId="77777777" w:rsidR="007D261E" w:rsidRPr="002177C4" w:rsidRDefault="007D261E" w:rsidP="007D261E">
      <w:pPr>
        <w:spacing w:before="225" w:after="225"/>
        <w:rPr>
          <w:rFonts w:ascii="Times New Roman" w:hAnsi="Times New Roman"/>
        </w:rPr>
        <w:sectPr w:rsidR="007D261E" w:rsidRPr="002177C4">
          <w:footerReference w:type="default" r:id="rId24"/>
          <w:pgSz w:w="11906" w:h="16838"/>
          <w:pgMar w:top="1418" w:right="1418" w:bottom="1418" w:left="1418" w:header="708" w:footer="596" w:gutter="0"/>
          <w:cols w:space="708"/>
          <w:docGrid w:linePitch="360"/>
        </w:sectPr>
      </w:pPr>
    </w:p>
    <w:p w14:paraId="3E144870" w14:textId="77777777" w:rsidR="007D261E" w:rsidRPr="002177C4" w:rsidRDefault="007D261E" w:rsidP="007D261E">
      <w:pPr>
        <w:spacing w:line="276" w:lineRule="auto"/>
        <w:jc w:val="right"/>
        <w:rPr>
          <w:rFonts w:ascii="Times New Roman" w:hAnsi="Times New Roman"/>
        </w:rPr>
      </w:pPr>
      <w:bookmarkStart w:id="103" w:name="_Hlk485730122"/>
      <w:r w:rsidRPr="002177C4">
        <w:rPr>
          <w:rFonts w:ascii="Times New Roman" w:hAnsi="Times New Roman"/>
          <w:b/>
          <w:i/>
        </w:rPr>
        <w:lastRenderedPageBreak/>
        <w:t>Obrazec 4</w:t>
      </w:r>
    </w:p>
    <w:p w14:paraId="2B2BBE3D" w14:textId="77777777" w:rsidR="007D261E" w:rsidRPr="002177C4" w:rsidRDefault="007D261E" w:rsidP="007D261E">
      <w:pPr>
        <w:spacing w:line="276" w:lineRule="auto"/>
        <w:jc w:val="right"/>
        <w:rPr>
          <w:rFonts w:ascii="Times New Roman" w:hAnsi="Times New Roman"/>
          <w:b/>
          <w:i/>
        </w:rPr>
      </w:pPr>
    </w:p>
    <w:bookmarkEnd w:id="103"/>
    <w:p w14:paraId="482E03ED" w14:textId="38724632" w:rsidR="007D261E" w:rsidRPr="002177C4" w:rsidRDefault="007D261E" w:rsidP="007D261E">
      <w:pPr>
        <w:keepNext/>
        <w:keepLines/>
        <w:numPr>
          <w:ilvl w:val="0"/>
          <w:numId w:val="28"/>
        </w:numPr>
        <w:pBdr>
          <w:top w:val="single" w:sz="36" w:space="1" w:color="7EFF09"/>
          <w:left w:val="single" w:sz="36" w:space="5" w:color="7EFF09"/>
          <w:bottom w:val="single" w:sz="36" w:space="1" w:color="7EFF09"/>
          <w:right w:val="single" w:sz="36" w:space="4" w:color="7EFF09"/>
        </w:pBdr>
        <w:shd w:val="clear" w:color="auto" w:fill="7BF949"/>
        <w:suppressAutoHyphens/>
        <w:spacing w:after="120" w:line="276" w:lineRule="auto"/>
        <w:ind w:left="1985" w:firstLine="0"/>
        <w:rPr>
          <w:rFonts w:ascii="Times New Roman" w:hAnsi="Times New Roman"/>
        </w:rPr>
      </w:pPr>
      <w:r w:rsidRPr="002177C4">
        <w:rPr>
          <w:rFonts w:ascii="Times New Roman" w:hAnsi="Times New Roman"/>
          <w:b/>
          <w:bCs/>
          <w:lang w:val="x-none"/>
        </w:rPr>
        <w:t xml:space="preserve">Izjava članov organov in zastopnikov gospodarskega subjekta in pooblastilo za pridobitev podatkov iz </w:t>
      </w:r>
      <w:r w:rsidR="00901CB7">
        <w:rPr>
          <w:rFonts w:ascii="Times New Roman" w:hAnsi="Times New Roman"/>
          <w:b/>
          <w:bCs/>
        </w:rPr>
        <w:t xml:space="preserve">uradnih </w:t>
      </w:r>
      <w:r w:rsidRPr="002177C4">
        <w:rPr>
          <w:rFonts w:ascii="Times New Roman" w:hAnsi="Times New Roman"/>
          <w:b/>
          <w:bCs/>
          <w:lang w:val="x-none"/>
        </w:rPr>
        <w:t>evidenc</w:t>
      </w:r>
    </w:p>
    <w:p w14:paraId="285965CE" w14:textId="77777777" w:rsidR="007D261E" w:rsidRPr="002177C4" w:rsidRDefault="007D261E" w:rsidP="007D261E">
      <w:pPr>
        <w:spacing w:before="225" w:after="225"/>
        <w:rPr>
          <w:rFonts w:ascii="Times New Roman" w:hAnsi="Times New Roman"/>
        </w:rPr>
      </w:pPr>
      <w:r w:rsidRPr="002177C4">
        <w:rPr>
          <w:rFonts w:ascii="Times New Roman" w:hAnsi="Times New Roman"/>
          <w:color w:val="000000"/>
        </w:rPr>
        <w:t>Pod kazensko in materialno odgovornostjo izjavljam, da nisem bil/a pravnomočno obsojen/a zaradi kaznivih dejanj, ki so opredeljena v prvem odstavku 75. člena ZJN-3.</w:t>
      </w:r>
    </w:p>
    <w:p w14:paraId="08A346FD" w14:textId="77777777" w:rsidR="007D261E" w:rsidRPr="002177C4" w:rsidRDefault="007D261E" w:rsidP="007D261E">
      <w:pPr>
        <w:spacing w:before="225" w:after="225"/>
        <w:rPr>
          <w:rFonts w:ascii="Times New Roman" w:hAnsi="Times New Roman"/>
        </w:rPr>
      </w:pPr>
      <w:r w:rsidRPr="002177C4">
        <w:rPr>
          <w:rFonts w:ascii="Times New Roman" w:hAnsi="Times New Roman"/>
          <w:color w:val="000000"/>
        </w:rPr>
        <w:t>Obenem izjavljam, da:</w:t>
      </w:r>
    </w:p>
    <w:tbl>
      <w:tblPr>
        <w:tblW w:w="0" w:type="auto"/>
        <w:tblInd w:w="108" w:type="dxa"/>
        <w:tblLayout w:type="fixed"/>
        <w:tblLook w:val="0000" w:firstRow="0" w:lastRow="0" w:firstColumn="0" w:lastColumn="0" w:noHBand="0" w:noVBand="0"/>
      </w:tblPr>
      <w:tblGrid>
        <w:gridCol w:w="9178"/>
      </w:tblGrid>
      <w:tr w:rsidR="007D261E" w:rsidRPr="002177C4" w14:paraId="6A7F663F" w14:textId="77777777" w:rsidTr="00F97FDC">
        <w:tc>
          <w:tcPr>
            <w:tcW w:w="9178" w:type="dxa"/>
            <w:shd w:val="clear" w:color="auto" w:fill="auto"/>
          </w:tcPr>
          <w:p w14:paraId="7AE6FF65" w14:textId="77777777" w:rsidR="007D261E" w:rsidRPr="002177C4" w:rsidRDefault="007D261E" w:rsidP="003E3276">
            <w:pPr>
              <w:numPr>
                <w:ilvl w:val="0"/>
                <w:numId w:val="17"/>
              </w:numPr>
              <w:tabs>
                <w:tab w:val="clear" w:pos="360"/>
                <w:tab w:val="num" w:pos="0"/>
              </w:tabs>
              <w:suppressAutoHyphens/>
              <w:spacing w:after="200"/>
              <w:ind w:left="720"/>
              <w:jc w:val="both"/>
              <w:rPr>
                <w:rFonts w:ascii="Times New Roman" w:hAnsi="Times New Roman"/>
              </w:rPr>
            </w:pPr>
            <w:r w:rsidRPr="002177C4">
              <w:rPr>
                <w:rFonts w:ascii="Times New Roman" w:hAnsi="Times New Roman"/>
                <w:color w:val="000000"/>
              </w:rPr>
              <w:t>lahko naročnik sam pridobi potrdila, ki se nanašajo na zgoraj navedeno iz uradnih evidenc, ki jih vodijo državni organi, organi lokalnih skupnosti ali nosilci javnih pooblastil,</w:t>
            </w:r>
          </w:p>
          <w:p w14:paraId="0AE0BB55" w14:textId="77777777" w:rsidR="007D261E" w:rsidRPr="002177C4" w:rsidRDefault="007D261E" w:rsidP="003E3276">
            <w:pPr>
              <w:numPr>
                <w:ilvl w:val="0"/>
                <w:numId w:val="17"/>
              </w:numPr>
              <w:tabs>
                <w:tab w:val="clear" w:pos="360"/>
                <w:tab w:val="num" w:pos="0"/>
              </w:tabs>
              <w:suppressAutoHyphens/>
              <w:spacing w:after="200"/>
              <w:ind w:left="720"/>
              <w:jc w:val="both"/>
              <w:rPr>
                <w:rFonts w:ascii="Times New Roman" w:hAnsi="Times New Roman"/>
              </w:rPr>
            </w:pPr>
            <w:r w:rsidRPr="002177C4">
              <w:rPr>
                <w:rFonts w:ascii="Times New Roman" w:hAnsi="Times New Roman"/>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4826BD5" w14:textId="77777777" w:rsidR="007D261E" w:rsidRPr="002177C4" w:rsidRDefault="007D261E" w:rsidP="007D261E">
      <w:pPr>
        <w:spacing w:before="225" w:after="225"/>
        <w:jc w:val="center"/>
        <w:rPr>
          <w:rFonts w:ascii="Times New Roman" w:hAnsi="Times New Roman"/>
        </w:rPr>
      </w:pPr>
      <w:r w:rsidRPr="002177C4">
        <w:rPr>
          <w:rFonts w:ascii="Times New Roman" w:hAnsi="Times New Roman"/>
          <w:b/>
          <w:bCs/>
          <w:color w:val="000000"/>
        </w:rPr>
        <w:t>in</w:t>
      </w:r>
    </w:p>
    <w:p w14:paraId="0A6FA845" w14:textId="77777777" w:rsidR="007D261E" w:rsidRPr="002177C4" w:rsidRDefault="007D261E" w:rsidP="007D261E">
      <w:pPr>
        <w:spacing w:before="225" w:after="225"/>
        <w:jc w:val="center"/>
        <w:rPr>
          <w:rFonts w:ascii="Times New Roman" w:hAnsi="Times New Roman"/>
        </w:rPr>
      </w:pPr>
      <w:r w:rsidRPr="002177C4">
        <w:rPr>
          <w:rFonts w:ascii="Times New Roman" w:hAnsi="Times New Roman"/>
          <w:b/>
          <w:bCs/>
          <w:color w:val="000000"/>
        </w:rPr>
        <w:t>POOBLASTILO</w:t>
      </w:r>
    </w:p>
    <w:p w14:paraId="12FBACC1" w14:textId="77777777" w:rsidR="00901CB7" w:rsidRPr="002177C4" w:rsidRDefault="00901CB7" w:rsidP="00901CB7">
      <w:pPr>
        <w:spacing w:before="225" w:after="225"/>
        <w:jc w:val="both"/>
        <w:rPr>
          <w:rFonts w:ascii="Times New Roman" w:hAnsi="Times New Roman"/>
        </w:rPr>
      </w:pPr>
      <w:r w:rsidRPr="002177C4">
        <w:rPr>
          <w:rFonts w:ascii="Times New Roman" w:hAnsi="Times New Roman"/>
          <w:color w:val="000000"/>
        </w:rPr>
        <w:t xml:space="preserve">Pooblaščamo naročnika Zdravstveni dom Ptuj, Potrčeva cesta 19a, 2250 Ptuj, da za potrebe preverjanja izpolnjevanja pogojev v postopku javnega naročila pridobi potrdilo </w:t>
      </w:r>
      <w:r>
        <w:rPr>
          <w:rFonts w:ascii="Times New Roman" w:hAnsi="Times New Roman"/>
          <w:color w:val="000000"/>
        </w:rPr>
        <w:t>iz uradnih evidenc:</w:t>
      </w:r>
    </w:p>
    <w:p w14:paraId="545C2AF0" w14:textId="77777777" w:rsidR="007D261E" w:rsidRPr="002177C4" w:rsidRDefault="007D261E" w:rsidP="007D261E">
      <w:pPr>
        <w:spacing w:before="225" w:after="225"/>
        <w:rPr>
          <w:rFonts w:ascii="Times New Roman" w:hAnsi="Times New Roman"/>
        </w:rPr>
      </w:pPr>
      <w:r w:rsidRPr="002177C4">
        <w:rPr>
          <w:rFonts w:ascii="Times New Roman" w:hAnsi="Times New Roman"/>
          <w:color w:val="000000"/>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7D261E" w:rsidRPr="002177C4" w14:paraId="0D38A3D7" w14:textId="77777777" w:rsidTr="00F97FDC">
        <w:tc>
          <w:tcPr>
            <w:tcW w:w="2786" w:type="dxa"/>
            <w:tcBorders>
              <w:top w:val="single" w:sz="5" w:space="0" w:color="000000"/>
              <w:left w:val="single" w:sz="5" w:space="0" w:color="000000"/>
              <w:bottom w:val="single" w:sz="5" w:space="0" w:color="000000"/>
            </w:tcBorders>
            <w:shd w:val="clear" w:color="auto" w:fill="auto"/>
            <w:vAlign w:val="center"/>
          </w:tcPr>
          <w:p w14:paraId="6EE81BB7" w14:textId="77777777" w:rsidR="007D261E" w:rsidRPr="002177C4" w:rsidRDefault="007D261E" w:rsidP="00F97FDC">
            <w:pPr>
              <w:jc w:val="right"/>
              <w:rPr>
                <w:rFonts w:ascii="Times New Roman" w:hAnsi="Times New Roman"/>
              </w:rPr>
            </w:pPr>
            <w:r w:rsidRPr="002177C4">
              <w:rPr>
                <w:rFonts w:ascii="Times New Roman" w:hAnsi="Times New Roman"/>
                <w:color w:val="000000"/>
                <w:position w:val="-1"/>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97C3636"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02DFA80B" w14:textId="77777777" w:rsidTr="00F97FDC">
        <w:tc>
          <w:tcPr>
            <w:tcW w:w="2786" w:type="dxa"/>
            <w:tcBorders>
              <w:top w:val="single" w:sz="5" w:space="0" w:color="000000"/>
              <w:left w:val="single" w:sz="5" w:space="0" w:color="000000"/>
              <w:bottom w:val="single" w:sz="5" w:space="0" w:color="000000"/>
            </w:tcBorders>
            <w:shd w:val="clear" w:color="auto" w:fill="auto"/>
            <w:vAlign w:val="center"/>
          </w:tcPr>
          <w:p w14:paraId="50F22A00" w14:textId="77777777" w:rsidR="007D261E" w:rsidRPr="002177C4" w:rsidRDefault="007D261E" w:rsidP="00F97FDC">
            <w:pPr>
              <w:jc w:val="right"/>
              <w:rPr>
                <w:rFonts w:ascii="Times New Roman" w:hAnsi="Times New Roman"/>
              </w:rPr>
            </w:pPr>
            <w:r w:rsidRPr="002177C4">
              <w:rPr>
                <w:rFonts w:ascii="Times New Roman" w:hAnsi="Times New Roman"/>
                <w:color w:val="000000"/>
                <w:position w:val="-1"/>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54212FF"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74BD5BAF" w14:textId="77777777" w:rsidTr="00F97FDC">
        <w:tc>
          <w:tcPr>
            <w:tcW w:w="2786" w:type="dxa"/>
            <w:tcBorders>
              <w:top w:val="single" w:sz="5" w:space="0" w:color="000000"/>
              <w:left w:val="single" w:sz="5" w:space="0" w:color="000000"/>
              <w:bottom w:val="single" w:sz="5" w:space="0" w:color="000000"/>
            </w:tcBorders>
            <w:shd w:val="clear" w:color="auto" w:fill="auto"/>
            <w:vAlign w:val="center"/>
          </w:tcPr>
          <w:p w14:paraId="593E5495" w14:textId="77777777" w:rsidR="007D261E" w:rsidRPr="002177C4" w:rsidRDefault="007D261E" w:rsidP="00F97FDC">
            <w:pPr>
              <w:jc w:val="right"/>
              <w:rPr>
                <w:rFonts w:ascii="Times New Roman" w:hAnsi="Times New Roman"/>
              </w:rPr>
            </w:pPr>
            <w:r w:rsidRPr="002177C4">
              <w:rPr>
                <w:rFonts w:ascii="Times New Roman" w:hAnsi="Times New Roman"/>
                <w:color w:val="000000"/>
                <w:position w:val="-1"/>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73FC6E0"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14C1283D" w14:textId="77777777" w:rsidTr="00F97FDC">
        <w:tc>
          <w:tcPr>
            <w:tcW w:w="2786" w:type="dxa"/>
            <w:tcBorders>
              <w:top w:val="single" w:sz="5" w:space="0" w:color="000000"/>
              <w:left w:val="single" w:sz="5" w:space="0" w:color="000000"/>
              <w:bottom w:val="single" w:sz="5" w:space="0" w:color="000000"/>
            </w:tcBorders>
            <w:shd w:val="clear" w:color="auto" w:fill="auto"/>
            <w:vAlign w:val="center"/>
          </w:tcPr>
          <w:p w14:paraId="1F734063" w14:textId="77777777" w:rsidR="007D261E" w:rsidRPr="002177C4" w:rsidRDefault="007D261E" w:rsidP="00F97FDC">
            <w:pPr>
              <w:jc w:val="right"/>
              <w:rPr>
                <w:rFonts w:ascii="Times New Roman" w:hAnsi="Times New Roman"/>
              </w:rPr>
            </w:pPr>
            <w:r w:rsidRPr="002177C4">
              <w:rPr>
                <w:rFonts w:ascii="Times New Roman" w:hAnsi="Times New Roman"/>
                <w:color w:val="000000"/>
                <w:position w:val="-1"/>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379DA87"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7CAE0B14" w14:textId="77777777" w:rsidTr="00F97FDC">
        <w:tc>
          <w:tcPr>
            <w:tcW w:w="2786" w:type="dxa"/>
            <w:tcBorders>
              <w:top w:val="single" w:sz="5" w:space="0" w:color="000000"/>
              <w:left w:val="single" w:sz="5" w:space="0" w:color="000000"/>
              <w:bottom w:val="single" w:sz="5" w:space="0" w:color="000000"/>
            </w:tcBorders>
            <w:shd w:val="clear" w:color="auto" w:fill="auto"/>
            <w:vAlign w:val="center"/>
          </w:tcPr>
          <w:p w14:paraId="513172AB" w14:textId="77777777" w:rsidR="007D261E" w:rsidRPr="002177C4" w:rsidRDefault="007D261E" w:rsidP="00F97FDC">
            <w:pPr>
              <w:jc w:val="right"/>
              <w:rPr>
                <w:rFonts w:ascii="Times New Roman" w:hAnsi="Times New Roman"/>
              </w:rPr>
            </w:pPr>
            <w:r w:rsidRPr="002177C4">
              <w:rPr>
                <w:rFonts w:ascii="Times New Roman" w:hAnsi="Times New Roman"/>
                <w:color w:val="000000"/>
                <w:position w:val="-1"/>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108E109"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71D6DEE7" w14:textId="77777777" w:rsidTr="00F97FDC">
        <w:tc>
          <w:tcPr>
            <w:tcW w:w="2786" w:type="dxa"/>
            <w:tcBorders>
              <w:top w:val="single" w:sz="5" w:space="0" w:color="000000"/>
              <w:left w:val="single" w:sz="5" w:space="0" w:color="000000"/>
              <w:bottom w:val="single" w:sz="5" w:space="0" w:color="000000"/>
            </w:tcBorders>
            <w:shd w:val="clear" w:color="auto" w:fill="auto"/>
            <w:vAlign w:val="center"/>
          </w:tcPr>
          <w:p w14:paraId="3BEC055D" w14:textId="77777777" w:rsidR="007D261E" w:rsidRPr="002177C4" w:rsidRDefault="007D261E" w:rsidP="00F97FDC">
            <w:pPr>
              <w:jc w:val="right"/>
              <w:rPr>
                <w:rFonts w:ascii="Times New Roman" w:hAnsi="Times New Roman"/>
              </w:rPr>
            </w:pPr>
            <w:r w:rsidRPr="002177C4">
              <w:rPr>
                <w:rFonts w:ascii="Times New Roman" w:hAnsi="Times New Roman"/>
                <w:color w:val="000000"/>
                <w:position w:val="-1"/>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8968771"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1EAA6CBC" w14:textId="77777777" w:rsidTr="00F97FDC">
        <w:tc>
          <w:tcPr>
            <w:tcW w:w="2786" w:type="dxa"/>
            <w:tcBorders>
              <w:top w:val="single" w:sz="5" w:space="0" w:color="000000"/>
              <w:left w:val="single" w:sz="5" w:space="0" w:color="000000"/>
              <w:bottom w:val="single" w:sz="5" w:space="0" w:color="000000"/>
            </w:tcBorders>
            <w:shd w:val="clear" w:color="auto" w:fill="auto"/>
            <w:vAlign w:val="center"/>
          </w:tcPr>
          <w:p w14:paraId="5B32307D" w14:textId="77777777" w:rsidR="007D261E" w:rsidRPr="002177C4" w:rsidRDefault="007D261E" w:rsidP="00F97FDC">
            <w:pPr>
              <w:jc w:val="right"/>
              <w:rPr>
                <w:rFonts w:ascii="Times New Roman" w:hAnsi="Times New Roman"/>
              </w:rPr>
            </w:pPr>
            <w:r w:rsidRPr="002177C4">
              <w:rPr>
                <w:rFonts w:ascii="Times New Roman" w:hAnsi="Times New Roman"/>
                <w:color w:val="000000"/>
                <w:position w:val="-1"/>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F7B0CE5"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r w:rsidR="007D261E" w:rsidRPr="002177C4" w14:paraId="4EF62796" w14:textId="77777777" w:rsidTr="00F97FDC">
        <w:tc>
          <w:tcPr>
            <w:tcW w:w="2786" w:type="dxa"/>
            <w:tcBorders>
              <w:top w:val="single" w:sz="5" w:space="0" w:color="000000"/>
              <w:left w:val="single" w:sz="5" w:space="0" w:color="000000"/>
              <w:bottom w:val="single" w:sz="5" w:space="0" w:color="000000"/>
            </w:tcBorders>
            <w:shd w:val="clear" w:color="auto" w:fill="auto"/>
            <w:vAlign w:val="center"/>
          </w:tcPr>
          <w:p w14:paraId="0B1A1CFA" w14:textId="77777777" w:rsidR="007D261E" w:rsidRPr="002177C4" w:rsidRDefault="007D261E" w:rsidP="00F97FDC">
            <w:pPr>
              <w:jc w:val="right"/>
              <w:rPr>
                <w:rFonts w:ascii="Times New Roman" w:hAnsi="Times New Roman"/>
              </w:rPr>
            </w:pPr>
            <w:r w:rsidRPr="002177C4">
              <w:rPr>
                <w:rFonts w:ascii="Times New Roman" w:hAnsi="Times New Roman"/>
                <w:color w:val="000000"/>
                <w:position w:val="-1"/>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3D64A89"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r>
    </w:tbl>
    <w:p w14:paraId="545979B6" w14:textId="77777777" w:rsidR="007D261E" w:rsidRPr="002177C4" w:rsidRDefault="007D261E" w:rsidP="007D261E">
      <w:pPr>
        <w:spacing w:before="225" w:after="225"/>
        <w:rPr>
          <w:rFonts w:ascii="Times New Roman" w:hAnsi="Times New Roman"/>
        </w:rPr>
      </w:pPr>
      <w:r w:rsidRPr="002177C4">
        <w:rPr>
          <w:rFonts w:ascii="Times New Roman" w:hAnsi="Times New Roman"/>
          <w:color w:val="000000"/>
        </w:rPr>
        <w:t> </w:t>
      </w:r>
    </w:p>
    <w:tbl>
      <w:tblPr>
        <w:tblW w:w="0" w:type="auto"/>
        <w:tblInd w:w="108" w:type="dxa"/>
        <w:tblLayout w:type="fixed"/>
        <w:tblLook w:val="0000" w:firstRow="0" w:lastRow="0" w:firstColumn="0" w:lastColumn="0" w:noHBand="0" w:noVBand="0"/>
      </w:tblPr>
      <w:tblGrid>
        <w:gridCol w:w="4080"/>
        <w:gridCol w:w="4665"/>
      </w:tblGrid>
      <w:tr w:rsidR="007D261E" w:rsidRPr="002177C4" w14:paraId="1BA15D7F" w14:textId="77777777" w:rsidTr="00F97FDC">
        <w:tc>
          <w:tcPr>
            <w:tcW w:w="4080" w:type="dxa"/>
            <w:shd w:val="clear" w:color="auto" w:fill="auto"/>
            <w:vAlign w:val="center"/>
          </w:tcPr>
          <w:p w14:paraId="079F1B41" w14:textId="77777777" w:rsidR="007D261E" w:rsidRPr="002177C4" w:rsidRDefault="007D261E" w:rsidP="00F97FDC">
            <w:pPr>
              <w:rPr>
                <w:rFonts w:ascii="Times New Roman" w:hAnsi="Times New Roman"/>
              </w:rPr>
            </w:pPr>
            <w:r w:rsidRPr="002177C4">
              <w:rPr>
                <w:rFonts w:ascii="Times New Roman" w:hAnsi="Times New Roman"/>
                <w:color w:val="000000"/>
                <w:position w:val="-1"/>
              </w:rPr>
              <w:t>Kraj in datum:</w:t>
            </w:r>
          </w:p>
        </w:tc>
        <w:tc>
          <w:tcPr>
            <w:tcW w:w="4665" w:type="dxa"/>
            <w:shd w:val="clear" w:color="auto" w:fill="auto"/>
            <w:vAlign w:val="center"/>
          </w:tcPr>
          <w:p w14:paraId="7DE541CF" w14:textId="77777777" w:rsidR="007D261E" w:rsidRPr="002177C4" w:rsidRDefault="007D261E" w:rsidP="00F97FDC">
            <w:pPr>
              <w:rPr>
                <w:rFonts w:ascii="Times New Roman" w:hAnsi="Times New Roman"/>
              </w:rPr>
            </w:pPr>
            <w:r w:rsidRPr="002177C4">
              <w:rPr>
                <w:rFonts w:ascii="Times New Roman" w:eastAsia="Arial" w:hAnsi="Times New Roman"/>
                <w:color w:val="000000"/>
                <w:position w:val="-1"/>
              </w:rPr>
              <w:t xml:space="preserve">        </w:t>
            </w:r>
            <w:r w:rsidRPr="002177C4">
              <w:rPr>
                <w:rFonts w:ascii="Times New Roman" w:hAnsi="Times New Roman"/>
                <w:color w:val="000000"/>
                <w:position w:val="-1"/>
              </w:rPr>
              <w:t xml:space="preserve">Ime in priimek: </w:t>
            </w:r>
          </w:p>
          <w:p w14:paraId="5F1AA10D" w14:textId="77777777" w:rsidR="007D261E" w:rsidRPr="002177C4" w:rsidRDefault="007D261E" w:rsidP="00F97FDC">
            <w:pPr>
              <w:jc w:val="center"/>
              <w:rPr>
                <w:rFonts w:ascii="Times New Roman" w:hAnsi="Times New Roman"/>
              </w:rPr>
            </w:pPr>
            <w:r w:rsidRPr="002177C4">
              <w:rPr>
                <w:rFonts w:ascii="Times New Roman" w:hAnsi="Times New Roman"/>
                <w:color w:val="000000"/>
                <w:position w:val="-1"/>
              </w:rPr>
              <w:t>___________________________________</w:t>
            </w:r>
          </w:p>
        </w:tc>
      </w:tr>
      <w:tr w:rsidR="007D261E" w:rsidRPr="002177C4" w14:paraId="70BA1569" w14:textId="77777777" w:rsidTr="00F97FDC">
        <w:tc>
          <w:tcPr>
            <w:tcW w:w="4080" w:type="dxa"/>
            <w:shd w:val="clear" w:color="auto" w:fill="auto"/>
            <w:vAlign w:val="center"/>
          </w:tcPr>
          <w:p w14:paraId="188C8896" w14:textId="77777777" w:rsidR="007D261E" w:rsidRPr="002177C4" w:rsidRDefault="007D261E" w:rsidP="00F97FDC">
            <w:pPr>
              <w:rPr>
                <w:rFonts w:ascii="Times New Roman" w:hAnsi="Times New Roman"/>
              </w:rPr>
            </w:pPr>
            <w:r w:rsidRPr="002177C4">
              <w:rPr>
                <w:rFonts w:ascii="Times New Roman" w:hAnsi="Times New Roman"/>
                <w:color w:val="000000"/>
                <w:position w:val="-1"/>
              </w:rPr>
              <w:t> </w:t>
            </w:r>
          </w:p>
        </w:tc>
        <w:tc>
          <w:tcPr>
            <w:tcW w:w="4665" w:type="dxa"/>
            <w:shd w:val="clear" w:color="auto" w:fill="auto"/>
            <w:vAlign w:val="center"/>
          </w:tcPr>
          <w:p w14:paraId="6260A5DA" w14:textId="77777777" w:rsidR="007D261E" w:rsidRPr="002177C4" w:rsidRDefault="007D261E" w:rsidP="00F97FDC">
            <w:pPr>
              <w:snapToGrid w:val="0"/>
              <w:rPr>
                <w:rFonts w:ascii="Times New Roman" w:hAnsi="Times New Roman"/>
              </w:rPr>
            </w:pPr>
          </w:p>
          <w:p w14:paraId="7C21DA1C" w14:textId="77777777" w:rsidR="00BE48F9" w:rsidRDefault="007D261E" w:rsidP="00F97FDC">
            <w:pPr>
              <w:jc w:val="center"/>
              <w:rPr>
                <w:rFonts w:ascii="Times New Roman" w:hAnsi="Times New Roman"/>
                <w:color w:val="000000"/>
                <w:position w:val="-1"/>
              </w:rPr>
            </w:pPr>
            <w:r w:rsidRPr="002177C4">
              <w:rPr>
                <w:rFonts w:ascii="Times New Roman" w:eastAsia="Arial" w:hAnsi="Times New Roman"/>
                <w:color w:val="000000"/>
                <w:position w:val="-1"/>
              </w:rPr>
              <w:t xml:space="preserve"> </w:t>
            </w:r>
            <w:r w:rsidRPr="002177C4">
              <w:rPr>
                <w:rFonts w:ascii="Times New Roman" w:hAnsi="Times New Roman"/>
                <w:color w:val="000000"/>
                <w:position w:val="-1"/>
              </w:rPr>
              <w:t>(žig in podpis)</w:t>
            </w:r>
          </w:p>
          <w:p w14:paraId="30C7815A" w14:textId="26F76672" w:rsidR="007D261E" w:rsidRPr="002177C4" w:rsidRDefault="007D261E" w:rsidP="00F97FDC">
            <w:pPr>
              <w:jc w:val="center"/>
              <w:rPr>
                <w:rFonts w:ascii="Times New Roman" w:hAnsi="Times New Roman"/>
              </w:rPr>
            </w:pPr>
            <w:r w:rsidRPr="002177C4">
              <w:rPr>
                <w:rFonts w:ascii="Times New Roman" w:hAnsi="Times New Roman"/>
                <w:color w:val="000000"/>
                <w:position w:val="-1"/>
              </w:rPr>
              <w:br/>
              <w:t> </w:t>
            </w:r>
          </w:p>
        </w:tc>
      </w:tr>
    </w:tbl>
    <w:p w14:paraId="61CC8A97" w14:textId="77777777" w:rsidR="003E3276" w:rsidRDefault="003E3276" w:rsidP="007D261E">
      <w:pPr>
        <w:spacing w:line="276" w:lineRule="auto"/>
        <w:jc w:val="right"/>
        <w:rPr>
          <w:rFonts w:ascii="Times New Roman" w:hAnsi="Times New Roman"/>
          <w:b/>
          <w:i/>
          <w:iCs/>
        </w:rPr>
      </w:pPr>
    </w:p>
    <w:p w14:paraId="2E60EADC" w14:textId="61324D4E" w:rsidR="007D261E" w:rsidRPr="002177C4" w:rsidRDefault="007D261E" w:rsidP="007D261E">
      <w:pPr>
        <w:spacing w:line="276" w:lineRule="auto"/>
        <w:jc w:val="right"/>
        <w:rPr>
          <w:rFonts w:ascii="Times New Roman" w:hAnsi="Times New Roman"/>
          <w:i/>
          <w:iCs/>
        </w:rPr>
      </w:pPr>
      <w:r w:rsidRPr="002177C4">
        <w:rPr>
          <w:rFonts w:ascii="Times New Roman" w:hAnsi="Times New Roman"/>
          <w:b/>
          <w:i/>
          <w:iCs/>
        </w:rPr>
        <w:lastRenderedPageBreak/>
        <w:t>Obrazec 5</w:t>
      </w:r>
    </w:p>
    <w:p w14:paraId="571EBF74" w14:textId="77777777" w:rsidR="007D261E" w:rsidRPr="002177C4" w:rsidRDefault="007D261E" w:rsidP="007D261E">
      <w:pPr>
        <w:spacing w:line="276" w:lineRule="auto"/>
        <w:jc w:val="right"/>
        <w:rPr>
          <w:rFonts w:ascii="Times New Roman" w:hAnsi="Times New Roman"/>
          <w:b/>
        </w:rPr>
      </w:pPr>
    </w:p>
    <w:p w14:paraId="51A3B48F" w14:textId="77777777" w:rsidR="007D261E" w:rsidRPr="002177C4" w:rsidRDefault="007D261E" w:rsidP="007D261E">
      <w:pPr>
        <w:keepNext/>
        <w:keepLines/>
        <w:numPr>
          <w:ilvl w:val="0"/>
          <w:numId w:val="28"/>
        </w:numPr>
        <w:pBdr>
          <w:top w:val="single" w:sz="36" w:space="1" w:color="7EFF09"/>
          <w:left w:val="single" w:sz="36" w:space="5" w:color="7EFF09"/>
          <w:bottom w:val="single" w:sz="36" w:space="1" w:color="7EFF09"/>
          <w:right w:val="single" w:sz="36" w:space="4" w:color="7EFF09"/>
        </w:pBdr>
        <w:shd w:val="clear" w:color="auto" w:fill="7BF949"/>
        <w:suppressAutoHyphens/>
        <w:spacing w:after="120" w:line="276" w:lineRule="auto"/>
        <w:ind w:left="1985" w:firstLine="0"/>
        <w:rPr>
          <w:rFonts w:ascii="Times New Roman" w:hAnsi="Times New Roman"/>
        </w:rPr>
      </w:pPr>
      <w:r w:rsidRPr="002177C4">
        <w:rPr>
          <w:rFonts w:ascii="Times New Roman" w:hAnsi="Times New Roman"/>
          <w:b/>
          <w:bCs/>
          <w:lang w:val="x-none"/>
        </w:rPr>
        <w:t>Izjava o lastniških deležih</w:t>
      </w:r>
    </w:p>
    <w:p w14:paraId="1052AF9D" w14:textId="77777777" w:rsidR="007D261E" w:rsidRPr="002177C4" w:rsidRDefault="007D261E" w:rsidP="007D261E">
      <w:pPr>
        <w:rPr>
          <w:rFonts w:ascii="Times New Roman" w:hAnsi="Times New Roman"/>
          <w:b/>
          <w:bCs/>
          <w:lang w:val="x-none"/>
        </w:rPr>
      </w:pPr>
    </w:p>
    <w:p w14:paraId="4F27CF75" w14:textId="7EEDBA36" w:rsidR="007D261E" w:rsidRPr="002177C4" w:rsidRDefault="007D261E" w:rsidP="00EA3B7D">
      <w:pPr>
        <w:jc w:val="both"/>
        <w:rPr>
          <w:rFonts w:ascii="Times New Roman" w:hAnsi="Times New Roman"/>
        </w:rPr>
      </w:pPr>
      <w:r w:rsidRPr="002177C4">
        <w:rPr>
          <w:rFonts w:ascii="Times New Roman" w:hAnsi="Times New Roman"/>
        </w:rPr>
        <w:t xml:space="preserve">Zaradi namena iz 6. odstavka 14. člena Zakona o integriteti in preprečevanju korupcije (ZIntPK-UPB2, </w:t>
      </w:r>
      <w:proofErr w:type="spellStart"/>
      <w:r w:rsidRPr="002177C4">
        <w:rPr>
          <w:rFonts w:ascii="Times New Roman" w:hAnsi="Times New Roman"/>
        </w:rPr>
        <w:t>Ur.l</w:t>
      </w:r>
      <w:proofErr w:type="spellEnd"/>
      <w:r w:rsidRPr="002177C4">
        <w:rPr>
          <w:rFonts w:ascii="Times New Roman" w:hAnsi="Times New Roman"/>
        </w:rPr>
        <w:t xml:space="preserve">. RS, št. 69/11, v nadaljevanju: </w:t>
      </w:r>
      <w:proofErr w:type="spellStart"/>
      <w:r w:rsidRPr="002177C4">
        <w:rPr>
          <w:rFonts w:ascii="Times New Roman" w:hAnsi="Times New Roman"/>
        </w:rPr>
        <w:t>ZIntPK</w:t>
      </w:r>
      <w:proofErr w:type="spellEnd"/>
      <w:r w:rsidRPr="002177C4">
        <w:rPr>
          <w:rFonts w:ascii="Times New Roman" w:hAnsi="Times New Roman"/>
        </w:rPr>
        <w:t>), tj. zaradi zagotovitve transparentnosti posla in preprečitve korupcijskih tveganj pri sklepanju pravnih poslov kot zakoniti zastopnik ponudnika (samostojni ponudnik/glavni izvajalec pri ponudbi s podizvajalci/vsak partner v skupni ponudbi) v postopku oddaje naročila št. ...................., katerega predmet je</w:t>
      </w:r>
      <w:r w:rsidRPr="002177C4">
        <w:rPr>
          <w:rFonts w:ascii="Times New Roman" w:hAnsi="Times New Roman"/>
          <w:b/>
          <w:color w:val="000000"/>
        </w:rPr>
        <w:t xml:space="preserve"> najem </w:t>
      </w:r>
      <w:r w:rsidR="001F04BF">
        <w:rPr>
          <w:rFonts w:ascii="Times New Roman" w:hAnsi="Times New Roman"/>
          <w:b/>
          <w:color w:val="000000"/>
        </w:rPr>
        <w:t xml:space="preserve">analiznega </w:t>
      </w:r>
      <w:r w:rsidRPr="002177C4">
        <w:rPr>
          <w:rFonts w:ascii="Times New Roman" w:hAnsi="Times New Roman"/>
          <w:b/>
          <w:color w:val="000000"/>
        </w:rPr>
        <w:t xml:space="preserve">sistema za Zdravstveni dom Ptuj, Potrčeva cesta 19a, 2250 Ptuj, </w:t>
      </w:r>
      <w:r w:rsidRPr="002177C4">
        <w:rPr>
          <w:rFonts w:ascii="Times New Roman" w:hAnsi="Times New Roman"/>
        </w:rPr>
        <w:t>podajam naslednjo</w:t>
      </w:r>
    </w:p>
    <w:p w14:paraId="454EA8E6" w14:textId="77777777" w:rsidR="007D261E" w:rsidRPr="002177C4" w:rsidRDefault="007D261E" w:rsidP="007D261E">
      <w:pPr>
        <w:rPr>
          <w:rFonts w:ascii="Times New Roman" w:hAnsi="Times New Roman"/>
          <w:b/>
        </w:rPr>
      </w:pPr>
    </w:p>
    <w:p w14:paraId="75B260E2" w14:textId="77777777" w:rsidR="007D261E" w:rsidRPr="002177C4" w:rsidRDefault="007D261E" w:rsidP="007D261E">
      <w:pPr>
        <w:rPr>
          <w:rFonts w:ascii="Times New Roman" w:hAnsi="Times New Roman"/>
        </w:rPr>
      </w:pPr>
      <w:r w:rsidRPr="002177C4">
        <w:rPr>
          <w:rFonts w:ascii="Times New Roman" w:hAnsi="Times New Roman"/>
          <w:b/>
        </w:rPr>
        <w:t>IZJAVO O UDELEŽBI FIZIČNIH IN PRAVNIH OSEB V LASTNIŠTVU PONUDNIKA</w:t>
      </w:r>
    </w:p>
    <w:p w14:paraId="573BBC6E" w14:textId="77777777" w:rsidR="007D261E" w:rsidRPr="002177C4" w:rsidRDefault="007D261E" w:rsidP="007D261E">
      <w:pPr>
        <w:rPr>
          <w:rFonts w:ascii="Times New Roman" w:hAnsi="Times New Roman"/>
          <w:b/>
        </w:rPr>
      </w:pPr>
    </w:p>
    <w:p w14:paraId="29B8AB64" w14:textId="77777777" w:rsidR="007D261E" w:rsidRPr="002177C4" w:rsidRDefault="007D261E" w:rsidP="007D261E">
      <w:pPr>
        <w:rPr>
          <w:rFonts w:ascii="Times New Roman" w:hAnsi="Times New Roman"/>
        </w:rPr>
      </w:pPr>
    </w:p>
    <w:p w14:paraId="2C93F698" w14:textId="77777777" w:rsidR="007D261E" w:rsidRPr="002177C4" w:rsidRDefault="007D261E" w:rsidP="007D261E">
      <w:pPr>
        <w:rPr>
          <w:rFonts w:ascii="Times New Roman" w:hAnsi="Times New Roman"/>
        </w:rPr>
      </w:pPr>
      <w:r w:rsidRPr="002177C4">
        <w:rPr>
          <w:rFonts w:ascii="Times New Roman" w:hAnsi="Times New Roman"/>
          <w:b/>
        </w:rPr>
        <w:t>PODATKI O PONUDNIKU:</w:t>
      </w:r>
    </w:p>
    <w:p w14:paraId="4367E1D6" w14:textId="77777777" w:rsidR="007D261E" w:rsidRPr="002177C4" w:rsidRDefault="007D261E" w:rsidP="007D261E">
      <w:pPr>
        <w:rPr>
          <w:rFonts w:ascii="Times New Roman" w:hAnsi="Times New Roman"/>
        </w:rPr>
      </w:pPr>
      <w:r w:rsidRPr="002177C4">
        <w:rPr>
          <w:rFonts w:ascii="Times New Roman" w:hAnsi="Times New Roman"/>
          <w:i/>
        </w:rPr>
        <w:t>Opomba: vpisati podatke o pravni osebi zasebnega ali javnega prava, fizični osebi – samostojnem podjetniku posamezniku, društvu, združenju, …</w:t>
      </w:r>
    </w:p>
    <w:p w14:paraId="034FA690" w14:textId="77777777" w:rsidR="007D261E" w:rsidRPr="002177C4" w:rsidRDefault="007D261E" w:rsidP="007D261E">
      <w:pPr>
        <w:rPr>
          <w:rFonts w:ascii="Times New Roman" w:hAnsi="Times New Roman"/>
        </w:rPr>
      </w:pPr>
      <w:r w:rsidRPr="002177C4">
        <w:rPr>
          <w:rFonts w:ascii="Times New Roman" w:hAnsi="Times New Roman"/>
        </w:rPr>
        <w:t>____________________________________________________</w:t>
      </w:r>
    </w:p>
    <w:p w14:paraId="21B5914B" w14:textId="77777777" w:rsidR="007D261E" w:rsidRPr="002177C4" w:rsidRDefault="007D261E" w:rsidP="007D261E">
      <w:pPr>
        <w:rPr>
          <w:rFonts w:ascii="Times New Roman" w:hAnsi="Times New Roman"/>
        </w:rPr>
      </w:pPr>
      <w:r w:rsidRPr="002177C4">
        <w:rPr>
          <w:rFonts w:ascii="Times New Roman" w:hAnsi="Times New Roman"/>
          <w:i/>
        </w:rPr>
        <w:t>(naziv in naslov ponudnika)</w:t>
      </w:r>
    </w:p>
    <w:p w14:paraId="4D93BFD1" w14:textId="77777777" w:rsidR="007D261E" w:rsidRPr="002177C4" w:rsidRDefault="007D261E" w:rsidP="007D261E">
      <w:pPr>
        <w:rPr>
          <w:rFonts w:ascii="Times New Roman" w:hAnsi="Times New Roman"/>
        </w:rPr>
      </w:pPr>
      <w:r w:rsidRPr="002177C4">
        <w:rPr>
          <w:rFonts w:ascii="Times New Roman" w:hAnsi="Times New Roman"/>
        </w:rPr>
        <w:t>__________________________</w:t>
      </w:r>
    </w:p>
    <w:p w14:paraId="3832900A" w14:textId="77777777" w:rsidR="007D261E" w:rsidRPr="002177C4" w:rsidRDefault="007D261E" w:rsidP="007D261E">
      <w:pPr>
        <w:rPr>
          <w:rFonts w:ascii="Times New Roman" w:hAnsi="Times New Roman"/>
        </w:rPr>
      </w:pPr>
      <w:r w:rsidRPr="002177C4">
        <w:rPr>
          <w:rFonts w:ascii="Times New Roman" w:hAnsi="Times New Roman"/>
          <w:i/>
        </w:rPr>
        <w:t>(matična številka)</w:t>
      </w:r>
    </w:p>
    <w:p w14:paraId="06CCA4AE" w14:textId="77777777" w:rsidR="007D261E" w:rsidRPr="002177C4" w:rsidRDefault="007D261E" w:rsidP="007D261E">
      <w:pPr>
        <w:rPr>
          <w:rFonts w:ascii="Times New Roman" w:hAnsi="Times New Roman"/>
        </w:rPr>
      </w:pPr>
      <w:r w:rsidRPr="002177C4">
        <w:rPr>
          <w:rFonts w:ascii="Times New Roman" w:hAnsi="Times New Roman"/>
        </w:rPr>
        <w:t>__________________________</w:t>
      </w:r>
    </w:p>
    <w:p w14:paraId="73D660E7" w14:textId="77777777" w:rsidR="007D261E" w:rsidRPr="002177C4" w:rsidRDefault="007D261E" w:rsidP="007D261E">
      <w:pPr>
        <w:rPr>
          <w:rFonts w:ascii="Times New Roman" w:hAnsi="Times New Roman"/>
        </w:rPr>
      </w:pPr>
      <w:r w:rsidRPr="002177C4">
        <w:rPr>
          <w:rFonts w:ascii="Times New Roman" w:hAnsi="Times New Roman"/>
          <w:i/>
        </w:rPr>
        <w:t>(davčna številka)</w:t>
      </w:r>
    </w:p>
    <w:p w14:paraId="025078E1" w14:textId="77777777" w:rsidR="007D261E" w:rsidRPr="002177C4" w:rsidRDefault="007D261E" w:rsidP="007D261E">
      <w:pPr>
        <w:rPr>
          <w:rFonts w:ascii="Times New Roman" w:hAnsi="Times New Roman"/>
          <w:i/>
        </w:rPr>
      </w:pPr>
    </w:p>
    <w:p w14:paraId="643A060F" w14:textId="77777777" w:rsidR="007D261E" w:rsidRPr="002177C4" w:rsidRDefault="007D261E" w:rsidP="007D261E">
      <w:pPr>
        <w:rPr>
          <w:rFonts w:ascii="Times New Roman" w:hAnsi="Times New Roman"/>
        </w:rPr>
      </w:pPr>
      <w:r w:rsidRPr="002177C4">
        <w:rPr>
          <w:rFonts w:ascii="Times New Roman" w:hAnsi="Times New Roman"/>
          <w:b/>
        </w:rPr>
        <w:t>UDELEŽBA FIZIČNIH IN PRAVNIH OSEB V LASTNIŠTVU PONUDNIKA:</w:t>
      </w:r>
    </w:p>
    <w:p w14:paraId="210761BE" w14:textId="77777777" w:rsidR="007D261E" w:rsidRPr="002177C4" w:rsidRDefault="007D261E" w:rsidP="007D261E">
      <w:pPr>
        <w:rPr>
          <w:rFonts w:ascii="Times New Roman" w:hAnsi="Times New Roman"/>
        </w:rPr>
      </w:pPr>
      <w:r w:rsidRPr="002177C4">
        <w:rPr>
          <w:rFonts w:ascii="Times New Roman" w:hAnsi="Times New Roman"/>
          <w:i/>
        </w:rPr>
        <w:t>Opomba: vpisati je potrebno naslednje podatke o udeležbi fizičnih in pravnih oseb v lastništvu ponudnika:</w:t>
      </w:r>
    </w:p>
    <w:p w14:paraId="333D7CE8" w14:textId="77777777" w:rsidR="007D261E" w:rsidRPr="002177C4" w:rsidRDefault="007D261E" w:rsidP="007D261E">
      <w:pPr>
        <w:numPr>
          <w:ilvl w:val="0"/>
          <w:numId w:val="28"/>
        </w:numPr>
        <w:suppressAutoHyphens/>
        <w:spacing w:after="200"/>
        <w:ind w:left="426"/>
        <w:rPr>
          <w:rFonts w:ascii="Times New Roman" w:hAnsi="Times New Roman"/>
        </w:rPr>
      </w:pPr>
      <w:r w:rsidRPr="002177C4">
        <w:rPr>
          <w:rFonts w:ascii="Times New Roman" w:hAnsi="Times New Roman"/>
          <w:i/>
        </w:rPr>
        <w:t>za fizične osebe: ime in priimek, naslov prebivališča in delež lastništva;</w:t>
      </w:r>
    </w:p>
    <w:p w14:paraId="58EDA3AD" w14:textId="77777777" w:rsidR="007D261E" w:rsidRPr="002177C4" w:rsidRDefault="007D261E" w:rsidP="007D261E">
      <w:pPr>
        <w:numPr>
          <w:ilvl w:val="0"/>
          <w:numId w:val="28"/>
        </w:numPr>
        <w:suppressAutoHyphens/>
        <w:spacing w:after="200"/>
        <w:ind w:left="426"/>
        <w:rPr>
          <w:rFonts w:ascii="Times New Roman" w:hAnsi="Times New Roman"/>
        </w:rPr>
      </w:pPr>
      <w:r w:rsidRPr="002177C4">
        <w:rPr>
          <w:rFonts w:ascii="Times New Roman" w:hAnsi="Times New Roman"/>
          <w:i/>
        </w:rPr>
        <w:t>za pravne osebe: naziv in naslov pravne osebe in delež lastništva.</w:t>
      </w:r>
    </w:p>
    <w:p w14:paraId="2FAD040F" w14:textId="77777777" w:rsidR="007D261E" w:rsidRPr="002177C4" w:rsidRDefault="007D261E" w:rsidP="007D261E">
      <w:pPr>
        <w:ind w:left="66"/>
        <w:rPr>
          <w:rFonts w:ascii="Times New Roman" w:hAnsi="Times New Roman"/>
        </w:rPr>
      </w:pPr>
      <w:r w:rsidRPr="002177C4">
        <w:rPr>
          <w:rFonts w:ascii="Times New Roman" w:hAnsi="Times New Roman"/>
          <w:i/>
        </w:rPr>
        <w:t>Podatke je potrebno vpisati za vse udeležene v lastništvu, ne glede na delež lastništva.</w:t>
      </w:r>
    </w:p>
    <w:p w14:paraId="1B816F9F" w14:textId="77777777" w:rsidR="007D261E" w:rsidRPr="002177C4" w:rsidRDefault="007D261E" w:rsidP="007D261E">
      <w:pPr>
        <w:ind w:left="66"/>
        <w:rPr>
          <w:rFonts w:ascii="Times New Roman" w:hAnsi="Times New Roman"/>
          <w:i/>
        </w:rPr>
      </w:pPr>
    </w:p>
    <w:p w14:paraId="4FA3D4C4" w14:textId="77777777" w:rsidR="007D261E" w:rsidRPr="002177C4" w:rsidRDefault="007D261E" w:rsidP="007D261E">
      <w:pPr>
        <w:ind w:left="66"/>
        <w:rPr>
          <w:rFonts w:ascii="Times New Roman" w:hAnsi="Times New Roman"/>
        </w:rPr>
      </w:pPr>
      <w:r w:rsidRPr="002177C4">
        <w:rPr>
          <w:rFonts w:ascii="Times New Roman" w:hAnsi="Times New Roman"/>
          <w:i/>
        </w:rPr>
        <w:t>V kolikor je oseb v lastništvu ponudnika več, dodajte vrstice v tabeli, če obrazec izpolnjujete v elektronski obliki oziroma jih priložite izjavi v obliki seznama z vsemi potrebnimi podatki.</w:t>
      </w:r>
    </w:p>
    <w:p w14:paraId="5B265145" w14:textId="77777777" w:rsidR="007D261E" w:rsidRPr="002177C4" w:rsidRDefault="007D261E" w:rsidP="007D261E">
      <w:pPr>
        <w:ind w:left="66"/>
        <w:rPr>
          <w:rFonts w:ascii="Times New Roman" w:hAnsi="Times New Roman"/>
          <w:i/>
        </w:rPr>
      </w:pPr>
    </w:p>
    <w:tbl>
      <w:tblPr>
        <w:tblW w:w="0" w:type="auto"/>
        <w:tblInd w:w="61" w:type="dxa"/>
        <w:tblLayout w:type="fixed"/>
        <w:tblLook w:val="0000" w:firstRow="0" w:lastRow="0" w:firstColumn="0" w:lastColumn="0" w:noHBand="0" w:noVBand="0"/>
      </w:tblPr>
      <w:tblGrid>
        <w:gridCol w:w="609"/>
        <w:gridCol w:w="3544"/>
        <w:gridCol w:w="2693"/>
        <w:gridCol w:w="2376"/>
      </w:tblGrid>
      <w:tr w:rsidR="007D261E" w:rsidRPr="002177C4" w14:paraId="13F1F5A0" w14:textId="77777777" w:rsidTr="00F97FDC">
        <w:tc>
          <w:tcPr>
            <w:tcW w:w="609" w:type="dxa"/>
            <w:tcBorders>
              <w:top w:val="single" w:sz="4" w:space="0" w:color="000000"/>
              <w:left w:val="single" w:sz="4" w:space="0" w:color="000000"/>
              <w:bottom w:val="single" w:sz="4" w:space="0" w:color="000000"/>
            </w:tcBorders>
            <w:shd w:val="clear" w:color="auto" w:fill="auto"/>
          </w:tcPr>
          <w:p w14:paraId="6808BDBF" w14:textId="77777777" w:rsidR="007D261E" w:rsidRPr="002177C4" w:rsidRDefault="007D261E" w:rsidP="00F97FDC">
            <w:pPr>
              <w:snapToGrid w:val="0"/>
              <w:rPr>
                <w:rFonts w:ascii="Times New Roman" w:hAnsi="Times New Roman"/>
                <w:i/>
              </w:rPr>
            </w:pPr>
          </w:p>
        </w:tc>
        <w:tc>
          <w:tcPr>
            <w:tcW w:w="3544" w:type="dxa"/>
            <w:tcBorders>
              <w:top w:val="single" w:sz="4" w:space="0" w:color="000000"/>
              <w:left w:val="single" w:sz="4" w:space="0" w:color="000000"/>
              <w:bottom w:val="single" w:sz="4" w:space="0" w:color="000000"/>
            </w:tcBorders>
            <w:shd w:val="clear" w:color="auto" w:fill="auto"/>
          </w:tcPr>
          <w:p w14:paraId="326447FE" w14:textId="77777777" w:rsidR="007D261E" w:rsidRPr="002177C4" w:rsidRDefault="007D261E" w:rsidP="00F97FDC">
            <w:pPr>
              <w:rPr>
                <w:rFonts w:ascii="Times New Roman" w:hAnsi="Times New Roman"/>
              </w:rPr>
            </w:pPr>
            <w:r w:rsidRPr="002177C4">
              <w:rPr>
                <w:rFonts w:ascii="Times New Roman" w:hAnsi="Times New Roman"/>
                <w:i/>
              </w:rPr>
              <w:t>IME IN PRIIMEK /</w:t>
            </w:r>
          </w:p>
          <w:p w14:paraId="4C2A9B90" w14:textId="77777777" w:rsidR="007D261E" w:rsidRPr="002177C4" w:rsidRDefault="007D261E" w:rsidP="00F97FDC">
            <w:pPr>
              <w:rPr>
                <w:rFonts w:ascii="Times New Roman" w:hAnsi="Times New Roman"/>
              </w:rPr>
            </w:pPr>
            <w:r w:rsidRPr="002177C4">
              <w:rPr>
                <w:rFonts w:ascii="Times New Roman" w:hAnsi="Times New Roman"/>
                <w:i/>
              </w:rPr>
              <w:t>NAZIV PRAVNE OSEBE</w:t>
            </w:r>
          </w:p>
        </w:tc>
        <w:tc>
          <w:tcPr>
            <w:tcW w:w="2693" w:type="dxa"/>
            <w:tcBorders>
              <w:top w:val="single" w:sz="4" w:space="0" w:color="000000"/>
              <w:left w:val="single" w:sz="4" w:space="0" w:color="000000"/>
              <w:bottom w:val="single" w:sz="4" w:space="0" w:color="000000"/>
            </w:tcBorders>
            <w:shd w:val="clear" w:color="auto" w:fill="auto"/>
          </w:tcPr>
          <w:p w14:paraId="199EB74F" w14:textId="77777777" w:rsidR="007D261E" w:rsidRPr="002177C4" w:rsidRDefault="007D261E" w:rsidP="00F97FDC">
            <w:pPr>
              <w:rPr>
                <w:rFonts w:ascii="Times New Roman" w:hAnsi="Times New Roman"/>
              </w:rPr>
            </w:pPr>
            <w:r w:rsidRPr="002177C4">
              <w:rPr>
                <w:rFonts w:ascii="Times New Roman" w:hAnsi="Times New Roman"/>
                <w:i/>
              </w:rPr>
              <w:t>NASLOV PREBIVALIŠČA /</w:t>
            </w:r>
          </w:p>
          <w:p w14:paraId="78EB1CED" w14:textId="77777777" w:rsidR="007D261E" w:rsidRPr="002177C4" w:rsidRDefault="007D261E" w:rsidP="00F97FDC">
            <w:pPr>
              <w:rPr>
                <w:rFonts w:ascii="Times New Roman" w:hAnsi="Times New Roman"/>
              </w:rPr>
            </w:pPr>
            <w:r w:rsidRPr="002177C4">
              <w:rPr>
                <w:rFonts w:ascii="Times New Roman" w:hAnsi="Times New Roman"/>
                <w: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EC19805" w14:textId="77777777" w:rsidR="007D261E" w:rsidRPr="002177C4" w:rsidRDefault="007D261E" w:rsidP="00F97FDC">
            <w:pPr>
              <w:rPr>
                <w:rFonts w:ascii="Times New Roman" w:hAnsi="Times New Roman"/>
              </w:rPr>
            </w:pPr>
            <w:r w:rsidRPr="002177C4">
              <w:rPr>
                <w:rFonts w:ascii="Times New Roman" w:hAnsi="Times New Roman"/>
                <w:i/>
              </w:rPr>
              <w:t>DELEŽ LASTNIŠTVA</w:t>
            </w:r>
          </w:p>
        </w:tc>
      </w:tr>
      <w:tr w:rsidR="007D261E" w:rsidRPr="002177C4" w14:paraId="62A8D888" w14:textId="77777777" w:rsidTr="00F97FDC">
        <w:tc>
          <w:tcPr>
            <w:tcW w:w="609" w:type="dxa"/>
            <w:tcBorders>
              <w:top w:val="single" w:sz="4" w:space="0" w:color="000000"/>
              <w:left w:val="single" w:sz="4" w:space="0" w:color="000000"/>
              <w:bottom w:val="single" w:sz="4" w:space="0" w:color="000000"/>
            </w:tcBorders>
            <w:shd w:val="clear" w:color="auto" w:fill="auto"/>
          </w:tcPr>
          <w:p w14:paraId="4468ADB4" w14:textId="77777777" w:rsidR="007D261E" w:rsidRPr="002177C4" w:rsidRDefault="007D261E" w:rsidP="00F97FDC">
            <w:pPr>
              <w:rPr>
                <w:rFonts w:ascii="Times New Roman" w:hAnsi="Times New Roman"/>
              </w:rPr>
            </w:pPr>
            <w:r w:rsidRPr="002177C4">
              <w:rPr>
                <w:rFonts w:ascii="Times New Roman" w:hAnsi="Times New Roman"/>
                <w:i/>
              </w:rPr>
              <w:t>1.</w:t>
            </w:r>
          </w:p>
        </w:tc>
        <w:tc>
          <w:tcPr>
            <w:tcW w:w="3544" w:type="dxa"/>
            <w:tcBorders>
              <w:top w:val="single" w:sz="4" w:space="0" w:color="000000"/>
              <w:left w:val="single" w:sz="4" w:space="0" w:color="000000"/>
              <w:bottom w:val="single" w:sz="4" w:space="0" w:color="000000"/>
            </w:tcBorders>
            <w:shd w:val="clear" w:color="auto" w:fill="auto"/>
          </w:tcPr>
          <w:p w14:paraId="7EDC9D2A" w14:textId="77777777" w:rsidR="007D261E" w:rsidRPr="002177C4" w:rsidRDefault="007D261E" w:rsidP="00F97FDC">
            <w:pPr>
              <w:snapToGrid w:val="0"/>
              <w:rPr>
                <w:rFonts w:ascii="Times New Roman" w:hAnsi="Times New Roman"/>
                <w:i/>
              </w:rPr>
            </w:pPr>
          </w:p>
          <w:p w14:paraId="70865F19" w14:textId="77777777" w:rsidR="007D261E" w:rsidRPr="002177C4" w:rsidRDefault="007D261E" w:rsidP="00F97FDC">
            <w:pPr>
              <w:rPr>
                <w:rFonts w:ascii="Times New Roman" w:hAnsi="Times New Roman"/>
                <w:i/>
              </w:rPr>
            </w:pPr>
          </w:p>
        </w:tc>
        <w:tc>
          <w:tcPr>
            <w:tcW w:w="2693" w:type="dxa"/>
            <w:tcBorders>
              <w:top w:val="single" w:sz="4" w:space="0" w:color="000000"/>
              <w:left w:val="single" w:sz="4" w:space="0" w:color="000000"/>
              <w:bottom w:val="single" w:sz="4" w:space="0" w:color="000000"/>
            </w:tcBorders>
            <w:shd w:val="clear" w:color="auto" w:fill="auto"/>
          </w:tcPr>
          <w:p w14:paraId="6DFB323F" w14:textId="77777777" w:rsidR="007D261E" w:rsidRPr="002177C4" w:rsidRDefault="007D261E" w:rsidP="00F97FDC">
            <w:pPr>
              <w:snapToGrid w:val="0"/>
              <w:rPr>
                <w:rFonts w:ascii="Times New Roman" w:hAnsi="Times New Roman"/>
                <w: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8C397F1" w14:textId="77777777" w:rsidR="007D261E" w:rsidRPr="002177C4" w:rsidRDefault="007D261E" w:rsidP="00F97FDC">
            <w:pPr>
              <w:snapToGrid w:val="0"/>
              <w:rPr>
                <w:rFonts w:ascii="Times New Roman" w:hAnsi="Times New Roman"/>
                <w:i/>
              </w:rPr>
            </w:pPr>
          </w:p>
        </w:tc>
      </w:tr>
      <w:tr w:rsidR="007D261E" w:rsidRPr="002177C4" w14:paraId="224B5D1D" w14:textId="77777777" w:rsidTr="00F97FDC">
        <w:tc>
          <w:tcPr>
            <w:tcW w:w="609" w:type="dxa"/>
            <w:tcBorders>
              <w:top w:val="single" w:sz="4" w:space="0" w:color="000000"/>
              <w:left w:val="single" w:sz="4" w:space="0" w:color="000000"/>
              <w:bottom w:val="single" w:sz="4" w:space="0" w:color="000000"/>
            </w:tcBorders>
            <w:shd w:val="clear" w:color="auto" w:fill="auto"/>
          </w:tcPr>
          <w:p w14:paraId="0287CD66" w14:textId="77777777" w:rsidR="007D261E" w:rsidRPr="002177C4" w:rsidRDefault="007D261E" w:rsidP="00F97FDC">
            <w:pPr>
              <w:rPr>
                <w:rFonts w:ascii="Times New Roman" w:hAnsi="Times New Roman"/>
              </w:rPr>
            </w:pPr>
            <w:r w:rsidRPr="002177C4">
              <w:rPr>
                <w:rFonts w:ascii="Times New Roman" w:hAnsi="Times New Roman"/>
                <w:i/>
              </w:rPr>
              <w:t>2.</w:t>
            </w:r>
          </w:p>
        </w:tc>
        <w:tc>
          <w:tcPr>
            <w:tcW w:w="3544" w:type="dxa"/>
            <w:tcBorders>
              <w:top w:val="single" w:sz="4" w:space="0" w:color="000000"/>
              <w:left w:val="single" w:sz="4" w:space="0" w:color="000000"/>
              <w:bottom w:val="single" w:sz="4" w:space="0" w:color="000000"/>
            </w:tcBorders>
            <w:shd w:val="clear" w:color="auto" w:fill="auto"/>
          </w:tcPr>
          <w:p w14:paraId="2EDF7C6D" w14:textId="77777777" w:rsidR="007D261E" w:rsidRPr="002177C4" w:rsidRDefault="007D261E" w:rsidP="00F97FDC">
            <w:pPr>
              <w:snapToGrid w:val="0"/>
              <w:rPr>
                <w:rFonts w:ascii="Times New Roman" w:hAnsi="Times New Roman"/>
                <w:i/>
              </w:rPr>
            </w:pPr>
          </w:p>
          <w:p w14:paraId="4EB5282F" w14:textId="77777777" w:rsidR="007D261E" w:rsidRPr="002177C4" w:rsidRDefault="007D261E" w:rsidP="00F97FDC">
            <w:pPr>
              <w:rPr>
                <w:rFonts w:ascii="Times New Roman" w:hAnsi="Times New Roman"/>
                <w:i/>
              </w:rPr>
            </w:pPr>
          </w:p>
        </w:tc>
        <w:tc>
          <w:tcPr>
            <w:tcW w:w="2693" w:type="dxa"/>
            <w:tcBorders>
              <w:top w:val="single" w:sz="4" w:space="0" w:color="000000"/>
              <w:left w:val="single" w:sz="4" w:space="0" w:color="000000"/>
              <w:bottom w:val="single" w:sz="4" w:space="0" w:color="000000"/>
            </w:tcBorders>
            <w:shd w:val="clear" w:color="auto" w:fill="auto"/>
          </w:tcPr>
          <w:p w14:paraId="16D3619A" w14:textId="77777777" w:rsidR="007D261E" w:rsidRPr="002177C4" w:rsidRDefault="007D261E" w:rsidP="00F97FDC">
            <w:pPr>
              <w:snapToGrid w:val="0"/>
              <w:rPr>
                <w:rFonts w:ascii="Times New Roman" w:hAnsi="Times New Roman"/>
                <w: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6541235" w14:textId="77777777" w:rsidR="007D261E" w:rsidRPr="002177C4" w:rsidRDefault="007D261E" w:rsidP="00F97FDC">
            <w:pPr>
              <w:snapToGrid w:val="0"/>
              <w:rPr>
                <w:rFonts w:ascii="Times New Roman" w:hAnsi="Times New Roman"/>
                <w:i/>
              </w:rPr>
            </w:pPr>
          </w:p>
        </w:tc>
      </w:tr>
      <w:tr w:rsidR="007D261E" w:rsidRPr="002177C4" w14:paraId="6FBF71E0" w14:textId="77777777" w:rsidTr="00F97FDC">
        <w:tc>
          <w:tcPr>
            <w:tcW w:w="609" w:type="dxa"/>
            <w:tcBorders>
              <w:top w:val="single" w:sz="4" w:space="0" w:color="000000"/>
              <w:left w:val="single" w:sz="4" w:space="0" w:color="000000"/>
              <w:bottom w:val="single" w:sz="4" w:space="0" w:color="000000"/>
            </w:tcBorders>
            <w:shd w:val="clear" w:color="auto" w:fill="auto"/>
          </w:tcPr>
          <w:p w14:paraId="403FDD8E" w14:textId="77777777" w:rsidR="007D261E" w:rsidRPr="002177C4" w:rsidRDefault="007D261E" w:rsidP="00F97FDC">
            <w:pPr>
              <w:rPr>
                <w:rFonts w:ascii="Times New Roman" w:hAnsi="Times New Roman"/>
              </w:rPr>
            </w:pPr>
            <w:r w:rsidRPr="002177C4">
              <w:rPr>
                <w:rFonts w:ascii="Times New Roman" w:hAnsi="Times New Roman"/>
                <w:i/>
              </w:rPr>
              <w:t>3.</w:t>
            </w:r>
          </w:p>
        </w:tc>
        <w:tc>
          <w:tcPr>
            <w:tcW w:w="3544" w:type="dxa"/>
            <w:tcBorders>
              <w:top w:val="single" w:sz="4" w:space="0" w:color="000000"/>
              <w:left w:val="single" w:sz="4" w:space="0" w:color="000000"/>
              <w:bottom w:val="single" w:sz="4" w:space="0" w:color="000000"/>
            </w:tcBorders>
            <w:shd w:val="clear" w:color="auto" w:fill="auto"/>
          </w:tcPr>
          <w:p w14:paraId="6D235704" w14:textId="77777777" w:rsidR="007D261E" w:rsidRPr="002177C4" w:rsidRDefault="007D261E" w:rsidP="00F97FDC">
            <w:pPr>
              <w:snapToGrid w:val="0"/>
              <w:rPr>
                <w:rFonts w:ascii="Times New Roman" w:hAnsi="Times New Roman"/>
                <w:i/>
              </w:rPr>
            </w:pPr>
          </w:p>
          <w:p w14:paraId="7FCE2AC3" w14:textId="77777777" w:rsidR="007D261E" w:rsidRPr="002177C4" w:rsidRDefault="007D261E" w:rsidP="00F97FDC">
            <w:pPr>
              <w:rPr>
                <w:rFonts w:ascii="Times New Roman" w:hAnsi="Times New Roman"/>
                <w:i/>
              </w:rPr>
            </w:pPr>
          </w:p>
        </w:tc>
        <w:tc>
          <w:tcPr>
            <w:tcW w:w="2693" w:type="dxa"/>
            <w:tcBorders>
              <w:top w:val="single" w:sz="4" w:space="0" w:color="000000"/>
              <w:left w:val="single" w:sz="4" w:space="0" w:color="000000"/>
              <w:bottom w:val="single" w:sz="4" w:space="0" w:color="000000"/>
            </w:tcBorders>
            <w:shd w:val="clear" w:color="auto" w:fill="auto"/>
          </w:tcPr>
          <w:p w14:paraId="234B73DA" w14:textId="77777777" w:rsidR="007D261E" w:rsidRPr="002177C4" w:rsidRDefault="007D261E" w:rsidP="00F97FDC">
            <w:pPr>
              <w:snapToGrid w:val="0"/>
              <w:rPr>
                <w:rFonts w:ascii="Times New Roman" w:hAnsi="Times New Roman"/>
                <w: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0A83329" w14:textId="77777777" w:rsidR="007D261E" w:rsidRPr="002177C4" w:rsidRDefault="007D261E" w:rsidP="00F97FDC">
            <w:pPr>
              <w:snapToGrid w:val="0"/>
              <w:rPr>
                <w:rFonts w:ascii="Times New Roman" w:hAnsi="Times New Roman"/>
                <w:i/>
              </w:rPr>
            </w:pPr>
          </w:p>
        </w:tc>
      </w:tr>
    </w:tbl>
    <w:p w14:paraId="1E80913E" w14:textId="77777777" w:rsidR="007D261E" w:rsidRPr="002177C4" w:rsidRDefault="007D261E" w:rsidP="007D261E">
      <w:pPr>
        <w:ind w:left="66"/>
        <w:rPr>
          <w:rFonts w:ascii="Times New Roman" w:hAnsi="Times New Roman"/>
          <w:i/>
        </w:rPr>
      </w:pPr>
    </w:p>
    <w:p w14:paraId="4550BC88" w14:textId="77777777" w:rsidR="007D261E" w:rsidRPr="002177C4" w:rsidRDefault="007D261E" w:rsidP="007D261E">
      <w:pPr>
        <w:rPr>
          <w:rFonts w:ascii="Times New Roman" w:hAnsi="Times New Roman"/>
          <w:i/>
        </w:rPr>
      </w:pPr>
    </w:p>
    <w:p w14:paraId="455D9269" w14:textId="77777777" w:rsidR="007D261E" w:rsidRPr="002177C4" w:rsidRDefault="007D261E" w:rsidP="007D261E">
      <w:pPr>
        <w:rPr>
          <w:rFonts w:ascii="Times New Roman" w:hAnsi="Times New Roman"/>
        </w:rPr>
      </w:pPr>
      <w:r w:rsidRPr="002177C4">
        <w:rPr>
          <w:rFonts w:ascii="Times New Roman" w:hAnsi="Times New Roman"/>
          <w:b/>
        </w:rPr>
        <w:lastRenderedPageBreak/>
        <w:t>PODATKI O TIHIH DRUŽBENIKIH</w:t>
      </w:r>
    </w:p>
    <w:p w14:paraId="31C69A4A" w14:textId="77777777" w:rsidR="007D261E" w:rsidRPr="002177C4" w:rsidRDefault="007D261E" w:rsidP="007D261E">
      <w:pPr>
        <w:rPr>
          <w:rFonts w:ascii="Times New Roman" w:hAnsi="Times New Roman"/>
        </w:rPr>
      </w:pPr>
      <w:r w:rsidRPr="002177C4">
        <w:rPr>
          <w:rFonts w:ascii="Times New Roman" w:hAnsi="Times New Roman"/>
          <w:i/>
        </w:rPr>
        <w:t>Opombe: v primeru, da so udeleženci v lastništvu ponudnika tihi družbeniki, je za vsakega od tihih družbenikov potrebno vpisati naslednje podatke:</w:t>
      </w:r>
    </w:p>
    <w:p w14:paraId="2B19E20D" w14:textId="77777777" w:rsidR="007D261E" w:rsidRPr="002177C4" w:rsidRDefault="007D261E" w:rsidP="007D261E">
      <w:pPr>
        <w:numPr>
          <w:ilvl w:val="0"/>
          <w:numId w:val="28"/>
        </w:numPr>
        <w:suppressAutoHyphens/>
        <w:spacing w:after="200"/>
        <w:ind w:left="426"/>
        <w:rPr>
          <w:rFonts w:ascii="Times New Roman" w:hAnsi="Times New Roman"/>
        </w:rPr>
      </w:pPr>
      <w:r w:rsidRPr="002177C4">
        <w:rPr>
          <w:rFonts w:ascii="Times New Roman" w:hAnsi="Times New Roman"/>
          <w:i/>
        </w:rPr>
        <w:t>za fizične osebe: ime in priimek, naslov prebivališča in delež lastništva;</w:t>
      </w:r>
    </w:p>
    <w:p w14:paraId="1B01C60C" w14:textId="77777777" w:rsidR="007D261E" w:rsidRPr="002177C4" w:rsidRDefault="007D261E" w:rsidP="007D261E">
      <w:pPr>
        <w:numPr>
          <w:ilvl w:val="0"/>
          <w:numId w:val="28"/>
        </w:numPr>
        <w:suppressAutoHyphens/>
        <w:spacing w:after="200"/>
        <w:ind w:left="426"/>
        <w:rPr>
          <w:rFonts w:ascii="Times New Roman" w:hAnsi="Times New Roman"/>
        </w:rPr>
      </w:pPr>
      <w:r w:rsidRPr="002177C4">
        <w:rPr>
          <w:rFonts w:ascii="Times New Roman" w:hAnsi="Times New Roman"/>
          <w:i/>
        </w:rPr>
        <w:t>za pravne osebe: naziv in naslov pravne osebe in delež lastništva.</w:t>
      </w:r>
    </w:p>
    <w:p w14:paraId="2E176C1D" w14:textId="77777777" w:rsidR="007D261E" w:rsidRPr="002177C4" w:rsidRDefault="007D261E" w:rsidP="007D261E">
      <w:pPr>
        <w:ind w:left="66"/>
        <w:rPr>
          <w:rFonts w:ascii="Times New Roman" w:hAnsi="Times New Roman"/>
        </w:rPr>
      </w:pPr>
      <w:r w:rsidRPr="002177C4">
        <w:rPr>
          <w:rFonts w:ascii="Times New Roman" w:hAnsi="Times New Roman"/>
          <w:i/>
        </w:rPr>
        <w:t>Podatke je potrebno vpisati za vse tihe družbenike, ne glede na delež lastništva.</w:t>
      </w:r>
    </w:p>
    <w:p w14:paraId="539B5F63" w14:textId="77777777" w:rsidR="007D261E" w:rsidRPr="002177C4" w:rsidRDefault="007D261E" w:rsidP="007D261E">
      <w:pPr>
        <w:ind w:left="66"/>
        <w:rPr>
          <w:rFonts w:ascii="Times New Roman" w:hAnsi="Times New Roman"/>
        </w:rPr>
      </w:pPr>
      <w:r w:rsidRPr="002177C4">
        <w:rPr>
          <w:rFonts w:ascii="Times New Roman" w:hAnsi="Times New Roman"/>
          <w:i/>
        </w:rPr>
        <w:t>Tabelo izpolni ponudnik, v katerega lastništvu so udeleženi tihi družbeniki.</w:t>
      </w:r>
    </w:p>
    <w:p w14:paraId="0AA7446A" w14:textId="77777777" w:rsidR="007D261E" w:rsidRPr="002177C4" w:rsidRDefault="007D261E" w:rsidP="007D261E">
      <w:pPr>
        <w:ind w:left="66"/>
        <w:rPr>
          <w:rFonts w:ascii="Times New Roman" w:hAnsi="Times New Roman"/>
          <w:i/>
        </w:rPr>
      </w:pPr>
    </w:p>
    <w:tbl>
      <w:tblPr>
        <w:tblW w:w="0" w:type="auto"/>
        <w:tblInd w:w="61" w:type="dxa"/>
        <w:tblLayout w:type="fixed"/>
        <w:tblLook w:val="0000" w:firstRow="0" w:lastRow="0" w:firstColumn="0" w:lastColumn="0" w:noHBand="0" w:noVBand="0"/>
      </w:tblPr>
      <w:tblGrid>
        <w:gridCol w:w="609"/>
        <w:gridCol w:w="3544"/>
        <w:gridCol w:w="2693"/>
        <w:gridCol w:w="2376"/>
      </w:tblGrid>
      <w:tr w:rsidR="007D261E" w:rsidRPr="002177C4" w14:paraId="1EB8A73C" w14:textId="77777777" w:rsidTr="00F97FDC">
        <w:tc>
          <w:tcPr>
            <w:tcW w:w="609" w:type="dxa"/>
            <w:tcBorders>
              <w:top w:val="single" w:sz="4" w:space="0" w:color="000000"/>
              <w:left w:val="single" w:sz="4" w:space="0" w:color="000000"/>
              <w:bottom w:val="single" w:sz="4" w:space="0" w:color="000000"/>
            </w:tcBorders>
            <w:shd w:val="clear" w:color="auto" w:fill="auto"/>
          </w:tcPr>
          <w:p w14:paraId="4DF85C1E" w14:textId="77777777" w:rsidR="007D261E" w:rsidRPr="002177C4" w:rsidRDefault="007D261E" w:rsidP="00F97FDC">
            <w:pPr>
              <w:snapToGrid w:val="0"/>
              <w:rPr>
                <w:rFonts w:ascii="Times New Roman" w:hAnsi="Times New Roman"/>
                <w:i/>
              </w:rPr>
            </w:pPr>
          </w:p>
        </w:tc>
        <w:tc>
          <w:tcPr>
            <w:tcW w:w="3544" w:type="dxa"/>
            <w:tcBorders>
              <w:top w:val="single" w:sz="4" w:space="0" w:color="000000"/>
              <w:left w:val="single" w:sz="4" w:space="0" w:color="000000"/>
              <w:bottom w:val="single" w:sz="4" w:space="0" w:color="000000"/>
            </w:tcBorders>
            <w:shd w:val="clear" w:color="auto" w:fill="auto"/>
          </w:tcPr>
          <w:p w14:paraId="4BF2BAEC" w14:textId="77777777" w:rsidR="007D261E" w:rsidRPr="002177C4" w:rsidRDefault="007D261E" w:rsidP="00F97FDC">
            <w:pPr>
              <w:rPr>
                <w:rFonts w:ascii="Times New Roman" w:hAnsi="Times New Roman"/>
              </w:rPr>
            </w:pPr>
            <w:r w:rsidRPr="002177C4">
              <w:rPr>
                <w:rFonts w:ascii="Times New Roman" w:hAnsi="Times New Roman"/>
                <w:i/>
              </w:rPr>
              <w:t>IME IN PRIIMEK /</w:t>
            </w:r>
          </w:p>
          <w:p w14:paraId="39F9C946" w14:textId="77777777" w:rsidR="007D261E" w:rsidRPr="002177C4" w:rsidRDefault="007D261E" w:rsidP="00F97FDC">
            <w:pPr>
              <w:rPr>
                <w:rFonts w:ascii="Times New Roman" w:hAnsi="Times New Roman"/>
              </w:rPr>
            </w:pPr>
            <w:r w:rsidRPr="002177C4">
              <w:rPr>
                <w:rFonts w:ascii="Times New Roman" w:hAnsi="Times New Roman"/>
                <w:i/>
              </w:rPr>
              <w:t>NAZIV PRAVNE OSEBE</w:t>
            </w:r>
          </w:p>
        </w:tc>
        <w:tc>
          <w:tcPr>
            <w:tcW w:w="2693" w:type="dxa"/>
            <w:tcBorders>
              <w:top w:val="single" w:sz="4" w:space="0" w:color="000000"/>
              <w:left w:val="single" w:sz="4" w:space="0" w:color="000000"/>
              <w:bottom w:val="single" w:sz="4" w:space="0" w:color="000000"/>
            </w:tcBorders>
            <w:shd w:val="clear" w:color="auto" w:fill="auto"/>
          </w:tcPr>
          <w:p w14:paraId="3EAB5E98" w14:textId="77777777" w:rsidR="007D261E" w:rsidRPr="002177C4" w:rsidRDefault="007D261E" w:rsidP="00F97FDC">
            <w:pPr>
              <w:rPr>
                <w:rFonts w:ascii="Times New Roman" w:hAnsi="Times New Roman"/>
              </w:rPr>
            </w:pPr>
            <w:r w:rsidRPr="002177C4">
              <w:rPr>
                <w:rFonts w:ascii="Times New Roman" w:hAnsi="Times New Roman"/>
                <w:i/>
              </w:rPr>
              <w:t>NASLOV PREBIVALIŠČA /</w:t>
            </w:r>
          </w:p>
          <w:p w14:paraId="4F58B0BB" w14:textId="77777777" w:rsidR="007D261E" w:rsidRPr="002177C4" w:rsidRDefault="007D261E" w:rsidP="00F97FDC">
            <w:pPr>
              <w:rPr>
                <w:rFonts w:ascii="Times New Roman" w:hAnsi="Times New Roman"/>
              </w:rPr>
            </w:pPr>
            <w:r w:rsidRPr="002177C4">
              <w:rPr>
                <w:rFonts w:ascii="Times New Roman" w:hAnsi="Times New Roman"/>
                <w: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1880C2AA" w14:textId="77777777" w:rsidR="007D261E" w:rsidRPr="002177C4" w:rsidRDefault="007D261E" w:rsidP="00F97FDC">
            <w:pPr>
              <w:rPr>
                <w:rFonts w:ascii="Times New Roman" w:hAnsi="Times New Roman"/>
              </w:rPr>
            </w:pPr>
            <w:r w:rsidRPr="002177C4">
              <w:rPr>
                <w:rFonts w:ascii="Times New Roman" w:hAnsi="Times New Roman"/>
                <w:i/>
              </w:rPr>
              <w:t>DELEŽ LASTNIŠTVA</w:t>
            </w:r>
          </w:p>
        </w:tc>
      </w:tr>
      <w:tr w:rsidR="007D261E" w:rsidRPr="002177C4" w14:paraId="65E81D1A" w14:textId="77777777" w:rsidTr="00F97FDC">
        <w:tc>
          <w:tcPr>
            <w:tcW w:w="609" w:type="dxa"/>
            <w:tcBorders>
              <w:top w:val="single" w:sz="4" w:space="0" w:color="000000"/>
              <w:left w:val="single" w:sz="4" w:space="0" w:color="000000"/>
              <w:bottom w:val="single" w:sz="4" w:space="0" w:color="000000"/>
            </w:tcBorders>
            <w:shd w:val="clear" w:color="auto" w:fill="auto"/>
          </w:tcPr>
          <w:p w14:paraId="2CF47A78" w14:textId="77777777" w:rsidR="007D261E" w:rsidRPr="002177C4" w:rsidRDefault="007D261E" w:rsidP="00F97FDC">
            <w:pPr>
              <w:rPr>
                <w:rFonts w:ascii="Times New Roman" w:hAnsi="Times New Roman"/>
              </w:rPr>
            </w:pPr>
            <w:r w:rsidRPr="002177C4">
              <w:rPr>
                <w:rFonts w:ascii="Times New Roman" w:hAnsi="Times New Roman"/>
                <w:i/>
              </w:rPr>
              <w:t>1.</w:t>
            </w:r>
          </w:p>
        </w:tc>
        <w:tc>
          <w:tcPr>
            <w:tcW w:w="3544" w:type="dxa"/>
            <w:tcBorders>
              <w:top w:val="single" w:sz="4" w:space="0" w:color="000000"/>
              <w:left w:val="single" w:sz="4" w:space="0" w:color="000000"/>
              <w:bottom w:val="single" w:sz="4" w:space="0" w:color="000000"/>
            </w:tcBorders>
            <w:shd w:val="clear" w:color="auto" w:fill="auto"/>
          </w:tcPr>
          <w:p w14:paraId="3A0B26FC" w14:textId="77777777" w:rsidR="007D261E" w:rsidRPr="002177C4" w:rsidRDefault="007D261E" w:rsidP="00F97FDC">
            <w:pPr>
              <w:snapToGrid w:val="0"/>
              <w:rPr>
                <w:rFonts w:ascii="Times New Roman" w:hAnsi="Times New Roman"/>
                <w:i/>
              </w:rPr>
            </w:pPr>
          </w:p>
          <w:p w14:paraId="58E35FC5" w14:textId="77777777" w:rsidR="007D261E" w:rsidRPr="002177C4" w:rsidRDefault="007D261E" w:rsidP="00F97FDC">
            <w:pPr>
              <w:rPr>
                <w:rFonts w:ascii="Times New Roman" w:hAnsi="Times New Roman"/>
                <w:i/>
              </w:rPr>
            </w:pPr>
          </w:p>
        </w:tc>
        <w:tc>
          <w:tcPr>
            <w:tcW w:w="2693" w:type="dxa"/>
            <w:tcBorders>
              <w:top w:val="single" w:sz="4" w:space="0" w:color="000000"/>
              <w:left w:val="single" w:sz="4" w:space="0" w:color="000000"/>
              <w:bottom w:val="single" w:sz="4" w:space="0" w:color="000000"/>
            </w:tcBorders>
            <w:shd w:val="clear" w:color="auto" w:fill="auto"/>
          </w:tcPr>
          <w:p w14:paraId="25DDFAAF" w14:textId="77777777" w:rsidR="007D261E" w:rsidRPr="002177C4" w:rsidRDefault="007D261E" w:rsidP="00F97FDC">
            <w:pPr>
              <w:snapToGrid w:val="0"/>
              <w:rPr>
                <w:rFonts w:ascii="Times New Roman" w:hAnsi="Times New Roman"/>
                <w: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FE6D78D" w14:textId="77777777" w:rsidR="007D261E" w:rsidRPr="002177C4" w:rsidRDefault="007D261E" w:rsidP="00F97FDC">
            <w:pPr>
              <w:snapToGrid w:val="0"/>
              <w:rPr>
                <w:rFonts w:ascii="Times New Roman" w:hAnsi="Times New Roman"/>
                <w:i/>
              </w:rPr>
            </w:pPr>
          </w:p>
        </w:tc>
      </w:tr>
      <w:tr w:rsidR="007D261E" w:rsidRPr="002177C4" w14:paraId="75E59241" w14:textId="77777777" w:rsidTr="00F97FDC">
        <w:tc>
          <w:tcPr>
            <w:tcW w:w="609" w:type="dxa"/>
            <w:tcBorders>
              <w:top w:val="single" w:sz="4" w:space="0" w:color="000000"/>
              <w:left w:val="single" w:sz="4" w:space="0" w:color="000000"/>
              <w:bottom w:val="single" w:sz="4" w:space="0" w:color="000000"/>
            </w:tcBorders>
            <w:shd w:val="clear" w:color="auto" w:fill="auto"/>
          </w:tcPr>
          <w:p w14:paraId="14B16955" w14:textId="77777777" w:rsidR="007D261E" w:rsidRPr="002177C4" w:rsidRDefault="007D261E" w:rsidP="00F97FDC">
            <w:pPr>
              <w:rPr>
                <w:rFonts w:ascii="Times New Roman" w:hAnsi="Times New Roman"/>
              </w:rPr>
            </w:pPr>
            <w:r w:rsidRPr="002177C4">
              <w:rPr>
                <w:rFonts w:ascii="Times New Roman" w:hAnsi="Times New Roman"/>
                <w:i/>
              </w:rPr>
              <w:t>2.</w:t>
            </w:r>
          </w:p>
        </w:tc>
        <w:tc>
          <w:tcPr>
            <w:tcW w:w="3544" w:type="dxa"/>
            <w:tcBorders>
              <w:top w:val="single" w:sz="4" w:space="0" w:color="000000"/>
              <w:left w:val="single" w:sz="4" w:space="0" w:color="000000"/>
              <w:bottom w:val="single" w:sz="4" w:space="0" w:color="000000"/>
            </w:tcBorders>
            <w:shd w:val="clear" w:color="auto" w:fill="auto"/>
          </w:tcPr>
          <w:p w14:paraId="75229128" w14:textId="77777777" w:rsidR="007D261E" w:rsidRPr="002177C4" w:rsidRDefault="007D261E" w:rsidP="00F97FDC">
            <w:pPr>
              <w:snapToGrid w:val="0"/>
              <w:rPr>
                <w:rFonts w:ascii="Times New Roman" w:hAnsi="Times New Roman"/>
                <w:i/>
              </w:rPr>
            </w:pPr>
          </w:p>
          <w:p w14:paraId="4A279CF9" w14:textId="77777777" w:rsidR="007D261E" w:rsidRPr="002177C4" w:rsidRDefault="007D261E" w:rsidP="00F97FDC">
            <w:pPr>
              <w:rPr>
                <w:rFonts w:ascii="Times New Roman" w:hAnsi="Times New Roman"/>
                <w:i/>
              </w:rPr>
            </w:pPr>
          </w:p>
        </w:tc>
        <w:tc>
          <w:tcPr>
            <w:tcW w:w="2693" w:type="dxa"/>
            <w:tcBorders>
              <w:top w:val="single" w:sz="4" w:space="0" w:color="000000"/>
              <w:left w:val="single" w:sz="4" w:space="0" w:color="000000"/>
              <w:bottom w:val="single" w:sz="4" w:space="0" w:color="000000"/>
            </w:tcBorders>
            <w:shd w:val="clear" w:color="auto" w:fill="auto"/>
          </w:tcPr>
          <w:p w14:paraId="6CBDD698" w14:textId="77777777" w:rsidR="007D261E" w:rsidRPr="002177C4" w:rsidRDefault="007D261E" w:rsidP="00F97FDC">
            <w:pPr>
              <w:snapToGrid w:val="0"/>
              <w:rPr>
                <w:rFonts w:ascii="Times New Roman" w:hAnsi="Times New Roman"/>
                <w: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9DE72C3" w14:textId="77777777" w:rsidR="007D261E" w:rsidRPr="002177C4" w:rsidRDefault="007D261E" w:rsidP="00F97FDC">
            <w:pPr>
              <w:snapToGrid w:val="0"/>
              <w:rPr>
                <w:rFonts w:ascii="Times New Roman" w:hAnsi="Times New Roman"/>
                <w:i/>
              </w:rPr>
            </w:pPr>
          </w:p>
        </w:tc>
      </w:tr>
      <w:tr w:rsidR="007D261E" w:rsidRPr="002177C4" w14:paraId="55FA6CE4" w14:textId="77777777" w:rsidTr="00F97FDC">
        <w:tc>
          <w:tcPr>
            <w:tcW w:w="609" w:type="dxa"/>
            <w:tcBorders>
              <w:top w:val="single" w:sz="4" w:space="0" w:color="000000"/>
              <w:left w:val="single" w:sz="4" w:space="0" w:color="000000"/>
              <w:bottom w:val="single" w:sz="4" w:space="0" w:color="000000"/>
            </w:tcBorders>
            <w:shd w:val="clear" w:color="auto" w:fill="auto"/>
          </w:tcPr>
          <w:p w14:paraId="0328CBA4" w14:textId="77777777" w:rsidR="007D261E" w:rsidRPr="002177C4" w:rsidRDefault="007D261E" w:rsidP="00F97FDC">
            <w:pPr>
              <w:rPr>
                <w:rFonts w:ascii="Times New Roman" w:hAnsi="Times New Roman"/>
              </w:rPr>
            </w:pPr>
            <w:r w:rsidRPr="002177C4">
              <w:rPr>
                <w:rFonts w:ascii="Times New Roman" w:hAnsi="Times New Roman"/>
                <w:i/>
              </w:rPr>
              <w:t>3.</w:t>
            </w:r>
          </w:p>
        </w:tc>
        <w:tc>
          <w:tcPr>
            <w:tcW w:w="3544" w:type="dxa"/>
            <w:tcBorders>
              <w:top w:val="single" w:sz="4" w:space="0" w:color="000000"/>
              <w:left w:val="single" w:sz="4" w:space="0" w:color="000000"/>
              <w:bottom w:val="single" w:sz="4" w:space="0" w:color="000000"/>
            </w:tcBorders>
            <w:shd w:val="clear" w:color="auto" w:fill="auto"/>
          </w:tcPr>
          <w:p w14:paraId="4F190827" w14:textId="77777777" w:rsidR="007D261E" w:rsidRPr="002177C4" w:rsidRDefault="007D261E" w:rsidP="00F97FDC">
            <w:pPr>
              <w:snapToGrid w:val="0"/>
              <w:rPr>
                <w:rFonts w:ascii="Times New Roman" w:hAnsi="Times New Roman"/>
                <w:i/>
              </w:rPr>
            </w:pPr>
          </w:p>
          <w:p w14:paraId="0E5A9524" w14:textId="77777777" w:rsidR="007D261E" w:rsidRPr="002177C4" w:rsidRDefault="007D261E" w:rsidP="00F97FDC">
            <w:pPr>
              <w:rPr>
                <w:rFonts w:ascii="Times New Roman" w:hAnsi="Times New Roman"/>
                <w:i/>
              </w:rPr>
            </w:pPr>
          </w:p>
        </w:tc>
        <w:tc>
          <w:tcPr>
            <w:tcW w:w="2693" w:type="dxa"/>
            <w:tcBorders>
              <w:top w:val="single" w:sz="4" w:space="0" w:color="000000"/>
              <w:left w:val="single" w:sz="4" w:space="0" w:color="000000"/>
              <w:bottom w:val="single" w:sz="4" w:space="0" w:color="000000"/>
            </w:tcBorders>
            <w:shd w:val="clear" w:color="auto" w:fill="auto"/>
          </w:tcPr>
          <w:p w14:paraId="44184FCF" w14:textId="77777777" w:rsidR="007D261E" w:rsidRPr="002177C4" w:rsidRDefault="007D261E" w:rsidP="00F97FDC">
            <w:pPr>
              <w:snapToGrid w:val="0"/>
              <w:rPr>
                <w:rFonts w:ascii="Times New Roman" w:hAnsi="Times New Roman"/>
                <w: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3BA87D8" w14:textId="77777777" w:rsidR="007D261E" w:rsidRPr="002177C4" w:rsidRDefault="007D261E" w:rsidP="00F97FDC">
            <w:pPr>
              <w:snapToGrid w:val="0"/>
              <w:rPr>
                <w:rFonts w:ascii="Times New Roman" w:hAnsi="Times New Roman"/>
                <w:i/>
              </w:rPr>
            </w:pPr>
          </w:p>
        </w:tc>
      </w:tr>
    </w:tbl>
    <w:p w14:paraId="033057C0" w14:textId="77777777" w:rsidR="007D261E" w:rsidRPr="002177C4" w:rsidRDefault="007D261E" w:rsidP="007D261E">
      <w:pPr>
        <w:rPr>
          <w:rFonts w:ascii="Times New Roman" w:hAnsi="Times New Roman"/>
          <w:b/>
        </w:rPr>
      </w:pPr>
    </w:p>
    <w:p w14:paraId="70A309F5" w14:textId="77777777" w:rsidR="007D261E" w:rsidRPr="002177C4" w:rsidRDefault="007D261E" w:rsidP="007D261E">
      <w:pPr>
        <w:rPr>
          <w:rFonts w:ascii="Times New Roman" w:hAnsi="Times New Roman"/>
          <w:b/>
        </w:rPr>
      </w:pPr>
    </w:p>
    <w:p w14:paraId="39C1F876" w14:textId="77777777" w:rsidR="007D261E" w:rsidRPr="002177C4" w:rsidRDefault="007D261E" w:rsidP="007D261E">
      <w:pPr>
        <w:rPr>
          <w:rFonts w:ascii="Times New Roman" w:hAnsi="Times New Roman"/>
          <w:b/>
        </w:rPr>
      </w:pPr>
    </w:p>
    <w:p w14:paraId="6165AC65" w14:textId="77777777" w:rsidR="007D261E" w:rsidRPr="002177C4" w:rsidRDefault="007D261E" w:rsidP="007D261E">
      <w:pPr>
        <w:rPr>
          <w:rFonts w:ascii="Times New Roman" w:hAnsi="Times New Roman"/>
        </w:rPr>
      </w:pPr>
      <w:r w:rsidRPr="002177C4">
        <w:rPr>
          <w:rFonts w:ascii="Times New Roman" w:hAnsi="Times New Roman"/>
          <w:b/>
        </w:rPr>
        <w:t>IZJAVA, DA NI TIHIH DRUŽBENIKOV</w:t>
      </w:r>
    </w:p>
    <w:p w14:paraId="14937D41" w14:textId="77777777" w:rsidR="007D261E" w:rsidRPr="002177C4" w:rsidRDefault="007D261E" w:rsidP="007D261E">
      <w:pPr>
        <w:rPr>
          <w:rFonts w:ascii="Times New Roman" w:hAnsi="Times New Roman"/>
        </w:rPr>
      </w:pPr>
      <w:r w:rsidRPr="002177C4">
        <w:rPr>
          <w:rFonts w:ascii="Times New Roman" w:hAnsi="Times New Roman"/>
          <w:i/>
        </w:rPr>
        <w:t>Opomba: v primeru, da v lastništvu ponudnika ni tihih družbenikov, ponudnik poda naslednjo izjavo:</w:t>
      </w:r>
    </w:p>
    <w:p w14:paraId="7938E2ED" w14:textId="77777777" w:rsidR="007D261E" w:rsidRPr="002177C4" w:rsidRDefault="007D261E" w:rsidP="007D261E">
      <w:pPr>
        <w:rPr>
          <w:rFonts w:ascii="Times New Roman" w:hAnsi="Times New Roman"/>
          <w:i/>
        </w:rPr>
      </w:pPr>
    </w:p>
    <w:p w14:paraId="1666A6C5" w14:textId="77777777" w:rsidR="007D261E" w:rsidRPr="002177C4" w:rsidRDefault="007D261E" w:rsidP="007D261E">
      <w:pPr>
        <w:rPr>
          <w:rFonts w:ascii="Times New Roman" w:hAnsi="Times New Roman"/>
        </w:rPr>
      </w:pPr>
      <w:r w:rsidRPr="002177C4">
        <w:rPr>
          <w:rFonts w:ascii="Times New Roman" w:hAnsi="Times New Roman"/>
        </w:rPr>
        <w:t>Izjavljamo, da v lastništvu ponudnika ____________________________________________________</w:t>
      </w:r>
    </w:p>
    <w:p w14:paraId="7B189307" w14:textId="77777777" w:rsidR="007D261E" w:rsidRPr="002177C4" w:rsidRDefault="007D261E" w:rsidP="007D261E">
      <w:pPr>
        <w:rPr>
          <w:rFonts w:ascii="Times New Roman" w:hAnsi="Times New Roman"/>
        </w:rPr>
      </w:pPr>
      <w:r w:rsidRPr="002177C4">
        <w:rPr>
          <w:rFonts w:ascii="Times New Roman" w:eastAsia="Arial" w:hAnsi="Times New Roman"/>
        </w:rPr>
        <w:t xml:space="preserve">                                                                 </w:t>
      </w:r>
      <w:r w:rsidRPr="002177C4">
        <w:rPr>
          <w:rFonts w:ascii="Times New Roman" w:eastAsia="Arial" w:hAnsi="Times New Roman"/>
          <w:i/>
        </w:rPr>
        <w:t xml:space="preserve">                 </w:t>
      </w:r>
      <w:r w:rsidRPr="002177C4">
        <w:rPr>
          <w:rFonts w:ascii="Times New Roman" w:hAnsi="Times New Roman"/>
          <w:i/>
        </w:rPr>
        <w:t>(naziv in sedež ponudnika)</w:t>
      </w:r>
    </w:p>
    <w:p w14:paraId="78CD6DF9" w14:textId="77777777" w:rsidR="007D261E" w:rsidRPr="002177C4" w:rsidRDefault="007D261E" w:rsidP="007D261E">
      <w:pPr>
        <w:rPr>
          <w:rFonts w:ascii="Times New Roman" w:hAnsi="Times New Roman"/>
        </w:rPr>
      </w:pPr>
      <w:r w:rsidRPr="002177C4">
        <w:rPr>
          <w:rFonts w:ascii="Times New Roman" w:hAnsi="Times New Roman"/>
        </w:rPr>
        <w:t xml:space="preserve">_________________________________________________   </w:t>
      </w:r>
      <w:r w:rsidRPr="002177C4">
        <w:rPr>
          <w:rFonts w:ascii="Times New Roman" w:hAnsi="Times New Roman"/>
          <w:b/>
        </w:rPr>
        <w:t>ni tihih družbenikov.</w:t>
      </w:r>
    </w:p>
    <w:p w14:paraId="7C00E22A" w14:textId="77777777" w:rsidR="007D261E" w:rsidRPr="002177C4" w:rsidRDefault="007D261E" w:rsidP="007D261E">
      <w:pPr>
        <w:rPr>
          <w:rFonts w:ascii="Times New Roman" w:hAnsi="Times New Roman"/>
        </w:rPr>
      </w:pPr>
    </w:p>
    <w:p w14:paraId="48F15713" w14:textId="77777777" w:rsidR="007D261E" w:rsidRPr="002177C4" w:rsidRDefault="007D261E" w:rsidP="007D261E">
      <w:pPr>
        <w:rPr>
          <w:rFonts w:ascii="Times New Roman" w:hAnsi="Times New Roman"/>
        </w:rPr>
      </w:pPr>
    </w:p>
    <w:p w14:paraId="6DA64A71" w14:textId="77777777" w:rsidR="007D261E" w:rsidRPr="002177C4" w:rsidRDefault="007D261E" w:rsidP="007D261E">
      <w:pPr>
        <w:rPr>
          <w:rFonts w:ascii="Times New Roman" w:hAnsi="Times New Roman"/>
        </w:rPr>
      </w:pPr>
      <w:r w:rsidRPr="002177C4">
        <w:rPr>
          <w:rFonts w:ascii="Times New Roman" w:hAnsi="Times New Roman"/>
          <w:b/>
        </w:rPr>
        <w:t>POVEZANE DRUŽBE</w:t>
      </w:r>
    </w:p>
    <w:p w14:paraId="1F82C963" w14:textId="77777777" w:rsidR="007D261E" w:rsidRPr="002177C4" w:rsidRDefault="007D261E" w:rsidP="007D261E">
      <w:pPr>
        <w:rPr>
          <w:rFonts w:ascii="Times New Roman" w:hAnsi="Times New Roman"/>
        </w:rPr>
      </w:pPr>
      <w:r w:rsidRPr="002177C4">
        <w:rPr>
          <w:rFonts w:ascii="Times New Roman" w:hAnsi="Times New Roman"/>
          <w:i/>
        </w:rPr>
        <w:t>Opomba: v primeru, da so s ponudnikom povezane družbe, za katere se glede na določbe zakona, ki ureja gospodarske družbe šteje, da so povezane družbe s ponudnikom, ponudnik izpolni spodnjo tabelo z naslednjimi podatki:</w:t>
      </w:r>
    </w:p>
    <w:p w14:paraId="7774AA03" w14:textId="77777777" w:rsidR="007D261E" w:rsidRPr="002177C4" w:rsidRDefault="007D261E" w:rsidP="007D261E">
      <w:pPr>
        <w:numPr>
          <w:ilvl w:val="0"/>
          <w:numId w:val="23"/>
        </w:numPr>
        <w:suppressAutoHyphens/>
        <w:spacing w:after="200"/>
        <w:ind w:left="426"/>
        <w:rPr>
          <w:rFonts w:ascii="Times New Roman" w:hAnsi="Times New Roman"/>
        </w:rPr>
      </w:pPr>
      <w:r w:rsidRPr="002177C4">
        <w:rPr>
          <w:rFonts w:ascii="Times New Roman" w:hAnsi="Times New Roman"/>
          <w:i/>
        </w:rPr>
        <w:t>naziv in naslov povezane družbe,</w:t>
      </w:r>
    </w:p>
    <w:p w14:paraId="51AB2721" w14:textId="77777777" w:rsidR="007D261E" w:rsidRPr="002177C4" w:rsidRDefault="007D261E" w:rsidP="007D261E">
      <w:pPr>
        <w:numPr>
          <w:ilvl w:val="0"/>
          <w:numId w:val="23"/>
        </w:numPr>
        <w:suppressAutoHyphens/>
        <w:spacing w:after="200"/>
        <w:ind w:left="426"/>
        <w:rPr>
          <w:rFonts w:ascii="Times New Roman" w:hAnsi="Times New Roman"/>
        </w:rPr>
      </w:pPr>
      <w:r w:rsidRPr="002177C4">
        <w:rPr>
          <w:rFonts w:ascii="Times New Roman" w:hAnsi="Times New Roman"/>
          <w:i/>
        </w:rPr>
        <w:t>vrsta povezave in/ali delež lastništva.</w:t>
      </w:r>
    </w:p>
    <w:p w14:paraId="2E090883" w14:textId="77777777" w:rsidR="007D261E" w:rsidRPr="002177C4" w:rsidRDefault="007D261E" w:rsidP="007D261E">
      <w:pPr>
        <w:ind w:left="66"/>
        <w:rPr>
          <w:rFonts w:ascii="Times New Roman" w:hAnsi="Times New Roman"/>
        </w:rPr>
      </w:pPr>
      <w:r w:rsidRPr="002177C4">
        <w:rPr>
          <w:rFonts w:ascii="Times New Roman" w:hAnsi="Times New Roman"/>
          <w:i/>
        </w:rPr>
        <w:t>Podatke je potrebno vpisati za vse s ponudnikom povezane družbe.</w:t>
      </w:r>
    </w:p>
    <w:p w14:paraId="2B98562B" w14:textId="77777777" w:rsidR="007D261E" w:rsidRPr="002177C4" w:rsidRDefault="007D261E" w:rsidP="007D261E">
      <w:pPr>
        <w:rPr>
          <w:rFonts w:ascii="Times New Roman" w:hAnsi="Times New Roman"/>
          <w:i/>
        </w:rPr>
      </w:pPr>
    </w:p>
    <w:tbl>
      <w:tblPr>
        <w:tblW w:w="0" w:type="auto"/>
        <w:tblInd w:w="61" w:type="dxa"/>
        <w:tblLayout w:type="fixed"/>
        <w:tblLook w:val="0000" w:firstRow="0" w:lastRow="0" w:firstColumn="0" w:lastColumn="0" w:noHBand="0" w:noVBand="0"/>
      </w:tblPr>
      <w:tblGrid>
        <w:gridCol w:w="609"/>
        <w:gridCol w:w="3544"/>
        <w:gridCol w:w="2693"/>
        <w:gridCol w:w="2376"/>
      </w:tblGrid>
      <w:tr w:rsidR="007D261E" w:rsidRPr="002177C4" w14:paraId="6348B80A" w14:textId="77777777" w:rsidTr="00F97FDC">
        <w:tc>
          <w:tcPr>
            <w:tcW w:w="609" w:type="dxa"/>
            <w:tcBorders>
              <w:top w:val="single" w:sz="4" w:space="0" w:color="000000"/>
              <w:left w:val="single" w:sz="4" w:space="0" w:color="000000"/>
              <w:bottom w:val="single" w:sz="4" w:space="0" w:color="000000"/>
            </w:tcBorders>
            <w:shd w:val="clear" w:color="auto" w:fill="auto"/>
          </w:tcPr>
          <w:p w14:paraId="0E2E7B87" w14:textId="77777777" w:rsidR="007D261E" w:rsidRPr="002177C4" w:rsidRDefault="007D261E" w:rsidP="00F97FDC">
            <w:pPr>
              <w:snapToGrid w:val="0"/>
              <w:rPr>
                <w:rFonts w:ascii="Times New Roman" w:hAnsi="Times New Roman"/>
                <w:i/>
              </w:rPr>
            </w:pPr>
          </w:p>
        </w:tc>
        <w:tc>
          <w:tcPr>
            <w:tcW w:w="3544" w:type="dxa"/>
            <w:tcBorders>
              <w:top w:val="single" w:sz="4" w:space="0" w:color="000000"/>
              <w:left w:val="single" w:sz="4" w:space="0" w:color="000000"/>
              <w:bottom w:val="single" w:sz="4" w:space="0" w:color="000000"/>
            </w:tcBorders>
            <w:shd w:val="clear" w:color="auto" w:fill="auto"/>
          </w:tcPr>
          <w:p w14:paraId="28459D98" w14:textId="77777777" w:rsidR="007D261E" w:rsidRPr="002177C4" w:rsidRDefault="007D261E" w:rsidP="00F97FDC">
            <w:pPr>
              <w:snapToGrid w:val="0"/>
              <w:rPr>
                <w:rFonts w:ascii="Times New Roman" w:hAnsi="Times New Roman"/>
                <w:i/>
              </w:rPr>
            </w:pPr>
          </w:p>
          <w:p w14:paraId="11BBA8DD" w14:textId="77777777" w:rsidR="007D261E" w:rsidRPr="002177C4" w:rsidRDefault="007D261E" w:rsidP="00F97FDC">
            <w:pPr>
              <w:rPr>
                <w:rFonts w:ascii="Times New Roman" w:hAnsi="Times New Roman"/>
              </w:rPr>
            </w:pPr>
            <w:r w:rsidRPr="002177C4">
              <w:rPr>
                <w:rFonts w:ascii="Times New Roman" w:hAnsi="Times New Roman"/>
                <w:i/>
              </w:rPr>
              <w:t>NAZIV POVEZANE DRUŽBE</w:t>
            </w:r>
          </w:p>
        </w:tc>
        <w:tc>
          <w:tcPr>
            <w:tcW w:w="2693" w:type="dxa"/>
            <w:tcBorders>
              <w:top w:val="single" w:sz="4" w:space="0" w:color="000000"/>
              <w:left w:val="single" w:sz="4" w:space="0" w:color="000000"/>
              <w:bottom w:val="single" w:sz="4" w:space="0" w:color="000000"/>
            </w:tcBorders>
            <w:shd w:val="clear" w:color="auto" w:fill="auto"/>
          </w:tcPr>
          <w:p w14:paraId="6749D530" w14:textId="77777777" w:rsidR="007D261E" w:rsidRPr="002177C4" w:rsidRDefault="007D261E" w:rsidP="00F97FDC">
            <w:pPr>
              <w:rPr>
                <w:rFonts w:ascii="Times New Roman" w:hAnsi="Times New Roman"/>
              </w:rPr>
            </w:pPr>
            <w:r w:rsidRPr="002177C4">
              <w:rPr>
                <w:rFonts w:ascii="Times New Roman" w:hAnsi="Times New Roman"/>
                <w:i/>
              </w:rPr>
              <w:t>NASLOV POVEZANE DRUŽBE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16848767" w14:textId="77777777" w:rsidR="007D261E" w:rsidRPr="002177C4" w:rsidRDefault="007D261E" w:rsidP="00F97FDC">
            <w:pPr>
              <w:rPr>
                <w:rFonts w:ascii="Times New Roman" w:hAnsi="Times New Roman"/>
              </w:rPr>
            </w:pPr>
            <w:r w:rsidRPr="002177C4">
              <w:rPr>
                <w:rFonts w:ascii="Times New Roman" w:hAnsi="Times New Roman"/>
                <w:i/>
              </w:rPr>
              <w:t>VRSTA POVEZAVE /</w:t>
            </w:r>
          </w:p>
          <w:p w14:paraId="754B42A5" w14:textId="77777777" w:rsidR="007D261E" w:rsidRPr="002177C4" w:rsidRDefault="007D261E" w:rsidP="00F97FDC">
            <w:pPr>
              <w:rPr>
                <w:rFonts w:ascii="Times New Roman" w:hAnsi="Times New Roman"/>
              </w:rPr>
            </w:pPr>
            <w:r w:rsidRPr="002177C4">
              <w:rPr>
                <w:rFonts w:ascii="Times New Roman" w:hAnsi="Times New Roman"/>
                <w:i/>
              </w:rPr>
              <w:t>DELEŽ LASTNIŠTVA</w:t>
            </w:r>
          </w:p>
        </w:tc>
      </w:tr>
      <w:tr w:rsidR="007D261E" w:rsidRPr="002177C4" w14:paraId="41000518" w14:textId="77777777" w:rsidTr="00F97FDC">
        <w:tc>
          <w:tcPr>
            <w:tcW w:w="609" w:type="dxa"/>
            <w:tcBorders>
              <w:top w:val="single" w:sz="4" w:space="0" w:color="000000"/>
              <w:left w:val="single" w:sz="4" w:space="0" w:color="000000"/>
              <w:bottom w:val="single" w:sz="4" w:space="0" w:color="000000"/>
            </w:tcBorders>
            <w:shd w:val="clear" w:color="auto" w:fill="auto"/>
          </w:tcPr>
          <w:p w14:paraId="77C93A76" w14:textId="77777777" w:rsidR="007D261E" w:rsidRPr="002177C4" w:rsidRDefault="007D261E" w:rsidP="00F97FDC">
            <w:pPr>
              <w:rPr>
                <w:rFonts w:ascii="Times New Roman" w:hAnsi="Times New Roman"/>
              </w:rPr>
            </w:pPr>
            <w:r w:rsidRPr="002177C4">
              <w:rPr>
                <w:rFonts w:ascii="Times New Roman" w:hAnsi="Times New Roman"/>
                <w:i/>
              </w:rPr>
              <w:t>1.</w:t>
            </w:r>
          </w:p>
        </w:tc>
        <w:tc>
          <w:tcPr>
            <w:tcW w:w="3544" w:type="dxa"/>
            <w:tcBorders>
              <w:top w:val="single" w:sz="4" w:space="0" w:color="000000"/>
              <w:left w:val="single" w:sz="4" w:space="0" w:color="000000"/>
              <w:bottom w:val="single" w:sz="4" w:space="0" w:color="000000"/>
            </w:tcBorders>
            <w:shd w:val="clear" w:color="auto" w:fill="auto"/>
          </w:tcPr>
          <w:p w14:paraId="7DD4B11B" w14:textId="77777777" w:rsidR="007D261E" w:rsidRPr="002177C4" w:rsidRDefault="007D261E" w:rsidP="00F97FDC">
            <w:pPr>
              <w:snapToGrid w:val="0"/>
              <w:rPr>
                <w:rFonts w:ascii="Times New Roman" w:hAnsi="Times New Roman"/>
                <w:i/>
              </w:rPr>
            </w:pPr>
          </w:p>
          <w:p w14:paraId="639B5CE8" w14:textId="77777777" w:rsidR="007D261E" w:rsidRPr="002177C4" w:rsidRDefault="007D261E" w:rsidP="00F97FDC">
            <w:pPr>
              <w:rPr>
                <w:rFonts w:ascii="Times New Roman" w:hAnsi="Times New Roman"/>
                <w:i/>
              </w:rPr>
            </w:pPr>
          </w:p>
        </w:tc>
        <w:tc>
          <w:tcPr>
            <w:tcW w:w="2693" w:type="dxa"/>
            <w:tcBorders>
              <w:top w:val="single" w:sz="4" w:space="0" w:color="000000"/>
              <w:left w:val="single" w:sz="4" w:space="0" w:color="000000"/>
              <w:bottom w:val="single" w:sz="4" w:space="0" w:color="000000"/>
            </w:tcBorders>
            <w:shd w:val="clear" w:color="auto" w:fill="auto"/>
          </w:tcPr>
          <w:p w14:paraId="5A48131C" w14:textId="77777777" w:rsidR="007D261E" w:rsidRPr="002177C4" w:rsidRDefault="007D261E" w:rsidP="00F97FDC">
            <w:pPr>
              <w:snapToGrid w:val="0"/>
              <w:rPr>
                <w:rFonts w:ascii="Times New Roman" w:hAnsi="Times New Roman"/>
                <w: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1A12096B" w14:textId="77777777" w:rsidR="007D261E" w:rsidRPr="002177C4" w:rsidRDefault="007D261E" w:rsidP="00F97FDC">
            <w:pPr>
              <w:snapToGrid w:val="0"/>
              <w:rPr>
                <w:rFonts w:ascii="Times New Roman" w:hAnsi="Times New Roman"/>
                <w:i/>
              </w:rPr>
            </w:pPr>
          </w:p>
        </w:tc>
      </w:tr>
      <w:tr w:rsidR="007D261E" w:rsidRPr="002177C4" w14:paraId="2F3601A9" w14:textId="77777777" w:rsidTr="00F97FDC">
        <w:tc>
          <w:tcPr>
            <w:tcW w:w="609" w:type="dxa"/>
            <w:tcBorders>
              <w:top w:val="single" w:sz="4" w:space="0" w:color="000000"/>
              <w:left w:val="single" w:sz="4" w:space="0" w:color="000000"/>
              <w:bottom w:val="single" w:sz="4" w:space="0" w:color="000000"/>
            </w:tcBorders>
            <w:shd w:val="clear" w:color="auto" w:fill="auto"/>
          </w:tcPr>
          <w:p w14:paraId="38D03E8A" w14:textId="77777777" w:rsidR="007D261E" w:rsidRPr="002177C4" w:rsidRDefault="007D261E" w:rsidP="00F97FDC">
            <w:pPr>
              <w:rPr>
                <w:rFonts w:ascii="Times New Roman" w:hAnsi="Times New Roman"/>
              </w:rPr>
            </w:pPr>
            <w:r w:rsidRPr="002177C4">
              <w:rPr>
                <w:rFonts w:ascii="Times New Roman" w:hAnsi="Times New Roman"/>
                <w:i/>
              </w:rPr>
              <w:t>2.</w:t>
            </w:r>
          </w:p>
        </w:tc>
        <w:tc>
          <w:tcPr>
            <w:tcW w:w="3544" w:type="dxa"/>
            <w:tcBorders>
              <w:top w:val="single" w:sz="4" w:space="0" w:color="000000"/>
              <w:left w:val="single" w:sz="4" w:space="0" w:color="000000"/>
              <w:bottom w:val="single" w:sz="4" w:space="0" w:color="000000"/>
            </w:tcBorders>
            <w:shd w:val="clear" w:color="auto" w:fill="auto"/>
          </w:tcPr>
          <w:p w14:paraId="27FBFF4A" w14:textId="77777777" w:rsidR="007D261E" w:rsidRPr="002177C4" w:rsidRDefault="007D261E" w:rsidP="00F97FDC">
            <w:pPr>
              <w:snapToGrid w:val="0"/>
              <w:rPr>
                <w:rFonts w:ascii="Times New Roman" w:hAnsi="Times New Roman"/>
                <w:i/>
              </w:rPr>
            </w:pPr>
          </w:p>
          <w:p w14:paraId="097D747B" w14:textId="77777777" w:rsidR="007D261E" w:rsidRPr="002177C4" w:rsidRDefault="007D261E" w:rsidP="00F97FDC">
            <w:pPr>
              <w:rPr>
                <w:rFonts w:ascii="Times New Roman" w:hAnsi="Times New Roman"/>
                <w:i/>
              </w:rPr>
            </w:pPr>
          </w:p>
        </w:tc>
        <w:tc>
          <w:tcPr>
            <w:tcW w:w="2693" w:type="dxa"/>
            <w:tcBorders>
              <w:top w:val="single" w:sz="4" w:space="0" w:color="000000"/>
              <w:left w:val="single" w:sz="4" w:space="0" w:color="000000"/>
              <w:bottom w:val="single" w:sz="4" w:space="0" w:color="000000"/>
            </w:tcBorders>
            <w:shd w:val="clear" w:color="auto" w:fill="auto"/>
          </w:tcPr>
          <w:p w14:paraId="2CEA47CF" w14:textId="77777777" w:rsidR="007D261E" w:rsidRPr="002177C4" w:rsidRDefault="007D261E" w:rsidP="00F97FDC">
            <w:pPr>
              <w:snapToGrid w:val="0"/>
              <w:rPr>
                <w:rFonts w:ascii="Times New Roman" w:hAnsi="Times New Roman"/>
                <w: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2D1A1B9" w14:textId="77777777" w:rsidR="007D261E" w:rsidRPr="002177C4" w:rsidRDefault="007D261E" w:rsidP="00F97FDC">
            <w:pPr>
              <w:snapToGrid w:val="0"/>
              <w:rPr>
                <w:rFonts w:ascii="Times New Roman" w:hAnsi="Times New Roman"/>
                <w:i/>
              </w:rPr>
            </w:pPr>
          </w:p>
        </w:tc>
      </w:tr>
      <w:tr w:rsidR="007D261E" w:rsidRPr="002177C4" w14:paraId="4BD03BC3" w14:textId="77777777" w:rsidTr="00F97FDC">
        <w:tc>
          <w:tcPr>
            <w:tcW w:w="609" w:type="dxa"/>
            <w:tcBorders>
              <w:top w:val="single" w:sz="4" w:space="0" w:color="000000"/>
              <w:left w:val="single" w:sz="4" w:space="0" w:color="000000"/>
              <w:bottom w:val="single" w:sz="4" w:space="0" w:color="000000"/>
            </w:tcBorders>
            <w:shd w:val="clear" w:color="auto" w:fill="auto"/>
          </w:tcPr>
          <w:p w14:paraId="45EA86DD" w14:textId="77777777" w:rsidR="007D261E" w:rsidRPr="002177C4" w:rsidRDefault="007D261E" w:rsidP="00F97FDC">
            <w:pPr>
              <w:rPr>
                <w:rFonts w:ascii="Times New Roman" w:hAnsi="Times New Roman"/>
              </w:rPr>
            </w:pPr>
            <w:r w:rsidRPr="002177C4">
              <w:rPr>
                <w:rFonts w:ascii="Times New Roman" w:hAnsi="Times New Roman"/>
                <w:i/>
              </w:rPr>
              <w:t>3.</w:t>
            </w:r>
          </w:p>
        </w:tc>
        <w:tc>
          <w:tcPr>
            <w:tcW w:w="3544" w:type="dxa"/>
            <w:tcBorders>
              <w:top w:val="single" w:sz="4" w:space="0" w:color="000000"/>
              <w:left w:val="single" w:sz="4" w:space="0" w:color="000000"/>
              <w:bottom w:val="single" w:sz="4" w:space="0" w:color="000000"/>
            </w:tcBorders>
            <w:shd w:val="clear" w:color="auto" w:fill="auto"/>
          </w:tcPr>
          <w:p w14:paraId="5144974A" w14:textId="77777777" w:rsidR="007D261E" w:rsidRPr="002177C4" w:rsidRDefault="007D261E" w:rsidP="00F97FDC">
            <w:pPr>
              <w:snapToGrid w:val="0"/>
              <w:rPr>
                <w:rFonts w:ascii="Times New Roman" w:hAnsi="Times New Roman"/>
                <w:i/>
              </w:rPr>
            </w:pPr>
          </w:p>
          <w:p w14:paraId="4F6CC4E7" w14:textId="77777777" w:rsidR="007D261E" w:rsidRPr="002177C4" w:rsidRDefault="007D261E" w:rsidP="00F97FDC">
            <w:pPr>
              <w:rPr>
                <w:rFonts w:ascii="Times New Roman" w:hAnsi="Times New Roman"/>
                <w:i/>
              </w:rPr>
            </w:pPr>
          </w:p>
        </w:tc>
        <w:tc>
          <w:tcPr>
            <w:tcW w:w="2693" w:type="dxa"/>
            <w:tcBorders>
              <w:top w:val="single" w:sz="4" w:space="0" w:color="000000"/>
              <w:left w:val="single" w:sz="4" w:space="0" w:color="000000"/>
              <w:bottom w:val="single" w:sz="4" w:space="0" w:color="000000"/>
            </w:tcBorders>
            <w:shd w:val="clear" w:color="auto" w:fill="auto"/>
          </w:tcPr>
          <w:p w14:paraId="1ACAB5A6" w14:textId="77777777" w:rsidR="007D261E" w:rsidRPr="002177C4" w:rsidRDefault="007D261E" w:rsidP="00F97FDC">
            <w:pPr>
              <w:snapToGrid w:val="0"/>
              <w:rPr>
                <w:rFonts w:ascii="Times New Roman" w:hAnsi="Times New Roman"/>
                <w: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DA77213" w14:textId="77777777" w:rsidR="007D261E" w:rsidRPr="002177C4" w:rsidRDefault="007D261E" w:rsidP="00F97FDC">
            <w:pPr>
              <w:snapToGrid w:val="0"/>
              <w:rPr>
                <w:rFonts w:ascii="Times New Roman" w:hAnsi="Times New Roman"/>
                <w:i/>
              </w:rPr>
            </w:pPr>
          </w:p>
        </w:tc>
      </w:tr>
    </w:tbl>
    <w:p w14:paraId="0E91813C" w14:textId="77777777" w:rsidR="007D261E" w:rsidRPr="002177C4" w:rsidRDefault="007D261E" w:rsidP="007D261E">
      <w:pPr>
        <w:rPr>
          <w:rFonts w:ascii="Times New Roman" w:hAnsi="Times New Roman"/>
          <w:b/>
        </w:rPr>
      </w:pPr>
    </w:p>
    <w:p w14:paraId="7F1782A8" w14:textId="77777777" w:rsidR="007D261E" w:rsidRPr="002177C4" w:rsidRDefault="007D261E" w:rsidP="007D261E">
      <w:pPr>
        <w:rPr>
          <w:rFonts w:ascii="Times New Roman" w:hAnsi="Times New Roman"/>
          <w:b/>
        </w:rPr>
      </w:pPr>
    </w:p>
    <w:p w14:paraId="43FC5926" w14:textId="77777777" w:rsidR="007D261E" w:rsidRPr="002177C4" w:rsidRDefault="007D261E" w:rsidP="007D261E">
      <w:pPr>
        <w:rPr>
          <w:rFonts w:ascii="Times New Roman" w:hAnsi="Times New Roman"/>
        </w:rPr>
      </w:pPr>
      <w:r w:rsidRPr="002177C4">
        <w:rPr>
          <w:rFonts w:ascii="Times New Roman" w:hAnsi="Times New Roman"/>
          <w:b/>
        </w:rPr>
        <w:t>IZJAVA, DA NI POVEZANIH DRUŽB</w:t>
      </w:r>
    </w:p>
    <w:p w14:paraId="42F4D2DB" w14:textId="77777777" w:rsidR="007D261E" w:rsidRPr="002177C4" w:rsidRDefault="007D261E" w:rsidP="007D261E">
      <w:pPr>
        <w:rPr>
          <w:rFonts w:ascii="Times New Roman" w:hAnsi="Times New Roman"/>
        </w:rPr>
      </w:pPr>
      <w:r w:rsidRPr="002177C4">
        <w:rPr>
          <w:rFonts w:ascii="Times New Roman" w:hAnsi="Times New Roman"/>
          <w:i/>
        </w:rPr>
        <w:t>Opomba: v primeru, da povezanih družb s ponudnikom ni, ponudnik poda naslednjo izjavo:</w:t>
      </w:r>
    </w:p>
    <w:p w14:paraId="454A0369" w14:textId="77777777" w:rsidR="007D261E" w:rsidRPr="002177C4" w:rsidRDefault="007D261E" w:rsidP="007D261E">
      <w:pPr>
        <w:rPr>
          <w:rFonts w:ascii="Times New Roman" w:hAnsi="Times New Roman"/>
          <w:i/>
        </w:rPr>
      </w:pPr>
    </w:p>
    <w:p w14:paraId="4371A38B" w14:textId="77777777" w:rsidR="007D261E" w:rsidRPr="002177C4" w:rsidRDefault="007D261E" w:rsidP="007D261E">
      <w:pPr>
        <w:rPr>
          <w:rFonts w:ascii="Times New Roman" w:hAnsi="Times New Roman"/>
        </w:rPr>
      </w:pPr>
      <w:r w:rsidRPr="002177C4">
        <w:rPr>
          <w:rFonts w:ascii="Times New Roman" w:hAnsi="Times New Roman"/>
        </w:rPr>
        <w:t>Izjavljamo, da  s ponudnikom ______________________________________________________________</w:t>
      </w:r>
    </w:p>
    <w:p w14:paraId="799BE183" w14:textId="77777777" w:rsidR="007D261E" w:rsidRPr="002177C4" w:rsidRDefault="007D261E" w:rsidP="007D261E">
      <w:pPr>
        <w:rPr>
          <w:rFonts w:ascii="Times New Roman" w:hAnsi="Times New Roman"/>
        </w:rPr>
      </w:pPr>
      <w:r w:rsidRPr="002177C4">
        <w:rPr>
          <w:rFonts w:ascii="Times New Roman" w:eastAsia="Arial" w:hAnsi="Times New Roman"/>
        </w:rPr>
        <w:t xml:space="preserve">                                          </w:t>
      </w:r>
      <w:r w:rsidRPr="002177C4">
        <w:rPr>
          <w:rFonts w:ascii="Times New Roman" w:eastAsia="Arial" w:hAnsi="Times New Roman"/>
          <w:i/>
        </w:rPr>
        <w:t xml:space="preserve"> </w:t>
      </w:r>
      <w:r w:rsidRPr="002177C4">
        <w:rPr>
          <w:rFonts w:ascii="Times New Roman" w:hAnsi="Times New Roman"/>
          <w:i/>
        </w:rPr>
        <w:t>(naziv in sedež ponudnika)</w:t>
      </w:r>
    </w:p>
    <w:p w14:paraId="6C274C82" w14:textId="77777777" w:rsidR="007D261E" w:rsidRPr="002177C4" w:rsidRDefault="007D261E" w:rsidP="007D261E">
      <w:pPr>
        <w:rPr>
          <w:rFonts w:ascii="Times New Roman" w:hAnsi="Times New Roman"/>
        </w:rPr>
      </w:pPr>
      <w:r w:rsidRPr="002177C4">
        <w:rPr>
          <w:rFonts w:ascii="Times New Roman" w:hAnsi="Times New Roman"/>
        </w:rPr>
        <w:t>____________________________________________________________________________________</w:t>
      </w:r>
    </w:p>
    <w:p w14:paraId="3AAF030D" w14:textId="77777777" w:rsidR="007D261E" w:rsidRPr="002177C4" w:rsidRDefault="007D261E" w:rsidP="007D261E">
      <w:pPr>
        <w:rPr>
          <w:rFonts w:ascii="Times New Roman" w:hAnsi="Times New Roman"/>
        </w:rPr>
      </w:pPr>
      <w:r w:rsidRPr="002177C4">
        <w:rPr>
          <w:rFonts w:ascii="Times New Roman" w:hAnsi="Times New Roman"/>
          <w:b/>
        </w:rPr>
        <w:t>ni povezanih družb, za katere se glede na določbe zakona, ki ureja gospodarske družbe, šteje, da so povezane.</w:t>
      </w:r>
    </w:p>
    <w:p w14:paraId="6714CBE2" w14:textId="77777777" w:rsidR="007D261E" w:rsidRPr="002177C4" w:rsidRDefault="007D261E" w:rsidP="007D261E">
      <w:pPr>
        <w:tabs>
          <w:tab w:val="center" w:pos="0"/>
        </w:tabs>
        <w:rPr>
          <w:rFonts w:ascii="Times New Roman" w:hAnsi="Times New Roman"/>
        </w:rPr>
      </w:pPr>
      <w:r w:rsidRPr="002177C4">
        <w:rPr>
          <w:rFonts w:ascii="Times New Roman" w:hAnsi="Times New Roman"/>
        </w:rPr>
        <w:tab/>
      </w:r>
      <w:r w:rsidRPr="002177C4">
        <w:rPr>
          <w:rFonts w:ascii="Times New Roman" w:hAnsi="Times New Roman"/>
        </w:rPr>
        <w:tab/>
      </w:r>
      <w:r w:rsidRPr="002177C4">
        <w:rPr>
          <w:rFonts w:ascii="Times New Roman" w:hAnsi="Times New Roman"/>
        </w:rPr>
        <w:tab/>
      </w:r>
      <w:r w:rsidRPr="002177C4">
        <w:rPr>
          <w:rFonts w:ascii="Times New Roman" w:hAnsi="Times New Roman"/>
        </w:rPr>
        <w:tab/>
      </w:r>
    </w:p>
    <w:p w14:paraId="23DE85DA" w14:textId="77777777" w:rsidR="007D261E" w:rsidRPr="002177C4" w:rsidRDefault="007D261E" w:rsidP="007D261E">
      <w:pPr>
        <w:tabs>
          <w:tab w:val="center" w:pos="0"/>
        </w:tabs>
        <w:rPr>
          <w:rFonts w:ascii="Times New Roman" w:hAnsi="Times New Roman"/>
        </w:rPr>
      </w:pPr>
      <w:r w:rsidRPr="002177C4">
        <w:rPr>
          <w:rFonts w:ascii="Times New Roman" w:hAnsi="Times New Roman"/>
          <w:b/>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2AC1D37D" w14:textId="77777777" w:rsidR="007D261E" w:rsidRPr="002177C4" w:rsidRDefault="007D261E" w:rsidP="007D261E">
      <w:pPr>
        <w:tabs>
          <w:tab w:val="center" w:pos="0"/>
        </w:tabs>
        <w:rPr>
          <w:rFonts w:ascii="Times New Roman" w:hAnsi="Times New Roman"/>
          <w:b/>
        </w:rPr>
      </w:pPr>
    </w:p>
    <w:p w14:paraId="68DB2D56" w14:textId="77777777" w:rsidR="007D261E" w:rsidRPr="002177C4" w:rsidRDefault="007D261E" w:rsidP="007D261E">
      <w:pPr>
        <w:tabs>
          <w:tab w:val="center" w:pos="0"/>
        </w:tabs>
        <w:rPr>
          <w:rFonts w:ascii="Times New Roman" w:hAnsi="Times New Roman"/>
          <w:b/>
        </w:rPr>
      </w:pPr>
    </w:p>
    <w:p w14:paraId="3B672EA9" w14:textId="77777777" w:rsidR="007D261E" w:rsidRPr="002177C4" w:rsidRDefault="007D261E" w:rsidP="007D261E">
      <w:pPr>
        <w:tabs>
          <w:tab w:val="center" w:pos="0"/>
        </w:tabs>
        <w:rPr>
          <w:rFonts w:ascii="Times New Roman" w:hAnsi="Times New Roman"/>
          <w:b/>
        </w:rPr>
      </w:pPr>
    </w:p>
    <w:tbl>
      <w:tblPr>
        <w:tblW w:w="0" w:type="auto"/>
        <w:tblLayout w:type="fixed"/>
        <w:tblLook w:val="0000" w:firstRow="0" w:lastRow="0" w:firstColumn="0" w:lastColumn="0" w:noHBand="0" w:noVBand="0"/>
      </w:tblPr>
      <w:tblGrid>
        <w:gridCol w:w="4606"/>
        <w:gridCol w:w="4606"/>
      </w:tblGrid>
      <w:tr w:rsidR="007D261E" w:rsidRPr="002177C4" w14:paraId="7186D484" w14:textId="77777777" w:rsidTr="00F97FDC">
        <w:tc>
          <w:tcPr>
            <w:tcW w:w="4606" w:type="dxa"/>
            <w:shd w:val="clear" w:color="auto" w:fill="auto"/>
          </w:tcPr>
          <w:p w14:paraId="0075CAE3" w14:textId="77777777" w:rsidR="007D261E" w:rsidRPr="002177C4" w:rsidRDefault="007D261E" w:rsidP="00F97FDC">
            <w:pPr>
              <w:tabs>
                <w:tab w:val="center" w:pos="0"/>
              </w:tabs>
              <w:rPr>
                <w:rFonts w:ascii="Times New Roman" w:hAnsi="Times New Roman"/>
              </w:rPr>
            </w:pPr>
            <w:r w:rsidRPr="002177C4">
              <w:rPr>
                <w:rFonts w:ascii="Times New Roman" w:hAnsi="Times New Roman"/>
              </w:rPr>
              <w:t>Kraj:</w:t>
            </w:r>
          </w:p>
        </w:tc>
        <w:tc>
          <w:tcPr>
            <w:tcW w:w="4606" w:type="dxa"/>
            <w:shd w:val="clear" w:color="auto" w:fill="auto"/>
          </w:tcPr>
          <w:p w14:paraId="41F51080" w14:textId="77777777" w:rsidR="007D261E" w:rsidRPr="002177C4" w:rsidRDefault="007D261E" w:rsidP="00F97FDC">
            <w:pPr>
              <w:tabs>
                <w:tab w:val="center" w:pos="0"/>
              </w:tabs>
              <w:rPr>
                <w:rFonts w:ascii="Times New Roman" w:hAnsi="Times New Roman"/>
              </w:rPr>
            </w:pPr>
            <w:r w:rsidRPr="002177C4">
              <w:rPr>
                <w:rFonts w:ascii="Times New Roman" w:hAnsi="Times New Roman"/>
              </w:rPr>
              <w:t>Ime in priimek zakonitega zastopnika:</w:t>
            </w:r>
          </w:p>
        </w:tc>
      </w:tr>
      <w:tr w:rsidR="007D261E" w:rsidRPr="002177C4" w14:paraId="0A69BC3C" w14:textId="77777777" w:rsidTr="00F97FDC">
        <w:tc>
          <w:tcPr>
            <w:tcW w:w="4606" w:type="dxa"/>
            <w:shd w:val="clear" w:color="auto" w:fill="auto"/>
          </w:tcPr>
          <w:p w14:paraId="5C93C556" w14:textId="77777777" w:rsidR="007D261E" w:rsidRPr="002177C4" w:rsidRDefault="007D261E" w:rsidP="00F97FDC">
            <w:pPr>
              <w:tabs>
                <w:tab w:val="center" w:pos="0"/>
              </w:tabs>
              <w:snapToGrid w:val="0"/>
              <w:rPr>
                <w:rFonts w:ascii="Times New Roman" w:hAnsi="Times New Roman"/>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2C0657F9" w14:textId="77777777" w:rsidR="007D261E" w:rsidRPr="002177C4" w:rsidRDefault="007D261E" w:rsidP="00F97FDC">
            <w:pPr>
              <w:tabs>
                <w:tab w:val="center" w:pos="0"/>
              </w:tabs>
              <w:snapToGrid w:val="0"/>
              <w:rPr>
                <w:rFonts w:ascii="Times New Roman" w:hAnsi="Times New Roman"/>
              </w:rPr>
            </w:pPr>
          </w:p>
        </w:tc>
      </w:tr>
      <w:tr w:rsidR="007D261E" w:rsidRPr="002177C4" w14:paraId="4AF38D8D" w14:textId="77777777" w:rsidTr="00F97FDC">
        <w:tc>
          <w:tcPr>
            <w:tcW w:w="4606" w:type="dxa"/>
            <w:shd w:val="clear" w:color="auto" w:fill="auto"/>
          </w:tcPr>
          <w:p w14:paraId="1566F5EF" w14:textId="77777777" w:rsidR="007D261E" w:rsidRPr="002177C4" w:rsidRDefault="007D261E" w:rsidP="00F97FDC">
            <w:pPr>
              <w:tabs>
                <w:tab w:val="center" w:pos="0"/>
              </w:tabs>
              <w:rPr>
                <w:rFonts w:ascii="Times New Roman" w:hAnsi="Times New Roman"/>
              </w:rPr>
            </w:pPr>
            <w:r w:rsidRPr="002177C4">
              <w:rPr>
                <w:rFonts w:ascii="Times New Roman" w:hAnsi="Times New Roman"/>
              </w:rPr>
              <w:t>Datum:</w:t>
            </w: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29F584C7" w14:textId="77777777" w:rsidR="007D261E" w:rsidRPr="002177C4" w:rsidRDefault="007D261E" w:rsidP="00F97FDC">
            <w:pPr>
              <w:tabs>
                <w:tab w:val="center" w:pos="0"/>
              </w:tabs>
              <w:snapToGrid w:val="0"/>
              <w:rPr>
                <w:rFonts w:ascii="Times New Roman" w:hAnsi="Times New Roman"/>
              </w:rPr>
            </w:pPr>
          </w:p>
        </w:tc>
      </w:tr>
      <w:tr w:rsidR="007D261E" w:rsidRPr="002177C4" w14:paraId="04223A0F" w14:textId="77777777" w:rsidTr="00F97FDC">
        <w:tc>
          <w:tcPr>
            <w:tcW w:w="4606" w:type="dxa"/>
            <w:shd w:val="clear" w:color="auto" w:fill="auto"/>
          </w:tcPr>
          <w:p w14:paraId="7C8A2A18" w14:textId="77777777" w:rsidR="007D261E" w:rsidRPr="002177C4" w:rsidRDefault="007D261E" w:rsidP="00F97FDC">
            <w:pPr>
              <w:tabs>
                <w:tab w:val="center" w:pos="0"/>
              </w:tabs>
              <w:jc w:val="right"/>
              <w:rPr>
                <w:rFonts w:ascii="Times New Roman" w:hAnsi="Times New Roman"/>
              </w:rPr>
            </w:pPr>
            <w:r w:rsidRPr="002177C4">
              <w:rPr>
                <w:rFonts w:ascii="Times New Roman" w:hAnsi="Times New Roman"/>
              </w:rPr>
              <w:t>Žig:</w:t>
            </w:r>
          </w:p>
        </w:tc>
        <w:tc>
          <w:tcPr>
            <w:tcW w:w="4606" w:type="dxa"/>
            <w:shd w:val="clear" w:color="auto" w:fill="auto"/>
          </w:tcPr>
          <w:p w14:paraId="5B7DCCAF" w14:textId="77777777" w:rsidR="007D261E" w:rsidRPr="002177C4" w:rsidRDefault="007D261E" w:rsidP="00F97FDC">
            <w:pPr>
              <w:tabs>
                <w:tab w:val="center" w:pos="0"/>
              </w:tabs>
              <w:snapToGrid w:val="0"/>
              <w:rPr>
                <w:rFonts w:ascii="Times New Roman" w:hAnsi="Times New Roman"/>
              </w:rPr>
            </w:pPr>
          </w:p>
        </w:tc>
      </w:tr>
      <w:tr w:rsidR="007D261E" w:rsidRPr="002177C4" w14:paraId="00957578" w14:textId="77777777" w:rsidTr="00F97FDC">
        <w:tc>
          <w:tcPr>
            <w:tcW w:w="4606" w:type="dxa"/>
            <w:shd w:val="clear" w:color="auto" w:fill="auto"/>
          </w:tcPr>
          <w:p w14:paraId="3019F4D1" w14:textId="77777777" w:rsidR="007D261E" w:rsidRPr="002177C4" w:rsidRDefault="007D261E" w:rsidP="00F97FDC">
            <w:pPr>
              <w:tabs>
                <w:tab w:val="center" w:pos="0"/>
              </w:tabs>
              <w:snapToGrid w:val="0"/>
              <w:rPr>
                <w:rFonts w:ascii="Times New Roman" w:hAnsi="Times New Roman"/>
              </w:rPr>
            </w:pPr>
          </w:p>
        </w:tc>
        <w:tc>
          <w:tcPr>
            <w:tcW w:w="4606" w:type="dxa"/>
            <w:shd w:val="clear" w:color="auto" w:fill="auto"/>
          </w:tcPr>
          <w:p w14:paraId="6ED1C592" w14:textId="77777777" w:rsidR="007D261E" w:rsidRPr="002177C4" w:rsidRDefault="007D261E" w:rsidP="00F97FDC">
            <w:pPr>
              <w:tabs>
                <w:tab w:val="center" w:pos="0"/>
              </w:tabs>
              <w:rPr>
                <w:rFonts w:ascii="Times New Roman" w:hAnsi="Times New Roman"/>
              </w:rPr>
            </w:pPr>
            <w:r w:rsidRPr="002177C4">
              <w:rPr>
                <w:rFonts w:ascii="Times New Roman" w:hAnsi="Times New Roman"/>
              </w:rPr>
              <w:t>Podpis zakonitega zastopnika:</w:t>
            </w:r>
          </w:p>
        </w:tc>
      </w:tr>
      <w:tr w:rsidR="007D261E" w:rsidRPr="002177C4" w14:paraId="15D13ED0" w14:textId="77777777" w:rsidTr="00F97FDC">
        <w:tc>
          <w:tcPr>
            <w:tcW w:w="4606" w:type="dxa"/>
            <w:shd w:val="clear" w:color="auto" w:fill="auto"/>
          </w:tcPr>
          <w:p w14:paraId="00C820CA" w14:textId="77777777" w:rsidR="007D261E" w:rsidRPr="002177C4" w:rsidRDefault="007D261E" w:rsidP="00F97FDC">
            <w:pPr>
              <w:tabs>
                <w:tab w:val="center" w:pos="0"/>
              </w:tabs>
              <w:snapToGrid w:val="0"/>
              <w:rPr>
                <w:rFonts w:ascii="Times New Roman" w:hAnsi="Times New Roman"/>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189E8E99" w14:textId="77777777" w:rsidR="007D261E" w:rsidRPr="002177C4" w:rsidRDefault="007D261E" w:rsidP="00F97FDC">
            <w:pPr>
              <w:tabs>
                <w:tab w:val="center" w:pos="0"/>
              </w:tabs>
              <w:snapToGrid w:val="0"/>
              <w:rPr>
                <w:rFonts w:ascii="Times New Roman" w:hAnsi="Times New Roman"/>
              </w:rPr>
            </w:pPr>
          </w:p>
        </w:tc>
      </w:tr>
      <w:tr w:rsidR="007D261E" w:rsidRPr="002177C4" w14:paraId="228D7773" w14:textId="77777777" w:rsidTr="00F97FDC">
        <w:tc>
          <w:tcPr>
            <w:tcW w:w="4606" w:type="dxa"/>
            <w:shd w:val="clear" w:color="auto" w:fill="auto"/>
          </w:tcPr>
          <w:p w14:paraId="176377BC" w14:textId="77777777" w:rsidR="007D261E" w:rsidRPr="002177C4" w:rsidRDefault="007D261E" w:rsidP="00F97FDC">
            <w:pPr>
              <w:tabs>
                <w:tab w:val="center" w:pos="0"/>
              </w:tabs>
              <w:snapToGrid w:val="0"/>
              <w:rPr>
                <w:rFonts w:ascii="Times New Roman" w:hAnsi="Times New Roman"/>
                <w:b/>
              </w:rPr>
            </w:pP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5DF53209" w14:textId="77777777" w:rsidR="007D261E" w:rsidRPr="002177C4" w:rsidRDefault="007D261E" w:rsidP="00F97FDC">
            <w:pPr>
              <w:tabs>
                <w:tab w:val="center" w:pos="0"/>
              </w:tabs>
              <w:snapToGrid w:val="0"/>
              <w:rPr>
                <w:rFonts w:ascii="Times New Roman" w:hAnsi="Times New Roman"/>
                <w:b/>
              </w:rPr>
            </w:pPr>
          </w:p>
        </w:tc>
      </w:tr>
    </w:tbl>
    <w:p w14:paraId="282C2F6D" w14:textId="77777777" w:rsidR="007D261E" w:rsidRPr="002177C4" w:rsidRDefault="007D261E" w:rsidP="007D261E">
      <w:pPr>
        <w:rPr>
          <w:rFonts w:ascii="Times New Roman" w:hAnsi="Times New Roman"/>
        </w:rPr>
        <w:sectPr w:rsidR="007D261E" w:rsidRPr="002177C4">
          <w:footerReference w:type="even" r:id="rId25"/>
          <w:footerReference w:type="default" r:id="rId26"/>
          <w:footerReference w:type="first" r:id="rId27"/>
          <w:pgSz w:w="11906" w:h="16838"/>
          <w:pgMar w:top="1418" w:right="1418" w:bottom="1418" w:left="1418" w:header="708" w:footer="596" w:gutter="0"/>
          <w:cols w:space="708"/>
          <w:docGrid w:linePitch="360"/>
        </w:sectPr>
      </w:pPr>
    </w:p>
    <w:p w14:paraId="5E3972E4" w14:textId="77777777" w:rsidR="000C74EA" w:rsidRDefault="000C74EA" w:rsidP="007D261E">
      <w:pPr>
        <w:spacing w:line="276" w:lineRule="auto"/>
        <w:ind w:left="7788"/>
        <w:rPr>
          <w:rFonts w:ascii="Times New Roman" w:hAnsi="Times New Roman"/>
          <w:b/>
          <w:lang w:eastAsia="en-US"/>
        </w:rPr>
      </w:pPr>
    </w:p>
    <w:p w14:paraId="1F92432E" w14:textId="205CC494" w:rsidR="000C74EA" w:rsidRPr="002177C4" w:rsidRDefault="000C74EA" w:rsidP="000C74EA">
      <w:pPr>
        <w:spacing w:line="276" w:lineRule="auto"/>
        <w:jc w:val="right"/>
        <w:rPr>
          <w:rFonts w:ascii="Times New Roman" w:hAnsi="Times New Roman"/>
          <w:i/>
          <w:iCs/>
        </w:rPr>
      </w:pPr>
      <w:r w:rsidRPr="002177C4">
        <w:rPr>
          <w:rFonts w:ascii="Times New Roman" w:hAnsi="Times New Roman"/>
          <w:b/>
          <w:i/>
          <w:iCs/>
        </w:rPr>
        <w:t xml:space="preserve">Obrazec </w:t>
      </w:r>
      <w:r>
        <w:rPr>
          <w:rFonts w:ascii="Times New Roman" w:hAnsi="Times New Roman"/>
          <w:b/>
          <w:i/>
          <w:iCs/>
        </w:rPr>
        <w:t>6</w:t>
      </w:r>
    </w:p>
    <w:p w14:paraId="5BEAB5CA" w14:textId="77777777" w:rsidR="000C74EA" w:rsidRDefault="000C74EA" w:rsidP="000C74EA">
      <w:pPr>
        <w:spacing w:line="276" w:lineRule="auto"/>
        <w:rPr>
          <w:rFonts w:ascii="Times New Roman" w:hAnsi="Times New Roman"/>
          <w:b/>
          <w:lang w:eastAsia="en-US"/>
        </w:rPr>
      </w:pPr>
    </w:p>
    <w:p w14:paraId="02C750E8" w14:textId="77777777" w:rsidR="000C74EA" w:rsidRDefault="000C74EA" w:rsidP="000C74EA">
      <w:pPr>
        <w:pStyle w:val="Naslov1"/>
        <w:rPr>
          <w:sz w:val="28"/>
          <w:szCs w:val="28"/>
        </w:rPr>
      </w:pPr>
    </w:p>
    <w:p w14:paraId="5E7AFA68" w14:textId="0532A3EC" w:rsidR="000C74EA" w:rsidRDefault="000C74EA" w:rsidP="000C74EA">
      <w:pPr>
        <w:pStyle w:val="Naslov1"/>
        <w:rPr>
          <w:sz w:val="28"/>
          <w:szCs w:val="28"/>
        </w:rPr>
      </w:pPr>
      <w:r w:rsidRPr="00B82BBC">
        <w:rPr>
          <w:sz w:val="28"/>
          <w:szCs w:val="28"/>
        </w:rPr>
        <w:t>TEHNIČNE SPECIFIKACIJE PREDMETA  JAVNEGA  NAROČILA</w:t>
      </w:r>
    </w:p>
    <w:p w14:paraId="2EE55B19" w14:textId="77777777" w:rsidR="000C74EA" w:rsidRPr="00683708" w:rsidRDefault="000C74EA" w:rsidP="000C74EA">
      <w:pPr>
        <w:jc w:val="both"/>
        <w:rPr>
          <w:rFonts w:ascii="Times New Roman" w:hAnsi="Times New Roman"/>
        </w:rPr>
      </w:pPr>
    </w:p>
    <w:p w14:paraId="2FE49677" w14:textId="77777777" w:rsidR="000C74EA" w:rsidRPr="00683708" w:rsidRDefault="000C74EA" w:rsidP="000C74EA">
      <w:pPr>
        <w:rPr>
          <w:rFonts w:ascii="Times New Roman" w:hAnsi="Times New Roman"/>
          <w:b/>
          <w:bCs/>
          <w:color w:val="000000"/>
          <w:position w:val="-1"/>
          <w:shd w:val="clear" w:color="auto" w:fill="FFFFFF"/>
        </w:rPr>
      </w:pPr>
      <w:r w:rsidRPr="00683708">
        <w:rPr>
          <w:rFonts w:ascii="Times New Roman" w:hAnsi="Times New Roman"/>
          <w:b/>
          <w:bCs/>
          <w:color w:val="000000"/>
          <w:position w:val="-1"/>
          <w:shd w:val="clear" w:color="auto" w:fill="FFFFFF"/>
        </w:rPr>
        <w:t>SPLOŠNE ZAHTEVE</w:t>
      </w:r>
    </w:p>
    <w:p w14:paraId="6F6D1889" w14:textId="77777777" w:rsidR="000C74EA" w:rsidRPr="00683708" w:rsidRDefault="000C74EA" w:rsidP="000C74EA">
      <w:pPr>
        <w:rPr>
          <w:rFonts w:ascii="Times New Roman" w:hAnsi="Times New Roman"/>
          <w:b/>
          <w:bCs/>
          <w:color w:val="000000"/>
          <w:position w:val="-1"/>
          <w:shd w:val="clear" w:color="auto" w:fill="FFFFFF"/>
        </w:rPr>
      </w:pPr>
    </w:p>
    <w:tbl>
      <w:tblPr>
        <w:tblpPr w:leftFromText="141" w:rightFromText="141" w:vertAnchor="text"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09"/>
      </w:tblGrid>
      <w:tr w:rsidR="000C74EA" w:rsidRPr="00683708" w14:paraId="44AD5565" w14:textId="77777777" w:rsidTr="00950E04">
        <w:tc>
          <w:tcPr>
            <w:tcW w:w="817" w:type="dxa"/>
            <w:shd w:val="clear" w:color="auto" w:fill="auto"/>
          </w:tcPr>
          <w:p w14:paraId="475340A5" w14:textId="77777777" w:rsidR="000C74EA" w:rsidRPr="00683708" w:rsidRDefault="000C74EA" w:rsidP="00950E04">
            <w:pPr>
              <w:rPr>
                <w:rFonts w:ascii="Times New Roman" w:hAnsi="Times New Roman"/>
              </w:rPr>
            </w:pPr>
            <w:proofErr w:type="spellStart"/>
            <w:r w:rsidRPr="00683708">
              <w:rPr>
                <w:rFonts w:ascii="Times New Roman" w:hAnsi="Times New Roman"/>
              </w:rPr>
              <w:t>Zap</w:t>
            </w:r>
            <w:proofErr w:type="spellEnd"/>
            <w:r w:rsidRPr="00683708">
              <w:rPr>
                <w:rFonts w:ascii="Times New Roman" w:hAnsi="Times New Roman"/>
              </w:rPr>
              <w:t>. št.</w:t>
            </w:r>
          </w:p>
        </w:tc>
        <w:tc>
          <w:tcPr>
            <w:tcW w:w="8109" w:type="dxa"/>
            <w:shd w:val="clear" w:color="auto" w:fill="auto"/>
          </w:tcPr>
          <w:p w14:paraId="5FE3E3F7" w14:textId="77777777" w:rsidR="000C74EA" w:rsidRPr="00683708" w:rsidRDefault="000C74EA" w:rsidP="00950E04">
            <w:pPr>
              <w:rPr>
                <w:rFonts w:ascii="Times New Roman" w:hAnsi="Times New Roman"/>
              </w:rPr>
            </w:pPr>
            <w:r w:rsidRPr="00683708">
              <w:rPr>
                <w:rFonts w:ascii="Times New Roman" w:hAnsi="Times New Roman"/>
              </w:rPr>
              <w:t>Splošne zahteve</w:t>
            </w:r>
          </w:p>
        </w:tc>
      </w:tr>
      <w:tr w:rsidR="000C74EA" w:rsidRPr="00683708" w14:paraId="566A68FF" w14:textId="77777777" w:rsidTr="00950E04">
        <w:tc>
          <w:tcPr>
            <w:tcW w:w="817" w:type="dxa"/>
            <w:shd w:val="clear" w:color="auto" w:fill="auto"/>
          </w:tcPr>
          <w:p w14:paraId="48B1D54A" w14:textId="77777777" w:rsidR="000C74EA" w:rsidRPr="00683708" w:rsidRDefault="000C74EA" w:rsidP="00950E04">
            <w:pPr>
              <w:rPr>
                <w:rFonts w:ascii="Times New Roman" w:hAnsi="Times New Roman"/>
              </w:rPr>
            </w:pPr>
            <w:r w:rsidRPr="00683708">
              <w:rPr>
                <w:rFonts w:ascii="Times New Roman" w:hAnsi="Times New Roman"/>
              </w:rPr>
              <w:t>1.</w:t>
            </w:r>
          </w:p>
        </w:tc>
        <w:tc>
          <w:tcPr>
            <w:tcW w:w="8109" w:type="dxa"/>
            <w:shd w:val="clear" w:color="auto" w:fill="auto"/>
          </w:tcPr>
          <w:p w14:paraId="69504A4D" w14:textId="77777777" w:rsidR="000C74EA" w:rsidRPr="00F97FDC" w:rsidRDefault="000C74EA" w:rsidP="00950E04">
            <w:pPr>
              <w:rPr>
                <w:rFonts w:ascii="Times New Roman" w:hAnsi="Times New Roman"/>
              </w:rPr>
            </w:pPr>
            <w:r w:rsidRPr="00F97FDC">
              <w:rPr>
                <w:rFonts w:ascii="Times New Roman" w:hAnsi="Times New Roman"/>
              </w:rPr>
              <w:t xml:space="preserve">Ponudnik mora zagotavljati brezplačno: </w:t>
            </w:r>
          </w:p>
          <w:p w14:paraId="483F64AF" w14:textId="77777777" w:rsidR="000C74EA" w:rsidRPr="00F97FDC" w:rsidRDefault="000C74EA" w:rsidP="00950E04">
            <w:pPr>
              <w:rPr>
                <w:rFonts w:ascii="Times New Roman" w:hAnsi="Times New Roman"/>
              </w:rPr>
            </w:pPr>
            <w:r w:rsidRPr="00F97FDC">
              <w:rPr>
                <w:rFonts w:ascii="Times New Roman" w:hAnsi="Times New Roman"/>
              </w:rPr>
              <w:t>- šolanje laboratorijskega osebja,</w:t>
            </w:r>
          </w:p>
          <w:p w14:paraId="430658F4" w14:textId="77777777" w:rsidR="000C74EA" w:rsidRPr="00F97FDC" w:rsidRDefault="000C74EA" w:rsidP="00950E04">
            <w:pPr>
              <w:rPr>
                <w:rFonts w:ascii="Times New Roman" w:hAnsi="Times New Roman"/>
              </w:rPr>
            </w:pPr>
            <w:r w:rsidRPr="00F97FDC">
              <w:rPr>
                <w:rFonts w:ascii="Times New Roman" w:hAnsi="Times New Roman"/>
              </w:rPr>
              <w:t xml:space="preserve">- servisno podporo - redne vzdrževalne in izredne servise, </w:t>
            </w:r>
            <w:r w:rsidRPr="00F97FDC">
              <w:rPr>
                <w:rFonts w:ascii="Times New Roman" w:hAnsi="Times New Roman"/>
                <w:bCs/>
              </w:rPr>
              <w:t>(rezervni deli, delovne ure, ure na poti, nadgradnje strojne in programske opreme)</w:t>
            </w:r>
          </w:p>
          <w:p w14:paraId="658F5823" w14:textId="77777777" w:rsidR="000C74EA" w:rsidRPr="00F97FDC" w:rsidRDefault="000C74EA" w:rsidP="00950E04">
            <w:pPr>
              <w:rPr>
                <w:rFonts w:ascii="Times New Roman" w:hAnsi="Times New Roman"/>
              </w:rPr>
            </w:pPr>
            <w:r w:rsidRPr="00F97FDC">
              <w:rPr>
                <w:rFonts w:ascii="Times New Roman" w:hAnsi="Times New Roman"/>
              </w:rPr>
              <w:t xml:space="preserve">- potrošni material (žarnice, merilne celice in kivete), </w:t>
            </w:r>
          </w:p>
          <w:p w14:paraId="47352C34" w14:textId="77777777" w:rsidR="000C74EA" w:rsidRPr="00F97FDC" w:rsidRDefault="000C74EA" w:rsidP="00950E04">
            <w:pPr>
              <w:rPr>
                <w:rFonts w:ascii="Times New Roman" w:hAnsi="Times New Roman"/>
              </w:rPr>
            </w:pPr>
            <w:r w:rsidRPr="00F97FDC">
              <w:rPr>
                <w:rFonts w:ascii="Times New Roman" w:hAnsi="Times New Roman"/>
              </w:rPr>
              <w:t xml:space="preserve">- rezervne dele in </w:t>
            </w:r>
          </w:p>
          <w:p w14:paraId="5DED9989" w14:textId="77777777" w:rsidR="000C74EA" w:rsidRPr="00F97FDC" w:rsidRDefault="000C74EA" w:rsidP="00950E04">
            <w:pPr>
              <w:rPr>
                <w:rFonts w:ascii="Times New Roman" w:hAnsi="Times New Roman"/>
              </w:rPr>
            </w:pPr>
            <w:r w:rsidRPr="00F97FDC">
              <w:rPr>
                <w:rFonts w:ascii="Times New Roman" w:hAnsi="Times New Roman"/>
              </w:rPr>
              <w:t xml:space="preserve">- tehnično podporo (posodobitve programske opreme) ter </w:t>
            </w:r>
          </w:p>
          <w:p w14:paraId="7F280404" w14:textId="77777777" w:rsidR="000C74EA" w:rsidRPr="00F97FDC" w:rsidRDefault="000C74EA" w:rsidP="00950E04">
            <w:pPr>
              <w:rPr>
                <w:rFonts w:ascii="Times New Roman" w:hAnsi="Times New Roman"/>
              </w:rPr>
            </w:pPr>
            <w:r w:rsidRPr="00F97FDC">
              <w:rPr>
                <w:rFonts w:ascii="Times New Roman" w:hAnsi="Times New Roman"/>
              </w:rPr>
              <w:t>- aplikativno podporo</w:t>
            </w:r>
          </w:p>
          <w:p w14:paraId="3D2F1932" w14:textId="77777777" w:rsidR="000C74EA" w:rsidRPr="00F97FDC" w:rsidRDefault="000C74EA" w:rsidP="00950E04">
            <w:pPr>
              <w:rPr>
                <w:rFonts w:ascii="Times New Roman" w:hAnsi="Times New Roman"/>
              </w:rPr>
            </w:pPr>
            <w:r w:rsidRPr="00F97FDC">
              <w:rPr>
                <w:rFonts w:ascii="Times New Roman" w:hAnsi="Times New Roman"/>
                <w:bCs/>
              </w:rPr>
              <w:t>Ponudnik mora izdati potrdilo o usposobljenosti za delo na analitskem sistemu za zaposlene</w:t>
            </w:r>
          </w:p>
          <w:p w14:paraId="52E663DC" w14:textId="77777777" w:rsidR="000C74EA" w:rsidRPr="00F97FDC" w:rsidRDefault="000C74EA" w:rsidP="00950E04">
            <w:pPr>
              <w:rPr>
                <w:rFonts w:ascii="Times New Roman" w:hAnsi="Times New Roman"/>
              </w:rPr>
            </w:pPr>
            <w:r w:rsidRPr="00F97FDC">
              <w:rPr>
                <w:rFonts w:ascii="Times New Roman" w:hAnsi="Times New Roman"/>
              </w:rPr>
              <w:t xml:space="preserve">Ponudnik mora v ponudbo vključiti brezplačen sistem za pripravo </w:t>
            </w:r>
            <w:proofErr w:type="spellStart"/>
            <w:r w:rsidRPr="00F97FDC">
              <w:rPr>
                <w:rFonts w:ascii="Times New Roman" w:hAnsi="Times New Roman"/>
              </w:rPr>
              <w:t>deionizirane</w:t>
            </w:r>
            <w:proofErr w:type="spellEnd"/>
            <w:r w:rsidRPr="00F97FDC">
              <w:rPr>
                <w:rFonts w:ascii="Times New Roman" w:hAnsi="Times New Roman"/>
              </w:rPr>
              <w:t>, demineralizirane vode, redne vzdrževalne in izredne servise.</w:t>
            </w:r>
          </w:p>
          <w:p w14:paraId="6B91E0CF" w14:textId="77777777" w:rsidR="000C74EA" w:rsidRPr="00F97FDC" w:rsidRDefault="000C74EA" w:rsidP="00950E04">
            <w:pPr>
              <w:rPr>
                <w:rFonts w:ascii="Times New Roman" w:hAnsi="Times New Roman"/>
              </w:rPr>
            </w:pPr>
            <w:r w:rsidRPr="00F97FDC">
              <w:rPr>
                <w:rFonts w:ascii="Times New Roman" w:hAnsi="Times New Roman"/>
              </w:rPr>
              <w:t>Ponudnik mora v ponudbo vključiti brezplačno 4 prenosne računalnike in namensko mobilno tablico.</w:t>
            </w:r>
          </w:p>
        </w:tc>
      </w:tr>
      <w:tr w:rsidR="000C74EA" w:rsidRPr="00683708" w14:paraId="2D67E9A0" w14:textId="77777777" w:rsidTr="00950E04">
        <w:tc>
          <w:tcPr>
            <w:tcW w:w="817" w:type="dxa"/>
            <w:shd w:val="clear" w:color="auto" w:fill="auto"/>
          </w:tcPr>
          <w:p w14:paraId="4B4AEBF5" w14:textId="77777777" w:rsidR="000C74EA" w:rsidRPr="00683708" w:rsidRDefault="000C74EA" w:rsidP="00950E04">
            <w:pPr>
              <w:rPr>
                <w:rFonts w:ascii="Times New Roman" w:hAnsi="Times New Roman"/>
              </w:rPr>
            </w:pPr>
            <w:r w:rsidRPr="00683708">
              <w:rPr>
                <w:rFonts w:ascii="Times New Roman" w:hAnsi="Times New Roman"/>
              </w:rPr>
              <w:t>2.</w:t>
            </w:r>
          </w:p>
        </w:tc>
        <w:tc>
          <w:tcPr>
            <w:tcW w:w="8109" w:type="dxa"/>
            <w:shd w:val="clear" w:color="auto" w:fill="auto"/>
          </w:tcPr>
          <w:p w14:paraId="144AF05F" w14:textId="77777777" w:rsidR="000C74EA" w:rsidRPr="00B844CA" w:rsidRDefault="000C74EA" w:rsidP="00950E04">
            <w:pPr>
              <w:rPr>
                <w:rFonts w:ascii="Times New Roman" w:hAnsi="Times New Roman"/>
                <w:bCs/>
              </w:rPr>
            </w:pPr>
            <w:r w:rsidRPr="00B844CA">
              <w:rPr>
                <w:rFonts w:ascii="Times New Roman" w:hAnsi="Times New Roman"/>
                <w:bCs/>
              </w:rPr>
              <w:t>Ponudnik mora v primeru okvar analitskega sistema ali težav s programsko opremo odpraviti napake najkasneje v 48 urah od prijave. Odzivni čas (povratni klic) serviserja mora biti krajši od dveh ur po prijavi okvare, ki jo naročnik izvede telefonsko preko klicnega centra (24/7). Do prihoda serviserja ne sme preteči več kot 8 ur. Servis mora biti zagotovljen v Sloveniji.</w:t>
            </w:r>
          </w:p>
          <w:p w14:paraId="19F4223D" w14:textId="77777777" w:rsidR="000C74EA" w:rsidRPr="00B844CA" w:rsidRDefault="000C74EA" w:rsidP="00950E04">
            <w:pPr>
              <w:rPr>
                <w:rFonts w:ascii="Times New Roman" w:hAnsi="Times New Roman"/>
                <w:bCs/>
              </w:rPr>
            </w:pPr>
            <w:r w:rsidRPr="00B844CA">
              <w:rPr>
                <w:rFonts w:ascii="Times New Roman" w:hAnsi="Times New Roman"/>
                <w:bCs/>
              </w:rPr>
              <w:t>Če se okvara analitskega sistema ne odpravi v 5 delovnih dneh, ga mora ponudnik zamenjati z enakovrednim sistemom ali brezplačno zagotoviti izvedbo preiskav na analizatorju s primerljivimi metodami določanja v dogovoru s ponudnikom.</w:t>
            </w:r>
          </w:p>
          <w:p w14:paraId="45D23AB4" w14:textId="77777777" w:rsidR="000C74EA" w:rsidRPr="00B844CA" w:rsidRDefault="000C74EA" w:rsidP="00950E04">
            <w:pPr>
              <w:rPr>
                <w:rFonts w:ascii="Times New Roman" w:hAnsi="Times New Roman"/>
              </w:rPr>
            </w:pPr>
          </w:p>
          <w:p w14:paraId="2D22DC3D" w14:textId="77777777" w:rsidR="000C74EA" w:rsidRPr="00046A6D" w:rsidRDefault="000C74EA" w:rsidP="00950E04">
            <w:pPr>
              <w:rPr>
                <w:rFonts w:ascii="Times New Roman" w:hAnsi="Times New Roman"/>
                <w:iCs/>
                <w:shd w:val="clear" w:color="auto" w:fill="FFFFFF"/>
              </w:rPr>
            </w:pPr>
            <w:r w:rsidRPr="00B844CA">
              <w:rPr>
                <w:rFonts w:ascii="Times New Roman" w:hAnsi="Times New Roman"/>
                <w:iCs/>
                <w:shd w:val="clear" w:color="auto" w:fill="FFFFFF"/>
              </w:rPr>
              <w:t>Naročnik dopušča, da je sedež servisa lahko tudi izven Slovenije pod pogojem, da komunikacija med uporabniki in serviserjem poteka izključno v slovenskem jeziku. Za izkazovanje znanja jezika serviserja, ki ni slovenski državljan ali je opravil vsaj šestmesečno izobraževanje v slovenskem jeziku oziroma ima potrdilo o znanju jezika po evropski jezikovni lestvici CEFR B2, mora v ponudbi nominirati prevajalca, ki bo moral biti prisoten v primeru servisa na lokaciji naročnika in ima potrdilo za usposobljenost za prevajanje iz jezika serviserja v slovenski jezik. Vsi stroški povezani s prevodom bremenijo izvajalca v celoti.</w:t>
            </w:r>
            <w:r w:rsidRPr="00B844CA">
              <w:rPr>
                <w:rFonts w:ascii="Times New Roman" w:hAnsi="Times New Roman"/>
                <w:iCs/>
              </w:rPr>
              <w:br/>
            </w:r>
            <w:r w:rsidRPr="00B844CA">
              <w:rPr>
                <w:rFonts w:ascii="Times New Roman" w:hAnsi="Times New Roman"/>
                <w:iCs/>
                <w:shd w:val="clear" w:color="auto" w:fill="FFFFFF"/>
              </w:rPr>
              <w:t>Ponudnik v tem primeru predloži dokazilo o znanju slovenskega jezika s potrdilo o zgoraj naštetih treh možnosti, za izkazovanje tega pogoja oziroma v ponudbi kot partnerja ali podizvajalca nominira prevajalca.</w:t>
            </w:r>
          </w:p>
        </w:tc>
      </w:tr>
      <w:tr w:rsidR="000C74EA" w:rsidRPr="00683708" w14:paraId="35873C96" w14:textId="77777777" w:rsidTr="00950E04">
        <w:tc>
          <w:tcPr>
            <w:tcW w:w="817" w:type="dxa"/>
            <w:shd w:val="clear" w:color="auto" w:fill="auto"/>
          </w:tcPr>
          <w:p w14:paraId="067A7453" w14:textId="77777777" w:rsidR="000C74EA" w:rsidRPr="00683708" w:rsidRDefault="000C74EA" w:rsidP="00950E04">
            <w:pPr>
              <w:rPr>
                <w:rFonts w:ascii="Times New Roman" w:hAnsi="Times New Roman"/>
              </w:rPr>
            </w:pPr>
            <w:r w:rsidRPr="00683708">
              <w:rPr>
                <w:rFonts w:ascii="Times New Roman" w:hAnsi="Times New Roman"/>
              </w:rPr>
              <w:t>3.</w:t>
            </w:r>
          </w:p>
        </w:tc>
        <w:tc>
          <w:tcPr>
            <w:tcW w:w="8109" w:type="dxa"/>
            <w:shd w:val="clear" w:color="auto" w:fill="auto"/>
          </w:tcPr>
          <w:p w14:paraId="22CD356C" w14:textId="77777777" w:rsidR="000C74EA" w:rsidRPr="00683708" w:rsidRDefault="000C74EA" w:rsidP="00950E04">
            <w:pPr>
              <w:rPr>
                <w:rFonts w:ascii="Times New Roman" w:hAnsi="Times New Roman"/>
              </w:rPr>
            </w:pPr>
            <w:bookmarkStart w:id="104" w:name="_Hlk137059170"/>
            <w:r w:rsidRPr="00683708">
              <w:rPr>
                <w:rFonts w:ascii="Times New Roman" w:hAnsi="Times New Roman"/>
              </w:rPr>
              <w:t xml:space="preserve">Ponudnik mora zagotoviti dostavo, montažo in zagon ter preizkus delovanja analitskega sistema v 90 dneh od datuma veljavnosti (podpisa) pogodbe. </w:t>
            </w:r>
            <w:bookmarkEnd w:id="104"/>
          </w:p>
        </w:tc>
      </w:tr>
      <w:tr w:rsidR="000C74EA" w:rsidRPr="00683708" w14:paraId="2AE9CEC4" w14:textId="77777777" w:rsidTr="00950E04">
        <w:tc>
          <w:tcPr>
            <w:tcW w:w="817" w:type="dxa"/>
            <w:shd w:val="clear" w:color="auto" w:fill="auto"/>
          </w:tcPr>
          <w:p w14:paraId="202C23DB" w14:textId="77777777" w:rsidR="000C74EA" w:rsidRPr="00683708" w:rsidRDefault="000C74EA" w:rsidP="00950E04">
            <w:pPr>
              <w:rPr>
                <w:rFonts w:ascii="Times New Roman" w:hAnsi="Times New Roman"/>
              </w:rPr>
            </w:pPr>
            <w:r w:rsidRPr="00683708">
              <w:rPr>
                <w:rFonts w:ascii="Times New Roman" w:hAnsi="Times New Roman"/>
              </w:rPr>
              <w:t>4.</w:t>
            </w:r>
          </w:p>
        </w:tc>
        <w:tc>
          <w:tcPr>
            <w:tcW w:w="8109" w:type="dxa"/>
            <w:shd w:val="clear" w:color="auto" w:fill="auto"/>
          </w:tcPr>
          <w:p w14:paraId="58684879" w14:textId="77777777" w:rsidR="000C74EA" w:rsidRPr="00F97FDC" w:rsidRDefault="000C74EA" w:rsidP="00950E04">
            <w:pPr>
              <w:rPr>
                <w:rFonts w:ascii="Times New Roman" w:hAnsi="Times New Roman"/>
              </w:rPr>
            </w:pPr>
            <w:r w:rsidRPr="00F97FDC">
              <w:rPr>
                <w:rFonts w:ascii="Times New Roman" w:hAnsi="Times New Roman"/>
              </w:rPr>
              <w:t xml:space="preserve">V ponudbo mora biti brezplačno vključen ves potrebni material (reagenti, </w:t>
            </w:r>
            <w:proofErr w:type="spellStart"/>
            <w:r w:rsidRPr="00F97FDC">
              <w:rPr>
                <w:rFonts w:ascii="Times New Roman" w:hAnsi="Times New Roman"/>
              </w:rPr>
              <w:t>kalibratorji</w:t>
            </w:r>
            <w:proofErr w:type="spellEnd"/>
            <w:r w:rsidRPr="00F97FDC">
              <w:rPr>
                <w:rFonts w:ascii="Times New Roman" w:hAnsi="Times New Roman"/>
              </w:rPr>
              <w:t>, kontrole, sistemski reagenti, čistilne raztopine) za zagon ob postavitvi analitskih sistemov in šolanje laboratorijskega osebja ter verifikacijo metod ( 100 določitev na preiskavo) in priprava statističnih poročil po priporočilih CLSI (</w:t>
            </w:r>
            <w:proofErr w:type="spellStart"/>
            <w:r w:rsidRPr="00F97FDC">
              <w:rPr>
                <w:rFonts w:ascii="Times New Roman" w:hAnsi="Times New Roman"/>
              </w:rPr>
              <w:t>The</w:t>
            </w:r>
            <w:proofErr w:type="spellEnd"/>
            <w:r w:rsidRPr="00F97FDC">
              <w:rPr>
                <w:rFonts w:ascii="Times New Roman" w:hAnsi="Times New Roman"/>
              </w:rPr>
              <w:t xml:space="preserve"> </w:t>
            </w:r>
            <w:proofErr w:type="spellStart"/>
            <w:r w:rsidRPr="00F97FDC">
              <w:rPr>
                <w:rFonts w:ascii="Times New Roman" w:hAnsi="Times New Roman"/>
              </w:rPr>
              <w:t>Clinical</w:t>
            </w:r>
            <w:proofErr w:type="spellEnd"/>
            <w:r w:rsidRPr="00F97FDC">
              <w:rPr>
                <w:rFonts w:ascii="Times New Roman" w:hAnsi="Times New Roman"/>
              </w:rPr>
              <w:t xml:space="preserve"> &amp; </w:t>
            </w:r>
            <w:proofErr w:type="spellStart"/>
            <w:r w:rsidRPr="00F97FDC">
              <w:rPr>
                <w:rFonts w:ascii="Times New Roman" w:hAnsi="Times New Roman"/>
              </w:rPr>
              <w:t>Laboratory</w:t>
            </w:r>
            <w:proofErr w:type="spellEnd"/>
            <w:r w:rsidRPr="00F97FDC">
              <w:rPr>
                <w:rFonts w:ascii="Times New Roman" w:hAnsi="Times New Roman"/>
              </w:rPr>
              <w:t xml:space="preserve"> </w:t>
            </w:r>
            <w:proofErr w:type="spellStart"/>
            <w:r w:rsidRPr="00F97FDC">
              <w:rPr>
                <w:rFonts w:ascii="Times New Roman" w:hAnsi="Times New Roman"/>
              </w:rPr>
              <w:t>Standards</w:t>
            </w:r>
            <w:proofErr w:type="spellEnd"/>
            <w:r w:rsidRPr="00F97FDC">
              <w:rPr>
                <w:rFonts w:ascii="Times New Roman" w:hAnsi="Times New Roman"/>
              </w:rPr>
              <w:t xml:space="preserve"> Institute) vezano na dokument  EP09 za primerjavo analitičnih metod in določitev </w:t>
            </w:r>
            <w:proofErr w:type="spellStart"/>
            <w:r w:rsidRPr="00F97FDC">
              <w:rPr>
                <w:rFonts w:ascii="Times New Roman" w:hAnsi="Times New Roman"/>
              </w:rPr>
              <w:t>biasa</w:t>
            </w:r>
            <w:proofErr w:type="spellEnd"/>
            <w:r w:rsidRPr="00F97FDC">
              <w:rPr>
                <w:rFonts w:ascii="Times New Roman" w:hAnsi="Times New Roman"/>
              </w:rPr>
              <w:t>, kot so:</w:t>
            </w:r>
          </w:p>
          <w:p w14:paraId="33B12179" w14:textId="77777777" w:rsidR="000C74EA" w:rsidRPr="00F97FDC" w:rsidRDefault="000C74EA" w:rsidP="00950E04">
            <w:pPr>
              <w:rPr>
                <w:rFonts w:ascii="Times New Roman" w:hAnsi="Times New Roman"/>
              </w:rPr>
            </w:pPr>
            <w:r w:rsidRPr="00F97FDC">
              <w:rPr>
                <w:rFonts w:ascii="Times New Roman" w:hAnsi="Times New Roman"/>
              </w:rPr>
              <w:lastRenderedPageBreak/>
              <w:t xml:space="preserve">- pripraviti statistična poročila za primerjavo dveh metod (verifikacija), ki zajemajo najmanj analize kot so: linearna regresija, </w:t>
            </w:r>
            <w:proofErr w:type="spellStart"/>
            <w:r w:rsidRPr="00F97FDC">
              <w:rPr>
                <w:rFonts w:ascii="Times New Roman" w:hAnsi="Times New Roman"/>
              </w:rPr>
              <w:t>utežena</w:t>
            </w:r>
            <w:proofErr w:type="spellEnd"/>
            <w:r w:rsidRPr="00F97FDC">
              <w:rPr>
                <w:rFonts w:ascii="Times New Roman" w:hAnsi="Times New Roman"/>
              </w:rPr>
              <w:t xml:space="preserve"> linearna regresija, </w:t>
            </w:r>
            <w:proofErr w:type="spellStart"/>
            <w:r w:rsidRPr="00F97FDC">
              <w:rPr>
                <w:rFonts w:ascii="Times New Roman" w:hAnsi="Times New Roman"/>
              </w:rPr>
              <w:t>Passing</w:t>
            </w:r>
            <w:proofErr w:type="spellEnd"/>
            <w:r w:rsidRPr="00F97FDC">
              <w:rPr>
                <w:rFonts w:ascii="Times New Roman" w:hAnsi="Times New Roman"/>
              </w:rPr>
              <w:t xml:space="preserve"> </w:t>
            </w:r>
            <w:proofErr w:type="spellStart"/>
            <w:r w:rsidRPr="00F97FDC">
              <w:rPr>
                <w:rFonts w:ascii="Times New Roman" w:hAnsi="Times New Roman"/>
              </w:rPr>
              <w:t>Bablok</w:t>
            </w:r>
            <w:proofErr w:type="spellEnd"/>
            <w:r w:rsidRPr="00F97FDC">
              <w:rPr>
                <w:rFonts w:ascii="Times New Roman" w:hAnsi="Times New Roman"/>
              </w:rPr>
              <w:t xml:space="preserve">, </w:t>
            </w:r>
          </w:p>
          <w:p w14:paraId="2D5DFECB" w14:textId="77777777" w:rsidR="000C74EA" w:rsidRPr="00F97FDC" w:rsidRDefault="000C74EA" w:rsidP="00950E04">
            <w:pPr>
              <w:rPr>
                <w:rFonts w:ascii="Times New Roman" w:hAnsi="Times New Roman"/>
              </w:rPr>
            </w:pPr>
            <w:r w:rsidRPr="00F97FDC">
              <w:rPr>
                <w:rFonts w:ascii="Times New Roman" w:hAnsi="Times New Roman"/>
              </w:rPr>
              <w:t>- določiti korelacijske koeficiente (</w:t>
            </w:r>
            <w:proofErr w:type="spellStart"/>
            <w:r w:rsidRPr="00F97FDC">
              <w:rPr>
                <w:rFonts w:ascii="Times New Roman" w:hAnsi="Times New Roman"/>
              </w:rPr>
              <w:t>Pearsonov</w:t>
            </w:r>
            <w:proofErr w:type="spellEnd"/>
            <w:r w:rsidRPr="00F97FDC">
              <w:rPr>
                <w:rFonts w:ascii="Times New Roman" w:hAnsi="Times New Roman"/>
              </w:rPr>
              <w:t xml:space="preserve">, </w:t>
            </w:r>
            <w:proofErr w:type="spellStart"/>
            <w:r w:rsidRPr="00F97FDC">
              <w:rPr>
                <w:rFonts w:ascii="Times New Roman" w:hAnsi="Times New Roman"/>
              </w:rPr>
              <w:t>Spearmanov</w:t>
            </w:r>
            <w:proofErr w:type="spellEnd"/>
            <w:r w:rsidRPr="00F97FDC">
              <w:rPr>
                <w:rFonts w:ascii="Times New Roman" w:hAnsi="Times New Roman"/>
              </w:rPr>
              <w:t>, Kendallov,</w:t>
            </w:r>
          </w:p>
          <w:p w14:paraId="0A047170" w14:textId="77777777" w:rsidR="000C74EA" w:rsidRPr="00F97FDC" w:rsidRDefault="000C74EA" w:rsidP="00950E04">
            <w:pPr>
              <w:rPr>
                <w:rFonts w:ascii="Times New Roman" w:hAnsi="Times New Roman"/>
              </w:rPr>
            </w:pPr>
            <w:r w:rsidRPr="00F97FDC">
              <w:rPr>
                <w:rFonts w:ascii="Times New Roman" w:hAnsi="Times New Roman"/>
              </w:rPr>
              <w:t xml:space="preserve">- določiti razlike (procentualne in absolutne) med metodama z </w:t>
            </w:r>
            <w:proofErr w:type="spellStart"/>
            <w:r w:rsidRPr="00F97FDC">
              <w:rPr>
                <w:rFonts w:ascii="Times New Roman" w:hAnsi="Times New Roman"/>
              </w:rPr>
              <w:t>Bland</w:t>
            </w:r>
            <w:proofErr w:type="spellEnd"/>
            <w:r w:rsidRPr="00F97FDC">
              <w:rPr>
                <w:rFonts w:ascii="Times New Roman" w:hAnsi="Times New Roman"/>
              </w:rPr>
              <w:t xml:space="preserve"> Altman,</w:t>
            </w:r>
          </w:p>
          <w:p w14:paraId="6780984C" w14:textId="77777777" w:rsidR="000C74EA" w:rsidRPr="00F97FDC" w:rsidRDefault="000C74EA" w:rsidP="00950E04">
            <w:pPr>
              <w:rPr>
                <w:rFonts w:ascii="Times New Roman" w:hAnsi="Times New Roman"/>
              </w:rPr>
            </w:pPr>
            <w:r w:rsidRPr="00F97FDC">
              <w:rPr>
                <w:rFonts w:ascii="Times New Roman" w:hAnsi="Times New Roman"/>
              </w:rPr>
              <w:t xml:space="preserve">- pripraviti opisno statistiko analiziranih podatkov in grafični prikaz </w:t>
            </w:r>
            <w:proofErr w:type="spellStart"/>
            <w:r w:rsidRPr="00F97FDC">
              <w:rPr>
                <w:rFonts w:ascii="Times New Roman" w:hAnsi="Times New Roman"/>
              </w:rPr>
              <w:t>distibucije</w:t>
            </w:r>
            <w:proofErr w:type="spellEnd"/>
            <w:r w:rsidRPr="00F97FDC">
              <w:rPr>
                <w:rFonts w:ascii="Times New Roman" w:hAnsi="Times New Roman"/>
              </w:rPr>
              <w:t xml:space="preserve"> meritev (histograme). </w:t>
            </w:r>
          </w:p>
          <w:p w14:paraId="4B5F87CE" w14:textId="77777777" w:rsidR="000C74EA" w:rsidRPr="00F97FDC" w:rsidRDefault="000C74EA" w:rsidP="00950E04">
            <w:pPr>
              <w:rPr>
                <w:rFonts w:ascii="Times New Roman" w:hAnsi="Times New Roman"/>
              </w:rPr>
            </w:pPr>
            <w:r w:rsidRPr="00F97FDC">
              <w:rPr>
                <w:rFonts w:ascii="Times New Roman" w:hAnsi="Times New Roman"/>
              </w:rPr>
              <w:t>Primerjava mora slediti priporočilom CLSI (</w:t>
            </w:r>
            <w:proofErr w:type="spellStart"/>
            <w:r w:rsidRPr="00F97FDC">
              <w:rPr>
                <w:rFonts w:ascii="Times New Roman" w:hAnsi="Times New Roman"/>
              </w:rPr>
              <w:t>The</w:t>
            </w:r>
            <w:proofErr w:type="spellEnd"/>
            <w:r w:rsidRPr="00F97FDC">
              <w:rPr>
                <w:rFonts w:ascii="Times New Roman" w:hAnsi="Times New Roman"/>
              </w:rPr>
              <w:t xml:space="preserve"> </w:t>
            </w:r>
            <w:proofErr w:type="spellStart"/>
            <w:r w:rsidRPr="00F97FDC">
              <w:rPr>
                <w:rFonts w:ascii="Times New Roman" w:hAnsi="Times New Roman"/>
              </w:rPr>
              <w:t>Clinical</w:t>
            </w:r>
            <w:proofErr w:type="spellEnd"/>
            <w:r w:rsidRPr="00F97FDC">
              <w:rPr>
                <w:rFonts w:ascii="Times New Roman" w:hAnsi="Times New Roman"/>
              </w:rPr>
              <w:t xml:space="preserve"> &amp; </w:t>
            </w:r>
            <w:proofErr w:type="spellStart"/>
            <w:r w:rsidRPr="00F97FDC">
              <w:rPr>
                <w:rFonts w:ascii="Times New Roman" w:hAnsi="Times New Roman"/>
              </w:rPr>
              <w:t>Laboratory</w:t>
            </w:r>
            <w:proofErr w:type="spellEnd"/>
            <w:r w:rsidRPr="00F97FDC">
              <w:rPr>
                <w:rFonts w:ascii="Times New Roman" w:hAnsi="Times New Roman"/>
              </w:rPr>
              <w:t xml:space="preserve"> </w:t>
            </w:r>
            <w:proofErr w:type="spellStart"/>
            <w:r w:rsidRPr="00F97FDC">
              <w:rPr>
                <w:rFonts w:ascii="Times New Roman" w:hAnsi="Times New Roman"/>
              </w:rPr>
              <w:t>Standards</w:t>
            </w:r>
            <w:proofErr w:type="spellEnd"/>
            <w:r w:rsidRPr="00F97FDC">
              <w:rPr>
                <w:rFonts w:ascii="Times New Roman" w:hAnsi="Times New Roman"/>
              </w:rPr>
              <w:t xml:space="preserve"> Institute) </w:t>
            </w:r>
          </w:p>
        </w:tc>
      </w:tr>
      <w:tr w:rsidR="000C74EA" w:rsidRPr="00683708" w14:paraId="195293FE" w14:textId="77777777" w:rsidTr="00950E04">
        <w:tc>
          <w:tcPr>
            <w:tcW w:w="817" w:type="dxa"/>
            <w:shd w:val="clear" w:color="auto" w:fill="auto"/>
          </w:tcPr>
          <w:p w14:paraId="66AE0261" w14:textId="77777777" w:rsidR="000C74EA" w:rsidRPr="00683708" w:rsidRDefault="000C74EA" w:rsidP="00950E04">
            <w:pPr>
              <w:rPr>
                <w:rFonts w:ascii="Times New Roman" w:hAnsi="Times New Roman"/>
              </w:rPr>
            </w:pPr>
            <w:r w:rsidRPr="00683708">
              <w:rPr>
                <w:rFonts w:ascii="Times New Roman" w:hAnsi="Times New Roman"/>
              </w:rPr>
              <w:lastRenderedPageBreak/>
              <w:t>5.</w:t>
            </w:r>
          </w:p>
        </w:tc>
        <w:tc>
          <w:tcPr>
            <w:tcW w:w="8109" w:type="dxa"/>
            <w:shd w:val="clear" w:color="auto" w:fill="auto"/>
          </w:tcPr>
          <w:p w14:paraId="3C9E2086" w14:textId="77777777" w:rsidR="000C74EA" w:rsidRPr="00683708" w:rsidRDefault="000C74EA" w:rsidP="00950E04">
            <w:pPr>
              <w:rPr>
                <w:rFonts w:ascii="Times New Roman" w:hAnsi="Times New Roman"/>
              </w:rPr>
            </w:pPr>
            <w:r w:rsidRPr="00683708">
              <w:rPr>
                <w:rFonts w:ascii="Times New Roman" w:hAnsi="Times New Roman"/>
              </w:rPr>
              <w:t>Ponudnik mora zagotoviti brezplačen priklop analitskega sistema na obstoječi LIS (</w:t>
            </w:r>
            <w:proofErr w:type="spellStart"/>
            <w:r w:rsidRPr="00683708">
              <w:rPr>
                <w:rFonts w:ascii="Times New Roman" w:hAnsi="Times New Roman"/>
              </w:rPr>
              <w:t>Labis</w:t>
            </w:r>
            <w:proofErr w:type="spellEnd"/>
            <w:r w:rsidRPr="00683708">
              <w:rPr>
                <w:rFonts w:ascii="Times New Roman" w:hAnsi="Times New Roman"/>
              </w:rPr>
              <w:t>).</w:t>
            </w:r>
          </w:p>
        </w:tc>
      </w:tr>
      <w:tr w:rsidR="000C74EA" w:rsidRPr="00683708" w14:paraId="7883CAFF" w14:textId="77777777" w:rsidTr="00950E04">
        <w:tc>
          <w:tcPr>
            <w:tcW w:w="817" w:type="dxa"/>
            <w:shd w:val="clear" w:color="auto" w:fill="auto"/>
          </w:tcPr>
          <w:p w14:paraId="10042C8D" w14:textId="77777777" w:rsidR="000C74EA" w:rsidRPr="00683708" w:rsidRDefault="000C74EA" w:rsidP="00950E04">
            <w:pPr>
              <w:rPr>
                <w:rFonts w:ascii="Times New Roman" w:hAnsi="Times New Roman"/>
              </w:rPr>
            </w:pPr>
            <w:r w:rsidRPr="00683708">
              <w:rPr>
                <w:rFonts w:ascii="Times New Roman" w:hAnsi="Times New Roman"/>
              </w:rPr>
              <w:t>6.</w:t>
            </w:r>
          </w:p>
        </w:tc>
        <w:tc>
          <w:tcPr>
            <w:tcW w:w="8109" w:type="dxa"/>
            <w:shd w:val="clear" w:color="auto" w:fill="auto"/>
          </w:tcPr>
          <w:p w14:paraId="0B2DD652" w14:textId="77777777" w:rsidR="000C74EA" w:rsidRPr="00683708" w:rsidRDefault="000C74EA" w:rsidP="00950E04">
            <w:pPr>
              <w:rPr>
                <w:rFonts w:ascii="Times New Roman" w:hAnsi="Times New Roman"/>
              </w:rPr>
            </w:pPr>
            <w:r w:rsidRPr="00683708">
              <w:rPr>
                <w:rFonts w:ascii="Times New Roman" w:hAnsi="Times New Roman"/>
                <w:bCs/>
              </w:rPr>
              <w:t>Ponudnik mora priskrbeti kratka navodila za delo in redno vzdrževanje analitskega sistema v slovenskem jeziku ob postavitvi analitskega sistema.</w:t>
            </w:r>
          </w:p>
        </w:tc>
      </w:tr>
      <w:tr w:rsidR="000C74EA" w:rsidRPr="00683708" w14:paraId="58B2CE95" w14:textId="77777777" w:rsidTr="00950E04">
        <w:tc>
          <w:tcPr>
            <w:tcW w:w="817" w:type="dxa"/>
            <w:shd w:val="clear" w:color="auto" w:fill="auto"/>
          </w:tcPr>
          <w:p w14:paraId="730F9637" w14:textId="77777777" w:rsidR="000C74EA" w:rsidRPr="00683708" w:rsidRDefault="000C74EA" w:rsidP="00950E04">
            <w:pPr>
              <w:rPr>
                <w:rFonts w:ascii="Times New Roman" w:hAnsi="Times New Roman"/>
              </w:rPr>
            </w:pPr>
            <w:bookmarkStart w:id="105" w:name="_Hlk137059311"/>
            <w:r w:rsidRPr="00683708">
              <w:rPr>
                <w:rFonts w:ascii="Times New Roman" w:hAnsi="Times New Roman"/>
              </w:rPr>
              <w:t>7.</w:t>
            </w:r>
          </w:p>
        </w:tc>
        <w:tc>
          <w:tcPr>
            <w:tcW w:w="8109" w:type="dxa"/>
            <w:shd w:val="clear" w:color="auto" w:fill="auto"/>
          </w:tcPr>
          <w:p w14:paraId="3802A64E" w14:textId="77777777" w:rsidR="000C74EA" w:rsidRPr="00F97FDC" w:rsidRDefault="000C74EA" w:rsidP="00950E04">
            <w:pPr>
              <w:rPr>
                <w:rFonts w:ascii="Times New Roman" w:hAnsi="Times New Roman"/>
              </w:rPr>
            </w:pPr>
            <w:r w:rsidRPr="00F97FDC">
              <w:rPr>
                <w:rFonts w:ascii="Times New Roman" w:hAnsi="Times New Roman"/>
                <w:bCs/>
              </w:rPr>
              <w:t>Ponudnik mora zagotavljati dobavo naročenega materiala v treh (3) delovnih dni od prejema pisnega naročila. Rok uporabe naročenega materiala mora biti vsaj 6 mesecev</w:t>
            </w:r>
            <w:r>
              <w:rPr>
                <w:rFonts w:ascii="Times New Roman" w:hAnsi="Times New Roman"/>
                <w:bCs/>
              </w:rPr>
              <w:t xml:space="preserve"> </w:t>
            </w:r>
            <w:r w:rsidRPr="00F97FDC">
              <w:rPr>
                <w:rFonts w:ascii="Times New Roman" w:hAnsi="Times New Roman"/>
                <w:bCs/>
              </w:rPr>
              <w:t>(izjema so kontrole katerih obstojnost mora biti vsaj 12 mesecev). Naročnik dovoljuje največ 4 različne lote posameznega reagenta za preiskave na leto, v sedmih letih največ 28 različnih lotov. Ponudnik mora zagotoviti ob dobavah naročenega materiala dobavnico, ki poleg količinskih podatkov vsebuje tudi podatke o lotih in rokih uporabe</w:t>
            </w:r>
          </w:p>
        </w:tc>
      </w:tr>
      <w:bookmarkEnd w:id="105"/>
      <w:tr w:rsidR="000C74EA" w:rsidRPr="00683708" w14:paraId="6D7D8286" w14:textId="77777777" w:rsidTr="00950E04">
        <w:tc>
          <w:tcPr>
            <w:tcW w:w="817" w:type="dxa"/>
            <w:shd w:val="clear" w:color="auto" w:fill="auto"/>
          </w:tcPr>
          <w:p w14:paraId="5EAC1892" w14:textId="77777777" w:rsidR="000C74EA" w:rsidRPr="00683708" w:rsidRDefault="000C74EA" w:rsidP="00950E04">
            <w:pPr>
              <w:rPr>
                <w:rFonts w:ascii="Times New Roman" w:hAnsi="Times New Roman"/>
              </w:rPr>
            </w:pPr>
            <w:r w:rsidRPr="00683708">
              <w:rPr>
                <w:rFonts w:ascii="Times New Roman" w:hAnsi="Times New Roman"/>
              </w:rPr>
              <w:t>8.</w:t>
            </w:r>
          </w:p>
        </w:tc>
        <w:tc>
          <w:tcPr>
            <w:tcW w:w="8109" w:type="dxa"/>
            <w:shd w:val="clear" w:color="auto" w:fill="auto"/>
          </w:tcPr>
          <w:p w14:paraId="0B378F34" w14:textId="77777777" w:rsidR="000C74EA" w:rsidRPr="00683708" w:rsidRDefault="000C74EA" w:rsidP="00950E04">
            <w:pPr>
              <w:rPr>
                <w:rFonts w:ascii="Times New Roman" w:hAnsi="Times New Roman"/>
              </w:rPr>
            </w:pPr>
            <w:r w:rsidRPr="00683708">
              <w:rPr>
                <w:rFonts w:ascii="Times New Roman" w:hAnsi="Times New Roman"/>
                <w:bCs/>
              </w:rPr>
              <w:t>Ponudnik mora zagotoviti, da bo dobavljena oprema nova in nerabljena ter da bo ustrezala vsem tehničnim opisom, količini, značilnostim in kakovosti iz razpisne dokumentacije.</w:t>
            </w:r>
          </w:p>
        </w:tc>
      </w:tr>
      <w:tr w:rsidR="000C74EA" w:rsidRPr="00683708" w14:paraId="45F280BE" w14:textId="77777777" w:rsidTr="00950E04">
        <w:tc>
          <w:tcPr>
            <w:tcW w:w="817" w:type="dxa"/>
            <w:shd w:val="clear" w:color="auto" w:fill="auto"/>
          </w:tcPr>
          <w:p w14:paraId="03053735" w14:textId="77777777" w:rsidR="000C74EA" w:rsidRPr="00683708" w:rsidRDefault="000C74EA" w:rsidP="00950E04">
            <w:pPr>
              <w:rPr>
                <w:rFonts w:ascii="Times New Roman" w:hAnsi="Times New Roman"/>
              </w:rPr>
            </w:pPr>
            <w:r w:rsidRPr="00683708">
              <w:rPr>
                <w:rFonts w:ascii="Times New Roman" w:hAnsi="Times New Roman"/>
              </w:rPr>
              <w:t>9.</w:t>
            </w:r>
          </w:p>
        </w:tc>
        <w:tc>
          <w:tcPr>
            <w:tcW w:w="8109" w:type="dxa"/>
            <w:shd w:val="clear" w:color="auto" w:fill="auto"/>
          </w:tcPr>
          <w:p w14:paraId="7A23AEB6" w14:textId="77777777" w:rsidR="000C74EA" w:rsidRPr="00683708" w:rsidRDefault="000C74EA" w:rsidP="00950E04">
            <w:pPr>
              <w:rPr>
                <w:rFonts w:ascii="Times New Roman" w:hAnsi="Times New Roman"/>
                <w:bCs/>
              </w:rPr>
            </w:pPr>
            <w:r w:rsidRPr="00F97FDC">
              <w:rPr>
                <w:rFonts w:ascii="Times New Roman" w:hAnsi="Times New Roman"/>
              </w:rPr>
              <w:t xml:space="preserve">Ponudnik mora v primeru zamenjave obstoječih reagentov, </w:t>
            </w:r>
            <w:proofErr w:type="spellStart"/>
            <w:r w:rsidRPr="00F97FDC">
              <w:rPr>
                <w:rFonts w:ascii="Times New Roman" w:hAnsi="Times New Roman"/>
              </w:rPr>
              <w:t>kalibratorjev</w:t>
            </w:r>
            <w:proofErr w:type="spellEnd"/>
            <w:r w:rsidRPr="00F97FDC">
              <w:rPr>
                <w:rFonts w:ascii="Times New Roman" w:hAnsi="Times New Roman"/>
              </w:rPr>
              <w:t>, kontrol in ostalega materiala vključno s programsko opremo brezplačno zagotoviti potreben material / nadgradnje za namen verifikacije. Cena na test / enoto mora ostati nespremenjena.</w:t>
            </w:r>
          </w:p>
        </w:tc>
      </w:tr>
      <w:tr w:rsidR="000C74EA" w:rsidRPr="00683708" w14:paraId="63ED9B7D" w14:textId="77777777" w:rsidTr="00950E04">
        <w:tc>
          <w:tcPr>
            <w:tcW w:w="817" w:type="dxa"/>
            <w:shd w:val="clear" w:color="auto" w:fill="auto"/>
          </w:tcPr>
          <w:p w14:paraId="0341D6EA" w14:textId="77777777" w:rsidR="000C74EA" w:rsidRPr="00683708" w:rsidRDefault="000C74EA" w:rsidP="00950E04">
            <w:pPr>
              <w:rPr>
                <w:rFonts w:ascii="Times New Roman" w:hAnsi="Times New Roman"/>
              </w:rPr>
            </w:pPr>
            <w:r w:rsidRPr="00683708">
              <w:rPr>
                <w:rFonts w:ascii="Times New Roman" w:hAnsi="Times New Roman"/>
              </w:rPr>
              <w:t xml:space="preserve">10. </w:t>
            </w:r>
          </w:p>
        </w:tc>
        <w:tc>
          <w:tcPr>
            <w:tcW w:w="8109" w:type="dxa"/>
            <w:shd w:val="clear" w:color="auto" w:fill="auto"/>
          </w:tcPr>
          <w:p w14:paraId="0FDE72FA" w14:textId="77777777" w:rsidR="000C74EA" w:rsidRPr="00683708" w:rsidRDefault="000C74EA" w:rsidP="00950E04">
            <w:pPr>
              <w:rPr>
                <w:rFonts w:ascii="Times New Roman" w:hAnsi="Times New Roman"/>
              </w:rPr>
            </w:pPr>
            <w:r w:rsidRPr="00683708">
              <w:rPr>
                <w:rFonts w:ascii="Times New Roman" w:hAnsi="Times New Roman"/>
              </w:rPr>
              <w:t>Ponudnik mora redno obveščati naročnika o novih metodah in zagotavljati strokovno ter  aplikativno (tudi IT) podporo v slovenskem jeziku.</w:t>
            </w:r>
          </w:p>
        </w:tc>
      </w:tr>
      <w:tr w:rsidR="000C74EA" w:rsidRPr="00936D98" w14:paraId="0C49E66C" w14:textId="77777777" w:rsidTr="00950E04">
        <w:tc>
          <w:tcPr>
            <w:tcW w:w="817" w:type="dxa"/>
            <w:shd w:val="clear" w:color="auto" w:fill="auto"/>
          </w:tcPr>
          <w:p w14:paraId="2D7303DF" w14:textId="77777777" w:rsidR="000C74EA" w:rsidRPr="00936D98" w:rsidRDefault="000C74EA" w:rsidP="00950E04">
            <w:pPr>
              <w:rPr>
                <w:rFonts w:ascii="Times New Roman" w:hAnsi="Times New Roman"/>
                <w:u w:val="single"/>
              </w:rPr>
            </w:pPr>
            <w:r w:rsidRPr="00936D98">
              <w:rPr>
                <w:rFonts w:ascii="Times New Roman" w:hAnsi="Times New Roman"/>
                <w:u w:val="single"/>
              </w:rPr>
              <w:t xml:space="preserve">11. </w:t>
            </w:r>
          </w:p>
        </w:tc>
        <w:tc>
          <w:tcPr>
            <w:tcW w:w="8109" w:type="dxa"/>
            <w:shd w:val="clear" w:color="auto" w:fill="auto"/>
          </w:tcPr>
          <w:p w14:paraId="30684659" w14:textId="77777777" w:rsidR="000C74EA" w:rsidRPr="00C05AC1" w:rsidRDefault="000C74EA" w:rsidP="00950E04">
            <w:pPr>
              <w:rPr>
                <w:rFonts w:ascii="Times New Roman" w:hAnsi="Times New Roman"/>
              </w:rPr>
            </w:pPr>
            <w:r w:rsidRPr="00C05AC1">
              <w:rPr>
                <w:rFonts w:ascii="Times New Roman" w:hAnsi="Times New Roman"/>
              </w:rPr>
              <w:t xml:space="preserve">V primeru, da ponudnik v ponudbenem predračunu ne navede katerega koli materiala, ki je potreben za izvedbo preiskav po protokolu, ki ga zahteva analizator, ga je dolžan naročniku dobavljati brezplačno vseh 7 let. </w:t>
            </w:r>
          </w:p>
          <w:p w14:paraId="2B5F90FC" w14:textId="77777777" w:rsidR="000C74EA" w:rsidRPr="00C05AC1" w:rsidRDefault="000C74EA" w:rsidP="00950E04">
            <w:pPr>
              <w:rPr>
                <w:rFonts w:ascii="Times New Roman" w:hAnsi="Times New Roman"/>
              </w:rPr>
            </w:pPr>
          </w:p>
        </w:tc>
      </w:tr>
      <w:tr w:rsidR="000C74EA" w:rsidRPr="00936D98" w14:paraId="6EF413AD" w14:textId="77777777" w:rsidTr="00950E04">
        <w:tc>
          <w:tcPr>
            <w:tcW w:w="817" w:type="dxa"/>
            <w:shd w:val="clear" w:color="auto" w:fill="auto"/>
          </w:tcPr>
          <w:p w14:paraId="0A196CAB" w14:textId="77777777" w:rsidR="000C74EA" w:rsidRPr="00936D98" w:rsidRDefault="000C74EA" w:rsidP="00950E04">
            <w:pPr>
              <w:rPr>
                <w:rFonts w:ascii="Times New Roman" w:hAnsi="Times New Roman"/>
                <w:u w:val="single"/>
              </w:rPr>
            </w:pPr>
            <w:r w:rsidRPr="00936D98">
              <w:rPr>
                <w:rFonts w:ascii="Times New Roman" w:hAnsi="Times New Roman"/>
                <w:u w:val="single"/>
              </w:rPr>
              <w:t>12.</w:t>
            </w:r>
          </w:p>
        </w:tc>
        <w:tc>
          <w:tcPr>
            <w:tcW w:w="8109" w:type="dxa"/>
            <w:shd w:val="clear" w:color="auto" w:fill="auto"/>
          </w:tcPr>
          <w:p w14:paraId="0C6A8EC7" w14:textId="77777777" w:rsidR="000C74EA" w:rsidRPr="00C05AC1" w:rsidRDefault="000C74EA" w:rsidP="00950E04">
            <w:pPr>
              <w:rPr>
                <w:rFonts w:ascii="Times New Roman" w:hAnsi="Times New Roman"/>
              </w:rPr>
            </w:pPr>
            <w:r w:rsidRPr="00C05AC1">
              <w:rPr>
                <w:rFonts w:ascii="Times New Roman" w:hAnsi="Times New Roman"/>
              </w:rPr>
              <w:t>Tekoči odpad mora biti speljan direktno v odtok. V roku 3 mesecev po postavitvi analitskega sistema se izvede analiza tekočega odpada, ki  jo opravi laboratorij NLZOH na stroške ponudnika.</w:t>
            </w:r>
          </w:p>
        </w:tc>
      </w:tr>
    </w:tbl>
    <w:p w14:paraId="24A3B435" w14:textId="25664148" w:rsidR="000C74EA" w:rsidRPr="00936D98" w:rsidRDefault="00950E04" w:rsidP="000C74EA">
      <w:pPr>
        <w:widowControl w:val="0"/>
        <w:rPr>
          <w:rFonts w:ascii="Times New Roman" w:eastAsia="Trebuchet MS" w:hAnsi="Times New Roman"/>
          <w:b/>
        </w:rPr>
      </w:pPr>
      <w:r>
        <w:rPr>
          <w:rFonts w:ascii="Times New Roman" w:eastAsia="Trebuchet MS" w:hAnsi="Times New Roman"/>
          <w:b/>
        </w:rPr>
        <w:br w:type="textWrapping" w:clear="all"/>
      </w:r>
    </w:p>
    <w:p w14:paraId="37451F82" w14:textId="77777777" w:rsidR="000C74EA" w:rsidRPr="00936D98" w:rsidRDefault="000C74EA" w:rsidP="000C74EA">
      <w:pPr>
        <w:widowControl w:val="0"/>
        <w:jc w:val="both"/>
        <w:rPr>
          <w:rFonts w:ascii="Times New Roman" w:eastAsia="Trebuchet MS" w:hAnsi="Times New Roman"/>
        </w:rPr>
      </w:pPr>
      <w:r w:rsidRPr="00936D98">
        <w:rPr>
          <w:rFonts w:ascii="Times New Roman" w:hAnsi="Times New Roman"/>
          <w:shd w:val="clear" w:color="auto" w:fill="FFFFFF"/>
        </w:rPr>
        <w:t>V kolikor ponudnik v tč. 1-1</w:t>
      </w:r>
      <w:r>
        <w:rPr>
          <w:rFonts w:ascii="Times New Roman" w:hAnsi="Times New Roman"/>
          <w:shd w:val="clear" w:color="auto" w:fill="FFFFFF"/>
        </w:rPr>
        <w:t>2</w:t>
      </w:r>
      <w:r w:rsidRPr="00936D98">
        <w:rPr>
          <w:rFonts w:ascii="Times New Roman" w:hAnsi="Times New Roman"/>
          <w:shd w:val="clear" w:color="auto" w:fill="FFFFFF"/>
        </w:rPr>
        <w:t xml:space="preserve"> ne razpolaga z originalnimi dokazili proizvajalca bo naročnik, kot ustrezno štel  izjavo ponudnika dano pod materialno in kazensko odgovornostjo.</w:t>
      </w:r>
    </w:p>
    <w:p w14:paraId="71D6984A" w14:textId="77777777" w:rsidR="000C74EA" w:rsidRPr="00936D98" w:rsidRDefault="000C74EA" w:rsidP="000C74EA">
      <w:pPr>
        <w:widowControl w:val="0"/>
        <w:jc w:val="both"/>
        <w:rPr>
          <w:rFonts w:ascii="Times New Roman" w:eastAsia="Trebuchet MS" w:hAnsi="Times New Roman"/>
        </w:rPr>
      </w:pPr>
    </w:p>
    <w:p w14:paraId="509D3575" w14:textId="77777777" w:rsidR="000C74EA" w:rsidRPr="00936D98" w:rsidRDefault="000C74EA" w:rsidP="000C74EA">
      <w:pPr>
        <w:widowControl w:val="0"/>
        <w:jc w:val="both"/>
        <w:rPr>
          <w:rFonts w:ascii="Times New Roman" w:eastAsia="Trebuchet MS" w:hAnsi="Times New Roman"/>
        </w:rPr>
      </w:pPr>
      <w:r w:rsidRPr="00936D98">
        <w:rPr>
          <w:rFonts w:ascii="Times New Roman" w:hAnsi="Times New Roman"/>
          <w:shd w:val="clear" w:color="auto" w:fill="FFFFFF"/>
        </w:rPr>
        <w:t xml:space="preserve">Ponudnik mora  priložiti poleg navodil za uporabo reagentov tudi navodila za uporabo za </w:t>
      </w:r>
      <w:proofErr w:type="spellStart"/>
      <w:r w:rsidRPr="00936D98">
        <w:rPr>
          <w:rFonts w:ascii="Times New Roman" w:hAnsi="Times New Roman"/>
          <w:shd w:val="clear" w:color="auto" w:fill="FFFFFF"/>
        </w:rPr>
        <w:t>kalibratorje</w:t>
      </w:r>
      <w:proofErr w:type="spellEnd"/>
      <w:r w:rsidRPr="00936D98">
        <w:rPr>
          <w:rFonts w:ascii="Times New Roman" w:hAnsi="Times New Roman"/>
          <w:shd w:val="clear" w:color="auto" w:fill="FFFFFF"/>
        </w:rPr>
        <w:t xml:space="preserve"> in kontrole.</w:t>
      </w:r>
    </w:p>
    <w:p w14:paraId="3A18BCF8" w14:textId="77777777" w:rsidR="000C74EA" w:rsidRDefault="000C74EA" w:rsidP="000C74EA">
      <w:pPr>
        <w:widowControl w:val="0"/>
        <w:rPr>
          <w:rFonts w:ascii="Times New Roman" w:eastAsia="Trebuchet MS" w:hAnsi="Times New Roman"/>
          <w:b/>
        </w:rPr>
      </w:pPr>
    </w:p>
    <w:p w14:paraId="62164C69" w14:textId="77777777" w:rsidR="000C74EA" w:rsidRDefault="000C74EA" w:rsidP="000C74EA">
      <w:pPr>
        <w:widowControl w:val="0"/>
        <w:rPr>
          <w:rFonts w:ascii="Times New Roman" w:eastAsia="Trebuchet MS" w:hAnsi="Times New Roman"/>
          <w:b/>
        </w:rPr>
      </w:pPr>
    </w:p>
    <w:p w14:paraId="0C7E3B94" w14:textId="77777777" w:rsidR="000C74EA" w:rsidRDefault="000C74EA" w:rsidP="000C74EA">
      <w:pPr>
        <w:widowControl w:val="0"/>
        <w:rPr>
          <w:rFonts w:ascii="Times New Roman" w:eastAsia="Trebuchet MS" w:hAnsi="Times New Roman"/>
          <w:b/>
        </w:rPr>
      </w:pPr>
    </w:p>
    <w:p w14:paraId="61C051AA" w14:textId="77777777" w:rsidR="000C74EA" w:rsidRDefault="000C74EA" w:rsidP="000C74EA">
      <w:pPr>
        <w:widowControl w:val="0"/>
        <w:rPr>
          <w:rFonts w:ascii="Times New Roman" w:eastAsia="Trebuchet MS" w:hAnsi="Times New Roman"/>
          <w:b/>
        </w:rPr>
      </w:pPr>
    </w:p>
    <w:p w14:paraId="2A09C9BD" w14:textId="77777777" w:rsidR="000C74EA" w:rsidRDefault="000C74EA" w:rsidP="000C74EA">
      <w:pPr>
        <w:widowControl w:val="0"/>
        <w:rPr>
          <w:rFonts w:ascii="Times New Roman" w:eastAsia="Trebuchet MS" w:hAnsi="Times New Roman"/>
          <w:b/>
        </w:rPr>
      </w:pPr>
    </w:p>
    <w:p w14:paraId="548D2F7A" w14:textId="77777777" w:rsidR="000C74EA" w:rsidRDefault="000C74EA" w:rsidP="000C74EA">
      <w:pPr>
        <w:widowControl w:val="0"/>
        <w:rPr>
          <w:rFonts w:ascii="Times New Roman" w:eastAsia="Trebuchet MS" w:hAnsi="Times New Roman"/>
          <w:b/>
        </w:rPr>
      </w:pPr>
    </w:p>
    <w:p w14:paraId="2E48B1EF" w14:textId="77777777" w:rsidR="00B46405" w:rsidRDefault="00B46405" w:rsidP="000C74EA">
      <w:pPr>
        <w:widowControl w:val="0"/>
        <w:rPr>
          <w:rFonts w:ascii="Times New Roman" w:eastAsia="Trebuchet MS" w:hAnsi="Times New Roman"/>
          <w:b/>
        </w:rPr>
      </w:pPr>
    </w:p>
    <w:p w14:paraId="414F5A4A" w14:textId="77777777" w:rsidR="00B46405" w:rsidRDefault="00B46405" w:rsidP="000C74EA">
      <w:pPr>
        <w:widowControl w:val="0"/>
        <w:rPr>
          <w:rFonts w:ascii="Times New Roman" w:eastAsia="Trebuchet MS" w:hAnsi="Times New Roman"/>
          <w:b/>
        </w:rPr>
      </w:pPr>
    </w:p>
    <w:p w14:paraId="0399409D" w14:textId="77777777" w:rsidR="00B46405" w:rsidRDefault="00B46405" w:rsidP="000C74EA">
      <w:pPr>
        <w:widowControl w:val="0"/>
        <w:rPr>
          <w:rFonts w:ascii="Times New Roman" w:eastAsia="Trebuchet MS" w:hAnsi="Times New Roman"/>
          <w:b/>
        </w:rPr>
      </w:pPr>
    </w:p>
    <w:p w14:paraId="476330AA" w14:textId="77777777" w:rsidR="000C74EA" w:rsidRDefault="000C74EA" w:rsidP="000C74EA">
      <w:pPr>
        <w:widowControl w:val="0"/>
        <w:rPr>
          <w:rFonts w:ascii="Times New Roman" w:eastAsia="Trebuchet MS" w:hAnsi="Times New Roman"/>
          <w:b/>
        </w:rPr>
      </w:pPr>
    </w:p>
    <w:p w14:paraId="434EBF53" w14:textId="77777777" w:rsidR="000C74EA" w:rsidRDefault="000C74EA" w:rsidP="000C74EA">
      <w:pPr>
        <w:widowControl w:val="0"/>
        <w:rPr>
          <w:rFonts w:ascii="Times New Roman" w:eastAsia="Trebuchet MS" w:hAnsi="Times New Roman"/>
          <w:b/>
        </w:rPr>
      </w:pPr>
    </w:p>
    <w:p w14:paraId="3F0EBDA0" w14:textId="77777777" w:rsidR="000C74EA" w:rsidRPr="00683708" w:rsidRDefault="000C74EA" w:rsidP="000C74EA">
      <w:pPr>
        <w:widowControl w:val="0"/>
        <w:rPr>
          <w:rFonts w:ascii="Times New Roman" w:eastAsia="Trebuchet MS" w:hAnsi="Times New Roman"/>
          <w:b/>
        </w:rPr>
      </w:pPr>
    </w:p>
    <w:p w14:paraId="338D813C" w14:textId="77777777" w:rsidR="000C74EA" w:rsidRPr="00683708" w:rsidRDefault="000C74EA" w:rsidP="000C74EA">
      <w:pPr>
        <w:widowControl w:val="0"/>
        <w:rPr>
          <w:rFonts w:ascii="Times New Roman" w:eastAsia="Trebuchet MS" w:hAnsi="Times New Roman"/>
          <w:b/>
        </w:rPr>
      </w:pPr>
      <w:r w:rsidRPr="00683708">
        <w:rPr>
          <w:rFonts w:ascii="Times New Roman" w:eastAsia="Trebuchet MS" w:hAnsi="Times New Roman"/>
          <w:b/>
        </w:rPr>
        <w:t xml:space="preserve">SPECIFIKACIJA ZAHTEV - ANALITSKI SISTEM </w:t>
      </w:r>
    </w:p>
    <w:p w14:paraId="56A3BA08" w14:textId="77777777" w:rsidR="000C74EA" w:rsidRPr="00683708" w:rsidRDefault="000C74EA" w:rsidP="000C74EA">
      <w:pPr>
        <w:widowControl w:val="0"/>
        <w:rPr>
          <w:rFonts w:ascii="Times New Roman" w:eastAsia="Trebuchet MS"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6365"/>
        <w:gridCol w:w="1096"/>
        <w:gridCol w:w="949"/>
      </w:tblGrid>
      <w:tr w:rsidR="000C74EA" w:rsidRPr="00683708" w14:paraId="0304EE3F" w14:textId="77777777" w:rsidTr="00471F53">
        <w:tc>
          <w:tcPr>
            <w:tcW w:w="650" w:type="dxa"/>
            <w:shd w:val="clear" w:color="auto" w:fill="auto"/>
          </w:tcPr>
          <w:p w14:paraId="62249993" w14:textId="77777777" w:rsidR="000C74EA" w:rsidRPr="00683708" w:rsidRDefault="000C74EA" w:rsidP="00471F53">
            <w:pPr>
              <w:widowControl w:val="0"/>
              <w:rPr>
                <w:rFonts w:ascii="Times New Roman" w:eastAsia="Trebuchet MS" w:hAnsi="Times New Roman"/>
                <w:bCs/>
              </w:rPr>
            </w:pPr>
            <w:proofErr w:type="spellStart"/>
            <w:r w:rsidRPr="00683708">
              <w:rPr>
                <w:rFonts w:ascii="Times New Roman" w:eastAsia="Trebuchet MS" w:hAnsi="Times New Roman"/>
                <w:bCs/>
              </w:rPr>
              <w:t>Zap</w:t>
            </w:r>
            <w:proofErr w:type="spellEnd"/>
            <w:r w:rsidRPr="00683708">
              <w:rPr>
                <w:rFonts w:ascii="Times New Roman" w:eastAsia="Trebuchet MS" w:hAnsi="Times New Roman"/>
                <w:bCs/>
              </w:rPr>
              <w:t>.</w:t>
            </w:r>
          </w:p>
          <w:p w14:paraId="31247FFC"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št.</w:t>
            </w:r>
          </w:p>
        </w:tc>
        <w:tc>
          <w:tcPr>
            <w:tcW w:w="6365" w:type="dxa"/>
            <w:shd w:val="clear" w:color="auto" w:fill="auto"/>
          </w:tcPr>
          <w:p w14:paraId="604EA962"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Opis zahteve</w:t>
            </w:r>
          </w:p>
        </w:tc>
        <w:tc>
          <w:tcPr>
            <w:tcW w:w="1096" w:type="dxa"/>
            <w:shd w:val="clear" w:color="auto" w:fill="auto"/>
          </w:tcPr>
          <w:p w14:paraId="44C4EF57"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Dokazilo</w:t>
            </w:r>
          </w:p>
        </w:tc>
        <w:tc>
          <w:tcPr>
            <w:tcW w:w="949" w:type="dxa"/>
            <w:shd w:val="clear" w:color="auto" w:fill="auto"/>
          </w:tcPr>
          <w:p w14:paraId="521EB52C"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Ustreza</w:t>
            </w:r>
          </w:p>
          <w:p w14:paraId="7F192748"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[da/ne]</w:t>
            </w:r>
          </w:p>
        </w:tc>
      </w:tr>
      <w:tr w:rsidR="000C74EA" w:rsidRPr="00683708" w14:paraId="3C6F3D64" w14:textId="77777777" w:rsidTr="00471F53">
        <w:tc>
          <w:tcPr>
            <w:tcW w:w="650" w:type="dxa"/>
            <w:shd w:val="clear" w:color="auto" w:fill="auto"/>
          </w:tcPr>
          <w:p w14:paraId="6F348861"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1.</w:t>
            </w:r>
          </w:p>
        </w:tc>
        <w:tc>
          <w:tcPr>
            <w:tcW w:w="6365" w:type="dxa"/>
            <w:shd w:val="clear" w:color="auto" w:fill="auto"/>
          </w:tcPr>
          <w:p w14:paraId="4D60D27F"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rPr>
              <w:t xml:space="preserve">Popolnoma avtomatiziran nov modularni analitski sistem za biokemijo z ISE (ion selektivne elektrode) enoto in </w:t>
            </w:r>
            <w:proofErr w:type="spellStart"/>
            <w:r w:rsidRPr="00683708">
              <w:rPr>
                <w:rFonts w:ascii="Times New Roman" w:eastAsia="Trebuchet MS" w:hAnsi="Times New Roman"/>
              </w:rPr>
              <w:t>imunokemijo</w:t>
            </w:r>
            <w:proofErr w:type="spellEnd"/>
            <w:r w:rsidRPr="00683708">
              <w:rPr>
                <w:rFonts w:ascii="Times New Roman" w:eastAsia="Trebuchet MS" w:hAnsi="Times New Roman"/>
              </w:rPr>
              <w:t>, moduli povezani v enoten analitski sistem, ki ga je mogoče upravljati preko ene kontrolne postaje.</w:t>
            </w:r>
          </w:p>
        </w:tc>
        <w:tc>
          <w:tcPr>
            <w:tcW w:w="1096" w:type="dxa"/>
            <w:shd w:val="clear" w:color="auto" w:fill="auto"/>
          </w:tcPr>
          <w:p w14:paraId="16783A37"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1D5E0EEC" w14:textId="77777777" w:rsidR="000C74EA" w:rsidRPr="00683708" w:rsidRDefault="000C74EA" w:rsidP="00471F53">
            <w:pPr>
              <w:widowControl w:val="0"/>
              <w:rPr>
                <w:rFonts w:ascii="Times New Roman" w:eastAsia="Trebuchet MS" w:hAnsi="Times New Roman"/>
                <w:bCs/>
              </w:rPr>
            </w:pPr>
          </w:p>
        </w:tc>
      </w:tr>
      <w:tr w:rsidR="000C74EA" w:rsidRPr="00683708" w14:paraId="0400464F" w14:textId="77777777" w:rsidTr="00471F53">
        <w:tc>
          <w:tcPr>
            <w:tcW w:w="650" w:type="dxa"/>
            <w:shd w:val="clear" w:color="auto" w:fill="auto"/>
          </w:tcPr>
          <w:p w14:paraId="1292EE03"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2.</w:t>
            </w:r>
          </w:p>
        </w:tc>
        <w:tc>
          <w:tcPr>
            <w:tcW w:w="6365" w:type="dxa"/>
            <w:shd w:val="clear" w:color="auto" w:fill="auto"/>
          </w:tcPr>
          <w:p w14:paraId="29C1A3E9" w14:textId="77777777" w:rsidR="000C74EA" w:rsidRPr="0020132E" w:rsidRDefault="000C74EA" w:rsidP="00471F53">
            <w:pPr>
              <w:widowControl w:val="0"/>
              <w:jc w:val="both"/>
              <w:rPr>
                <w:rFonts w:ascii="Times New Roman" w:eastAsia="Trebuchet MS" w:hAnsi="Times New Roman"/>
              </w:rPr>
            </w:pPr>
            <w:r w:rsidRPr="00683708">
              <w:rPr>
                <w:rFonts w:ascii="Times New Roman" w:eastAsia="Trebuchet MS" w:hAnsi="Times New Roman"/>
              </w:rPr>
              <w:t xml:space="preserve">Naročnik ima na voljo prostor dimenzij </w:t>
            </w:r>
            <w:r>
              <w:rPr>
                <w:rFonts w:ascii="Times New Roman" w:eastAsia="Trebuchet MS" w:hAnsi="Times New Roman"/>
              </w:rPr>
              <w:t>3</w:t>
            </w:r>
            <w:r w:rsidRPr="00683708">
              <w:rPr>
                <w:rFonts w:ascii="Times New Roman" w:eastAsia="Trebuchet MS" w:hAnsi="Times New Roman"/>
              </w:rPr>
              <w:t xml:space="preserve">,8 × </w:t>
            </w:r>
            <w:r>
              <w:rPr>
                <w:rFonts w:ascii="Times New Roman" w:eastAsia="Trebuchet MS" w:hAnsi="Times New Roman"/>
              </w:rPr>
              <w:t>2</w:t>
            </w:r>
            <w:r w:rsidRPr="00683708">
              <w:rPr>
                <w:rFonts w:ascii="Times New Roman" w:eastAsia="Trebuchet MS" w:hAnsi="Times New Roman"/>
              </w:rPr>
              <w:t>,8 m, ponudnik mora svoj sistem funkcionalno umestiti v prostor z navedenimi dimenzijami</w:t>
            </w:r>
            <w:r w:rsidRPr="00683708">
              <w:rPr>
                <w:rFonts w:ascii="Times New Roman" w:eastAsia="Trebuchet MS" w:hAnsi="Times New Roman"/>
                <w:bCs/>
              </w:rPr>
              <w:t>.</w:t>
            </w:r>
          </w:p>
        </w:tc>
        <w:tc>
          <w:tcPr>
            <w:tcW w:w="1096" w:type="dxa"/>
            <w:shd w:val="clear" w:color="auto" w:fill="auto"/>
          </w:tcPr>
          <w:p w14:paraId="04B9EBAD"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6B931101" w14:textId="77777777" w:rsidR="000C74EA" w:rsidRPr="00683708" w:rsidRDefault="000C74EA" w:rsidP="00471F53">
            <w:pPr>
              <w:widowControl w:val="0"/>
              <w:rPr>
                <w:rFonts w:ascii="Times New Roman" w:eastAsia="Trebuchet MS" w:hAnsi="Times New Roman"/>
                <w:bCs/>
              </w:rPr>
            </w:pPr>
          </w:p>
        </w:tc>
      </w:tr>
      <w:tr w:rsidR="000C74EA" w:rsidRPr="00683708" w14:paraId="6B233A8A" w14:textId="77777777" w:rsidTr="00471F53">
        <w:tc>
          <w:tcPr>
            <w:tcW w:w="650" w:type="dxa"/>
            <w:shd w:val="clear" w:color="auto" w:fill="auto"/>
          </w:tcPr>
          <w:p w14:paraId="1995EA64"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3.</w:t>
            </w:r>
          </w:p>
        </w:tc>
        <w:tc>
          <w:tcPr>
            <w:tcW w:w="6365" w:type="dxa"/>
            <w:shd w:val="clear" w:color="auto" w:fill="auto"/>
          </w:tcPr>
          <w:p w14:paraId="274DBFD1"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bCs/>
              </w:rPr>
              <w:t>Analitski sistem mora imeti hladilni del, kjer so shranjeni reagenti.</w:t>
            </w:r>
          </w:p>
        </w:tc>
        <w:tc>
          <w:tcPr>
            <w:tcW w:w="1096" w:type="dxa"/>
            <w:shd w:val="clear" w:color="auto" w:fill="auto"/>
          </w:tcPr>
          <w:p w14:paraId="6CC48552"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4A3B972B" w14:textId="77777777" w:rsidR="000C74EA" w:rsidRPr="00683708" w:rsidRDefault="000C74EA" w:rsidP="00471F53">
            <w:pPr>
              <w:widowControl w:val="0"/>
              <w:rPr>
                <w:rFonts w:ascii="Times New Roman" w:eastAsia="Trebuchet MS" w:hAnsi="Times New Roman"/>
                <w:bCs/>
              </w:rPr>
            </w:pPr>
          </w:p>
        </w:tc>
      </w:tr>
      <w:tr w:rsidR="000C74EA" w:rsidRPr="00683708" w14:paraId="48FFE394" w14:textId="77777777" w:rsidTr="00471F53">
        <w:tc>
          <w:tcPr>
            <w:tcW w:w="650" w:type="dxa"/>
            <w:shd w:val="clear" w:color="auto" w:fill="auto"/>
          </w:tcPr>
          <w:p w14:paraId="4189ABE1"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4.</w:t>
            </w:r>
          </w:p>
        </w:tc>
        <w:tc>
          <w:tcPr>
            <w:tcW w:w="6365" w:type="dxa"/>
            <w:shd w:val="clear" w:color="auto" w:fill="auto"/>
          </w:tcPr>
          <w:p w14:paraId="5993B85E" w14:textId="77777777" w:rsidR="000C74EA" w:rsidRPr="00683708" w:rsidRDefault="000C74EA" w:rsidP="00471F53">
            <w:pPr>
              <w:widowControl w:val="0"/>
              <w:jc w:val="both"/>
              <w:rPr>
                <w:rFonts w:ascii="Times New Roman" w:eastAsia="Trebuchet MS" w:hAnsi="Times New Roman"/>
                <w:bCs/>
              </w:rPr>
            </w:pPr>
            <w:r w:rsidRPr="00705450">
              <w:rPr>
                <w:rFonts w:ascii="Times New Roman" w:eastAsia="Trebuchet MS" w:hAnsi="Times New Roman"/>
              </w:rPr>
              <w:t>Analitski sistem mora imeti skupno mesto za vstavljanje vzorcev z možnostjo dodajanja nujnih vzorcev, omogočati mora neprekinjeno dodajanje vzorcev in zbiranje pomerjenih vzorcev na enem skupnem mestu</w:t>
            </w:r>
          </w:p>
        </w:tc>
        <w:tc>
          <w:tcPr>
            <w:tcW w:w="1096" w:type="dxa"/>
            <w:shd w:val="clear" w:color="auto" w:fill="auto"/>
          </w:tcPr>
          <w:p w14:paraId="1314E1FE"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232E79B5" w14:textId="77777777" w:rsidR="000C74EA" w:rsidRPr="00683708" w:rsidRDefault="000C74EA" w:rsidP="00471F53">
            <w:pPr>
              <w:widowControl w:val="0"/>
              <w:rPr>
                <w:rFonts w:ascii="Times New Roman" w:eastAsia="Trebuchet MS" w:hAnsi="Times New Roman"/>
                <w:bCs/>
              </w:rPr>
            </w:pPr>
          </w:p>
        </w:tc>
      </w:tr>
      <w:tr w:rsidR="000C74EA" w:rsidRPr="00683708" w14:paraId="161B0C7B" w14:textId="77777777" w:rsidTr="00471F53">
        <w:tc>
          <w:tcPr>
            <w:tcW w:w="650" w:type="dxa"/>
            <w:shd w:val="clear" w:color="auto" w:fill="auto"/>
          </w:tcPr>
          <w:p w14:paraId="1BCA81E7"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5.</w:t>
            </w:r>
          </w:p>
        </w:tc>
        <w:tc>
          <w:tcPr>
            <w:tcW w:w="6365" w:type="dxa"/>
            <w:shd w:val="clear" w:color="auto" w:fill="auto"/>
          </w:tcPr>
          <w:p w14:paraId="42E64C4A"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rPr>
              <w:t>Analitski sistem mora omogočati mrežni priklop na LIS.</w:t>
            </w:r>
          </w:p>
        </w:tc>
        <w:tc>
          <w:tcPr>
            <w:tcW w:w="1096" w:type="dxa"/>
            <w:shd w:val="clear" w:color="auto" w:fill="auto"/>
          </w:tcPr>
          <w:p w14:paraId="180996C4"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42E9958D" w14:textId="77777777" w:rsidR="000C74EA" w:rsidRPr="00683708" w:rsidRDefault="000C74EA" w:rsidP="00471F53">
            <w:pPr>
              <w:widowControl w:val="0"/>
              <w:rPr>
                <w:rFonts w:ascii="Times New Roman" w:eastAsia="Trebuchet MS" w:hAnsi="Times New Roman"/>
                <w:bCs/>
              </w:rPr>
            </w:pPr>
          </w:p>
        </w:tc>
      </w:tr>
      <w:tr w:rsidR="000C74EA" w:rsidRPr="00683708" w14:paraId="0CDA5348" w14:textId="77777777" w:rsidTr="00471F53">
        <w:tc>
          <w:tcPr>
            <w:tcW w:w="650" w:type="dxa"/>
            <w:shd w:val="clear" w:color="auto" w:fill="auto"/>
          </w:tcPr>
          <w:p w14:paraId="26BA7E63"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6.</w:t>
            </w:r>
          </w:p>
        </w:tc>
        <w:tc>
          <w:tcPr>
            <w:tcW w:w="6365" w:type="dxa"/>
            <w:shd w:val="clear" w:color="auto" w:fill="auto"/>
          </w:tcPr>
          <w:p w14:paraId="5B8F5C2D" w14:textId="77777777" w:rsidR="000C74EA" w:rsidRPr="00683708" w:rsidRDefault="000C74EA" w:rsidP="00471F53">
            <w:pPr>
              <w:widowControl w:val="0"/>
              <w:jc w:val="both"/>
              <w:rPr>
                <w:rFonts w:ascii="Times New Roman" w:eastAsia="Trebuchet MS" w:hAnsi="Times New Roman"/>
                <w:bCs/>
              </w:rPr>
            </w:pPr>
            <w:r w:rsidRPr="00705450">
              <w:rPr>
                <w:rFonts w:ascii="Times New Roman" w:eastAsia="Trebuchet MS" w:hAnsi="Times New Roman"/>
                <w:bCs/>
              </w:rPr>
              <w:t xml:space="preserve">Analitski sistem mora omogočati za vzorce uporabo različnih velikosti standardnih epruvet s premerom 13 mm in višino 75 mm ali 100 mm z mrtvim volumnom ne več kot  500 </w:t>
            </w:r>
            <w:proofErr w:type="spellStart"/>
            <w:r w:rsidRPr="00705450">
              <w:rPr>
                <w:rFonts w:ascii="Times New Roman" w:eastAsia="Trebuchet MS" w:hAnsi="Times New Roman"/>
                <w:bCs/>
              </w:rPr>
              <w:t>ul</w:t>
            </w:r>
            <w:proofErr w:type="spellEnd"/>
            <w:r w:rsidRPr="00705450">
              <w:rPr>
                <w:rFonts w:ascii="Times New Roman" w:eastAsia="Trebuchet MS" w:hAnsi="Times New Roman"/>
                <w:bCs/>
              </w:rPr>
              <w:t xml:space="preserve">, s premerom 16 mm in višino 75 mm ali 100 mm z mrtvim volumnom ne več kot 1000 </w:t>
            </w:r>
            <w:proofErr w:type="spellStart"/>
            <w:r w:rsidRPr="00705450">
              <w:rPr>
                <w:rFonts w:ascii="Times New Roman" w:eastAsia="Trebuchet MS" w:hAnsi="Times New Roman"/>
                <w:bCs/>
              </w:rPr>
              <w:t>ul</w:t>
            </w:r>
            <w:proofErr w:type="spellEnd"/>
            <w:r w:rsidRPr="00705450">
              <w:rPr>
                <w:rFonts w:ascii="Times New Roman" w:eastAsia="Trebuchet MS" w:hAnsi="Times New Roman"/>
                <w:bCs/>
              </w:rPr>
              <w:t xml:space="preserve"> in posodic za vzorce z mrtvim volumnom ne več kot 100 </w:t>
            </w:r>
            <w:proofErr w:type="spellStart"/>
            <w:r w:rsidRPr="00705450">
              <w:rPr>
                <w:rFonts w:ascii="Times New Roman" w:eastAsia="Trebuchet MS" w:hAnsi="Times New Roman"/>
                <w:bCs/>
              </w:rPr>
              <w:t>ul</w:t>
            </w:r>
            <w:proofErr w:type="spellEnd"/>
            <w:r w:rsidRPr="00705450">
              <w:rPr>
                <w:rFonts w:ascii="Times New Roman" w:eastAsia="Trebuchet MS" w:hAnsi="Times New Roman"/>
                <w:bCs/>
              </w:rPr>
              <w:t xml:space="preserve"> ter posodic za pediatrične vzorce z mrtvim volumnom ne več kot 50 ul. V ponudbi mora biti vključenih 36.500 vsebnikov (1-3ml) in 10.000 vsebnikov (manj kot 1ml)</w:t>
            </w:r>
          </w:p>
        </w:tc>
        <w:tc>
          <w:tcPr>
            <w:tcW w:w="1096" w:type="dxa"/>
            <w:shd w:val="clear" w:color="auto" w:fill="auto"/>
          </w:tcPr>
          <w:p w14:paraId="25D01DBD"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3C11AB03" w14:textId="77777777" w:rsidR="000C74EA" w:rsidRPr="00683708" w:rsidRDefault="000C74EA" w:rsidP="00471F53">
            <w:pPr>
              <w:widowControl w:val="0"/>
              <w:rPr>
                <w:rFonts w:ascii="Times New Roman" w:eastAsia="Trebuchet MS" w:hAnsi="Times New Roman"/>
                <w:bCs/>
              </w:rPr>
            </w:pPr>
          </w:p>
        </w:tc>
      </w:tr>
      <w:tr w:rsidR="000C74EA" w:rsidRPr="00683708" w14:paraId="692CAC1F" w14:textId="77777777" w:rsidTr="00471F53">
        <w:tc>
          <w:tcPr>
            <w:tcW w:w="650" w:type="dxa"/>
            <w:shd w:val="clear" w:color="auto" w:fill="auto"/>
          </w:tcPr>
          <w:p w14:paraId="2EB9A5AF"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7.</w:t>
            </w:r>
          </w:p>
        </w:tc>
        <w:tc>
          <w:tcPr>
            <w:tcW w:w="6365" w:type="dxa"/>
            <w:shd w:val="clear" w:color="auto" w:fill="auto"/>
          </w:tcPr>
          <w:p w14:paraId="2315EAB7" w14:textId="77777777" w:rsidR="000C74EA" w:rsidRPr="00683708" w:rsidRDefault="000C74EA" w:rsidP="00471F53">
            <w:pPr>
              <w:widowControl w:val="0"/>
              <w:jc w:val="both"/>
              <w:rPr>
                <w:rFonts w:ascii="Times New Roman" w:eastAsia="Trebuchet MS" w:hAnsi="Times New Roman"/>
                <w:bCs/>
              </w:rPr>
            </w:pPr>
            <w:r w:rsidRPr="00705450">
              <w:rPr>
                <w:rFonts w:ascii="Times New Roman" w:eastAsia="Trebuchet MS" w:hAnsi="Times New Roman"/>
              </w:rPr>
              <w:t xml:space="preserve">Analitski sistem mora omogočati prepoznavanje vzorcev, reagentov,  </w:t>
            </w:r>
            <w:proofErr w:type="spellStart"/>
            <w:r w:rsidRPr="00705450">
              <w:rPr>
                <w:rFonts w:ascii="Times New Roman" w:eastAsia="Trebuchet MS" w:hAnsi="Times New Roman"/>
              </w:rPr>
              <w:t>kalibratorjev</w:t>
            </w:r>
            <w:proofErr w:type="spellEnd"/>
            <w:r w:rsidRPr="00705450">
              <w:rPr>
                <w:rFonts w:ascii="Times New Roman" w:eastAsia="Trebuchet MS" w:hAnsi="Times New Roman"/>
              </w:rPr>
              <w:t xml:space="preserve"> in kontrol preko črtnih in/ali RFID kode.</w:t>
            </w:r>
          </w:p>
        </w:tc>
        <w:tc>
          <w:tcPr>
            <w:tcW w:w="1096" w:type="dxa"/>
            <w:shd w:val="clear" w:color="auto" w:fill="auto"/>
          </w:tcPr>
          <w:p w14:paraId="1ADA348B"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401E659A" w14:textId="77777777" w:rsidR="000C74EA" w:rsidRPr="00683708" w:rsidRDefault="000C74EA" w:rsidP="00471F53">
            <w:pPr>
              <w:widowControl w:val="0"/>
              <w:rPr>
                <w:rFonts w:ascii="Times New Roman" w:eastAsia="Trebuchet MS" w:hAnsi="Times New Roman"/>
                <w:bCs/>
              </w:rPr>
            </w:pPr>
          </w:p>
        </w:tc>
      </w:tr>
      <w:tr w:rsidR="000C74EA" w:rsidRPr="00683708" w14:paraId="3B486032" w14:textId="77777777" w:rsidTr="00471F53">
        <w:tc>
          <w:tcPr>
            <w:tcW w:w="650" w:type="dxa"/>
            <w:shd w:val="clear" w:color="auto" w:fill="auto"/>
          </w:tcPr>
          <w:p w14:paraId="71D3FFAB" w14:textId="77777777" w:rsidR="000C74EA" w:rsidRPr="00683708" w:rsidRDefault="000C74EA" w:rsidP="00471F53">
            <w:pPr>
              <w:widowControl w:val="0"/>
              <w:rPr>
                <w:rFonts w:ascii="Times New Roman" w:eastAsia="Trebuchet MS" w:hAnsi="Times New Roman"/>
                <w:bCs/>
              </w:rPr>
            </w:pPr>
            <w:r>
              <w:rPr>
                <w:rFonts w:ascii="Times New Roman" w:eastAsia="Trebuchet MS" w:hAnsi="Times New Roman"/>
                <w:bCs/>
              </w:rPr>
              <w:t>8</w:t>
            </w:r>
            <w:r w:rsidRPr="00683708">
              <w:rPr>
                <w:rFonts w:ascii="Times New Roman" w:eastAsia="Trebuchet MS" w:hAnsi="Times New Roman"/>
                <w:bCs/>
              </w:rPr>
              <w:t>.</w:t>
            </w:r>
          </w:p>
        </w:tc>
        <w:tc>
          <w:tcPr>
            <w:tcW w:w="6365" w:type="dxa"/>
            <w:shd w:val="clear" w:color="auto" w:fill="auto"/>
          </w:tcPr>
          <w:p w14:paraId="6D043E3A" w14:textId="77777777" w:rsidR="000C74EA" w:rsidRPr="00683708" w:rsidRDefault="000C74EA" w:rsidP="00471F53">
            <w:pPr>
              <w:widowControl w:val="0"/>
              <w:jc w:val="both"/>
              <w:rPr>
                <w:rFonts w:ascii="Times New Roman" w:eastAsia="Trebuchet MS" w:hAnsi="Times New Roman"/>
                <w:bCs/>
              </w:rPr>
            </w:pPr>
            <w:r w:rsidRPr="00705450">
              <w:rPr>
                <w:rFonts w:ascii="Times New Roman" w:eastAsia="Trebuchet MS" w:hAnsi="Times New Roman"/>
                <w:bCs/>
              </w:rPr>
              <w:t>Analitski sistem mora omogočati pri aspiraciji vzorcev zaznavanje strdkov in  zaznavanje nivoja tekočine ter zaznavanje prisotnosti pene</w:t>
            </w:r>
          </w:p>
        </w:tc>
        <w:tc>
          <w:tcPr>
            <w:tcW w:w="1096" w:type="dxa"/>
            <w:shd w:val="clear" w:color="auto" w:fill="auto"/>
          </w:tcPr>
          <w:p w14:paraId="56D421B1"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231D6F6D" w14:textId="77777777" w:rsidR="000C74EA" w:rsidRPr="00683708" w:rsidRDefault="000C74EA" w:rsidP="00471F53">
            <w:pPr>
              <w:widowControl w:val="0"/>
              <w:rPr>
                <w:rFonts w:ascii="Times New Roman" w:eastAsia="Trebuchet MS" w:hAnsi="Times New Roman"/>
                <w:bCs/>
              </w:rPr>
            </w:pPr>
          </w:p>
        </w:tc>
      </w:tr>
      <w:tr w:rsidR="000C74EA" w:rsidRPr="00683708" w14:paraId="58D98673" w14:textId="77777777" w:rsidTr="00471F53">
        <w:tc>
          <w:tcPr>
            <w:tcW w:w="650" w:type="dxa"/>
            <w:shd w:val="clear" w:color="auto" w:fill="auto"/>
          </w:tcPr>
          <w:p w14:paraId="629F2F76" w14:textId="77777777" w:rsidR="000C74EA" w:rsidRPr="00683708" w:rsidRDefault="000C74EA" w:rsidP="00471F53">
            <w:pPr>
              <w:widowControl w:val="0"/>
              <w:rPr>
                <w:rFonts w:ascii="Times New Roman" w:eastAsia="Trebuchet MS" w:hAnsi="Times New Roman"/>
                <w:bCs/>
              </w:rPr>
            </w:pPr>
            <w:r>
              <w:rPr>
                <w:rFonts w:ascii="Times New Roman" w:eastAsia="Trebuchet MS" w:hAnsi="Times New Roman"/>
                <w:bCs/>
              </w:rPr>
              <w:t>9</w:t>
            </w:r>
            <w:r w:rsidRPr="00683708">
              <w:rPr>
                <w:rFonts w:ascii="Times New Roman" w:eastAsia="Trebuchet MS" w:hAnsi="Times New Roman"/>
                <w:bCs/>
              </w:rPr>
              <w:t>.</w:t>
            </w:r>
          </w:p>
        </w:tc>
        <w:tc>
          <w:tcPr>
            <w:tcW w:w="6365" w:type="dxa"/>
            <w:shd w:val="clear" w:color="auto" w:fill="auto"/>
          </w:tcPr>
          <w:p w14:paraId="0FEC9EC8" w14:textId="77777777" w:rsidR="000C74EA" w:rsidRPr="00683708" w:rsidRDefault="000C74EA" w:rsidP="00471F53">
            <w:pPr>
              <w:widowControl w:val="0"/>
              <w:jc w:val="both"/>
              <w:rPr>
                <w:rFonts w:ascii="Times New Roman" w:eastAsia="Trebuchet MS" w:hAnsi="Times New Roman"/>
                <w:bCs/>
              </w:rPr>
            </w:pPr>
            <w:r w:rsidRPr="00705450">
              <w:rPr>
                <w:rFonts w:ascii="Times New Roman" w:eastAsia="Trebuchet MS" w:hAnsi="Times New Roman"/>
              </w:rPr>
              <w:t xml:space="preserve">Analitski sistem mora omogočati pripravo seznama reagentov, ki jih sam določi na podlagi povprečne dnevne porabe v zadnjih 4-ih tednih, za nadaljnjo 24-urno nemoteno delovanje analitskega sistema brez posredovanja uporabnika.  </w:t>
            </w:r>
          </w:p>
        </w:tc>
        <w:tc>
          <w:tcPr>
            <w:tcW w:w="1096" w:type="dxa"/>
            <w:shd w:val="clear" w:color="auto" w:fill="auto"/>
          </w:tcPr>
          <w:p w14:paraId="03941B21"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63E16481" w14:textId="77777777" w:rsidR="000C74EA" w:rsidRPr="00683708" w:rsidRDefault="000C74EA" w:rsidP="00471F53">
            <w:pPr>
              <w:widowControl w:val="0"/>
              <w:rPr>
                <w:rFonts w:ascii="Times New Roman" w:eastAsia="Trebuchet MS" w:hAnsi="Times New Roman"/>
                <w:bCs/>
              </w:rPr>
            </w:pPr>
          </w:p>
        </w:tc>
      </w:tr>
      <w:tr w:rsidR="000C74EA" w:rsidRPr="00683708" w14:paraId="090736F9" w14:textId="77777777" w:rsidTr="00471F53">
        <w:tc>
          <w:tcPr>
            <w:tcW w:w="650" w:type="dxa"/>
            <w:shd w:val="clear" w:color="auto" w:fill="auto"/>
          </w:tcPr>
          <w:p w14:paraId="2C07BE99"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1</w:t>
            </w:r>
            <w:r>
              <w:rPr>
                <w:rFonts w:ascii="Times New Roman" w:eastAsia="Trebuchet MS" w:hAnsi="Times New Roman"/>
                <w:bCs/>
              </w:rPr>
              <w:t>0</w:t>
            </w:r>
            <w:r w:rsidRPr="00683708">
              <w:rPr>
                <w:rFonts w:ascii="Times New Roman" w:eastAsia="Trebuchet MS" w:hAnsi="Times New Roman"/>
                <w:bCs/>
              </w:rPr>
              <w:t>.</w:t>
            </w:r>
          </w:p>
        </w:tc>
        <w:tc>
          <w:tcPr>
            <w:tcW w:w="6365" w:type="dxa"/>
            <w:shd w:val="clear" w:color="auto" w:fill="auto"/>
          </w:tcPr>
          <w:p w14:paraId="4027BEBC" w14:textId="77777777" w:rsidR="000C74EA" w:rsidRPr="00683708" w:rsidRDefault="000C74EA" w:rsidP="00471F53">
            <w:pPr>
              <w:widowControl w:val="0"/>
              <w:jc w:val="both"/>
              <w:rPr>
                <w:rFonts w:ascii="Times New Roman" w:eastAsia="Trebuchet MS" w:hAnsi="Times New Roman"/>
                <w:bCs/>
              </w:rPr>
            </w:pPr>
            <w:r w:rsidRPr="00705450">
              <w:rPr>
                <w:rFonts w:ascii="Times New Roman" w:eastAsia="Trebuchet MS" w:hAnsi="Times New Roman"/>
                <w:bCs/>
              </w:rPr>
              <w:t>Celokupni čas dnevnega vzdrževanja operaterja na analitskem sistemu ne sme presegati 10</w:t>
            </w:r>
            <w:r>
              <w:rPr>
                <w:rFonts w:ascii="Times New Roman" w:eastAsia="Trebuchet MS" w:hAnsi="Times New Roman"/>
                <w:bCs/>
              </w:rPr>
              <w:t xml:space="preserve"> </w:t>
            </w:r>
            <w:r w:rsidRPr="00705450">
              <w:rPr>
                <w:rFonts w:ascii="Times New Roman" w:eastAsia="Trebuchet MS" w:hAnsi="Times New Roman"/>
                <w:bCs/>
              </w:rPr>
              <w:t>minut. Rutinska opravila kot so: shranjevanje podatkov rezultatov preiskovancev, pregled stanja fotometrične žarnice, sistemsko spiranje, spiranje vzorčne igle, shranjevanje sistemskih podatkov se morajo opraviti avtomatsko. Analitski sistem mora omogočati nastavitev časa za avtomatski vklop, ob vklopu se morajo izbrana vzdrževalna opravila izvesti avtomatsko.</w:t>
            </w:r>
          </w:p>
        </w:tc>
        <w:tc>
          <w:tcPr>
            <w:tcW w:w="1096" w:type="dxa"/>
            <w:shd w:val="clear" w:color="auto" w:fill="auto"/>
          </w:tcPr>
          <w:p w14:paraId="4FCD1341"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0968801B" w14:textId="77777777" w:rsidR="000C74EA" w:rsidRPr="00683708" w:rsidRDefault="000C74EA" w:rsidP="00471F53">
            <w:pPr>
              <w:widowControl w:val="0"/>
              <w:rPr>
                <w:rFonts w:ascii="Times New Roman" w:eastAsia="Trebuchet MS" w:hAnsi="Times New Roman"/>
                <w:bCs/>
              </w:rPr>
            </w:pPr>
          </w:p>
        </w:tc>
      </w:tr>
      <w:tr w:rsidR="000C74EA" w:rsidRPr="00683708" w14:paraId="105EF8C2" w14:textId="77777777" w:rsidTr="00471F53">
        <w:tc>
          <w:tcPr>
            <w:tcW w:w="650" w:type="dxa"/>
            <w:shd w:val="clear" w:color="auto" w:fill="auto"/>
          </w:tcPr>
          <w:p w14:paraId="74D4938B"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1</w:t>
            </w:r>
            <w:r>
              <w:rPr>
                <w:rFonts w:ascii="Times New Roman" w:eastAsia="Trebuchet MS" w:hAnsi="Times New Roman"/>
                <w:bCs/>
              </w:rPr>
              <w:t>1</w:t>
            </w:r>
            <w:r w:rsidRPr="00683708">
              <w:rPr>
                <w:rFonts w:ascii="Times New Roman" w:eastAsia="Trebuchet MS" w:hAnsi="Times New Roman"/>
                <w:bCs/>
              </w:rPr>
              <w:t>.</w:t>
            </w:r>
          </w:p>
        </w:tc>
        <w:tc>
          <w:tcPr>
            <w:tcW w:w="6365" w:type="dxa"/>
            <w:shd w:val="clear" w:color="auto" w:fill="auto"/>
          </w:tcPr>
          <w:p w14:paraId="1A2D3854"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bCs/>
              </w:rPr>
              <w:t>Analitski sistem mora omogočati avtomatsko pripravo seznama tistih testov, ki kalibracijo potrebujejo.</w:t>
            </w:r>
          </w:p>
        </w:tc>
        <w:tc>
          <w:tcPr>
            <w:tcW w:w="1096" w:type="dxa"/>
            <w:shd w:val="clear" w:color="auto" w:fill="auto"/>
          </w:tcPr>
          <w:p w14:paraId="53D6B9AB"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6F9DB613" w14:textId="77777777" w:rsidR="000C74EA" w:rsidRPr="00683708" w:rsidRDefault="000C74EA" w:rsidP="00471F53">
            <w:pPr>
              <w:widowControl w:val="0"/>
              <w:rPr>
                <w:rFonts w:ascii="Times New Roman" w:eastAsia="Trebuchet MS" w:hAnsi="Times New Roman"/>
                <w:bCs/>
              </w:rPr>
            </w:pPr>
          </w:p>
        </w:tc>
      </w:tr>
      <w:tr w:rsidR="000C74EA" w:rsidRPr="00683708" w14:paraId="51832476" w14:textId="77777777" w:rsidTr="00471F53">
        <w:tc>
          <w:tcPr>
            <w:tcW w:w="650" w:type="dxa"/>
            <w:shd w:val="clear" w:color="auto" w:fill="auto"/>
          </w:tcPr>
          <w:p w14:paraId="2679D5B6"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1</w:t>
            </w:r>
            <w:r>
              <w:rPr>
                <w:rFonts w:ascii="Times New Roman" w:eastAsia="Trebuchet MS" w:hAnsi="Times New Roman"/>
                <w:bCs/>
              </w:rPr>
              <w:t>2</w:t>
            </w:r>
            <w:r w:rsidRPr="00683708">
              <w:rPr>
                <w:rFonts w:ascii="Times New Roman" w:eastAsia="Trebuchet MS" w:hAnsi="Times New Roman"/>
                <w:bCs/>
              </w:rPr>
              <w:t>.</w:t>
            </w:r>
          </w:p>
        </w:tc>
        <w:tc>
          <w:tcPr>
            <w:tcW w:w="6365" w:type="dxa"/>
            <w:shd w:val="clear" w:color="auto" w:fill="auto"/>
          </w:tcPr>
          <w:p w14:paraId="2B08798A" w14:textId="77777777" w:rsidR="000C74EA" w:rsidRPr="00683708" w:rsidRDefault="000C74EA" w:rsidP="00471F53">
            <w:pPr>
              <w:widowControl w:val="0"/>
              <w:jc w:val="both"/>
              <w:rPr>
                <w:rFonts w:ascii="Times New Roman" w:eastAsia="Trebuchet MS" w:hAnsi="Times New Roman"/>
                <w:bCs/>
              </w:rPr>
            </w:pPr>
            <w:r w:rsidRPr="00705450">
              <w:rPr>
                <w:rFonts w:ascii="Times New Roman" w:eastAsia="Trebuchet MS" w:hAnsi="Times New Roman"/>
                <w:bCs/>
              </w:rPr>
              <w:t xml:space="preserve">Analitski sistem mora omogočati avtomatsko ponovno meritev in redčenje vzorcev v primeru rezultata nad zgornjo mejo merilnega območja za določene </w:t>
            </w:r>
            <w:proofErr w:type="spellStart"/>
            <w:r w:rsidRPr="00705450">
              <w:rPr>
                <w:rFonts w:ascii="Times New Roman" w:eastAsia="Trebuchet MS" w:hAnsi="Times New Roman"/>
                <w:bCs/>
              </w:rPr>
              <w:t>analite</w:t>
            </w:r>
            <w:proofErr w:type="spellEnd"/>
            <w:r w:rsidRPr="00705450">
              <w:rPr>
                <w:rFonts w:ascii="Times New Roman" w:eastAsia="Trebuchet MS" w:hAnsi="Times New Roman"/>
                <w:bCs/>
              </w:rPr>
              <w:t xml:space="preserve">. </w:t>
            </w:r>
          </w:p>
        </w:tc>
        <w:tc>
          <w:tcPr>
            <w:tcW w:w="1096" w:type="dxa"/>
            <w:shd w:val="clear" w:color="auto" w:fill="auto"/>
          </w:tcPr>
          <w:p w14:paraId="7F2B757A"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4146BB10" w14:textId="77777777" w:rsidR="000C74EA" w:rsidRPr="00683708" w:rsidRDefault="000C74EA" w:rsidP="00471F53">
            <w:pPr>
              <w:widowControl w:val="0"/>
              <w:rPr>
                <w:rFonts w:ascii="Times New Roman" w:eastAsia="Trebuchet MS" w:hAnsi="Times New Roman"/>
                <w:bCs/>
              </w:rPr>
            </w:pPr>
          </w:p>
        </w:tc>
      </w:tr>
      <w:tr w:rsidR="000C74EA" w:rsidRPr="00683708" w14:paraId="503F3E69" w14:textId="77777777" w:rsidTr="00471F53">
        <w:tc>
          <w:tcPr>
            <w:tcW w:w="650" w:type="dxa"/>
            <w:shd w:val="clear" w:color="auto" w:fill="auto"/>
          </w:tcPr>
          <w:p w14:paraId="2F1A9FEE"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1</w:t>
            </w:r>
            <w:r>
              <w:rPr>
                <w:rFonts w:ascii="Times New Roman" w:eastAsia="Trebuchet MS" w:hAnsi="Times New Roman"/>
                <w:bCs/>
              </w:rPr>
              <w:t>3</w:t>
            </w:r>
            <w:r w:rsidRPr="00683708">
              <w:rPr>
                <w:rFonts w:ascii="Times New Roman" w:eastAsia="Trebuchet MS" w:hAnsi="Times New Roman"/>
                <w:bCs/>
              </w:rPr>
              <w:t>.</w:t>
            </w:r>
          </w:p>
        </w:tc>
        <w:tc>
          <w:tcPr>
            <w:tcW w:w="6365" w:type="dxa"/>
            <w:shd w:val="clear" w:color="auto" w:fill="auto"/>
          </w:tcPr>
          <w:p w14:paraId="2B7637DE"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bCs/>
              </w:rPr>
              <w:t>Reagenti morajo biti pripravljeni za uporabo (brez predhodne priprave, brez čakanja, brez predhodnega odpiranja).</w:t>
            </w:r>
          </w:p>
        </w:tc>
        <w:tc>
          <w:tcPr>
            <w:tcW w:w="1096" w:type="dxa"/>
            <w:shd w:val="clear" w:color="auto" w:fill="auto"/>
          </w:tcPr>
          <w:p w14:paraId="714A0148"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3F202BDB" w14:textId="77777777" w:rsidR="000C74EA" w:rsidRPr="00683708" w:rsidRDefault="000C74EA" w:rsidP="00471F53">
            <w:pPr>
              <w:widowControl w:val="0"/>
              <w:rPr>
                <w:rFonts w:ascii="Times New Roman" w:eastAsia="Trebuchet MS" w:hAnsi="Times New Roman"/>
                <w:bCs/>
              </w:rPr>
            </w:pPr>
          </w:p>
        </w:tc>
      </w:tr>
      <w:tr w:rsidR="000C74EA" w:rsidRPr="00683708" w14:paraId="5A00EC67" w14:textId="77777777" w:rsidTr="00471F53">
        <w:tc>
          <w:tcPr>
            <w:tcW w:w="650" w:type="dxa"/>
            <w:shd w:val="clear" w:color="auto" w:fill="auto"/>
          </w:tcPr>
          <w:p w14:paraId="254A116C"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1</w:t>
            </w:r>
            <w:r>
              <w:rPr>
                <w:rFonts w:ascii="Times New Roman" w:eastAsia="Trebuchet MS" w:hAnsi="Times New Roman"/>
                <w:bCs/>
              </w:rPr>
              <w:t>4</w:t>
            </w:r>
            <w:r w:rsidRPr="00683708">
              <w:rPr>
                <w:rFonts w:ascii="Times New Roman" w:eastAsia="Trebuchet MS" w:hAnsi="Times New Roman"/>
                <w:bCs/>
              </w:rPr>
              <w:t>.</w:t>
            </w:r>
          </w:p>
        </w:tc>
        <w:tc>
          <w:tcPr>
            <w:tcW w:w="6365" w:type="dxa"/>
            <w:shd w:val="clear" w:color="auto" w:fill="auto"/>
          </w:tcPr>
          <w:p w14:paraId="258B1675" w14:textId="77777777" w:rsidR="000C74EA" w:rsidRPr="008803D4" w:rsidRDefault="000C74EA" w:rsidP="00471F53">
            <w:pPr>
              <w:widowControl w:val="0"/>
              <w:jc w:val="both"/>
              <w:rPr>
                <w:rFonts w:ascii="Times New Roman" w:eastAsia="Trebuchet MS" w:hAnsi="Times New Roman"/>
              </w:rPr>
            </w:pPr>
            <w:r w:rsidRPr="00683708">
              <w:rPr>
                <w:rFonts w:ascii="Times New Roman" w:eastAsia="Trebuchet MS" w:hAnsi="Times New Roman"/>
              </w:rPr>
              <w:t xml:space="preserve">Analitski sistem mora omogočati uporabo dnevnih kontrol v </w:t>
            </w:r>
            <w:r w:rsidRPr="00683708">
              <w:rPr>
                <w:rFonts w:ascii="Times New Roman" w:eastAsia="Trebuchet MS" w:hAnsi="Times New Roman"/>
              </w:rPr>
              <w:lastRenderedPageBreak/>
              <w:t>dveh nivojih in spremljanje vrednosti kontrol z grafičnim in tabelaričnim prikazom z osnovnimi statističnimi podatki (srednja vrednost, standardna deviacija, koeficient variabilnosti).</w:t>
            </w:r>
          </w:p>
        </w:tc>
        <w:tc>
          <w:tcPr>
            <w:tcW w:w="1096" w:type="dxa"/>
            <w:shd w:val="clear" w:color="auto" w:fill="auto"/>
          </w:tcPr>
          <w:p w14:paraId="63E93F26"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06287AF0" w14:textId="77777777" w:rsidR="000C74EA" w:rsidRPr="00683708" w:rsidRDefault="000C74EA" w:rsidP="00471F53">
            <w:pPr>
              <w:widowControl w:val="0"/>
              <w:rPr>
                <w:rFonts w:ascii="Times New Roman" w:eastAsia="Trebuchet MS" w:hAnsi="Times New Roman"/>
                <w:bCs/>
              </w:rPr>
            </w:pPr>
          </w:p>
        </w:tc>
      </w:tr>
      <w:tr w:rsidR="000C74EA" w:rsidRPr="00683708" w14:paraId="70AFFFB0" w14:textId="77777777" w:rsidTr="00471F53">
        <w:tc>
          <w:tcPr>
            <w:tcW w:w="650" w:type="dxa"/>
            <w:shd w:val="clear" w:color="auto" w:fill="auto"/>
          </w:tcPr>
          <w:p w14:paraId="707A137E"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1</w:t>
            </w:r>
            <w:r>
              <w:rPr>
                <w:rFonts w:ascii="Times New Roman" w:eastAsia="Trebuchet MS" w:hAnsi="Times New Roman"/>
                <w:bCs/>
              </w:rPr>
              <w:t>5</w:t>
            </w:r>
            <w:r w:rsidRPr="00683708">
              <w:rPr>
                <w:rFonts w:ascii="Times New Roman" w:eastAsia="Trebuchet MS" w:hAnsi="Times New Roman"/>
                <w:bCs/>
              </w:rPr>
              <w:t>.</w:t>
            </w:r>
          </w:p>
        </w:tc>
        <w:tc>
          <w:tcPr>
            <w:tcW w:w="6365" w:type="dxa"/>
            <w:shd w:val="clear" w:color="auto" w:fill="auto"/>
          </w:tcPr>
          <w:p w14:paraId="164AAE14" w14:textId="77777777" w:rsidR="000C74EA" w:rsidRPr="00683708" w:rsidRDefault="000C74EA" w:rsidP="00471F53">
            <w:pPr>
              <w:widowControl w:val="0"/>
              <w:jc w:val="both"/>
              <w:rPr>
                <w:rFonts w:ascii="Times New Roman" w:eastAsia="Trebuchet MS" w:hAnsi="Times New Roman"/>
                <w:bCs/>
              </w:rPr>
            </w:pPr>
            <w:r w:rsidRPr="00941CA1">
              <w:rPr>
                <w:rFonts w:ascii="Times New Roman" w:eastAsia="Trebuchet MS" w:hAnsi="Times New Roman"/>
                <w:bCs/>
              </w:rPr>
              <w:t>Analitski sistem mora biti povezan z programsko opremo (</w:t>
            </w:r>
            <w:proofErr w:type="spellStart"/>
            <w:r w:rsidRPr="00941CA1">
              <w:rPr>
                <w:rFonts w:ascii="Times New Roman" w:eastAsia="Trebuchet MS" w:hAnsi="Times New Roman"/>
                <w:bCs/>
              </w:rPr>
              <w:t>TIQCon</w:t>
            </w:r>
            <w:proofErr w:type="spellEnd"/>
            <w:r>
              <w:rPr>
                <w:rFonts w:ascii="Times New Roman" w:eastAsia="Trebuchet MS" w:hAnsi="Times New Roman"/>
                <w:bCs/>
              </w:rPr>
              <w:t xml:space="preserve">, </w:t>
            </w:r>
            <w:proofErr w:type="spellStart"/>
            <w:r>
              <w:rPr>
                <w:rFonts w:ascii="Times New Roman" w:eastAsia="Trebuchet MS" w:hAnsi="Times New Roman"/>
                <w:bCs/>
              </w:rPr>
              <w:t>Unity</w:t>
            </w:r>
            <w:proofErr w:type="spellEnd"/>
            <w:r>
              <w:rPr>
                <w:rFonts w:ascii="Times New Roman" w:eastAsia="Trebuchet MS" w:hAnsi="Times New Roman"/>
                <w:bCs/>
              </w:rPr>
              <w:t xml:space="preserve"> in podobno</w:t>
            </w:r>
            <w:r w:rsidRPr="00941CA1">
              <w:rPr>
                <w:rFonts w:ascii="Times New Roman" w:eastAsia="Trebuchet MS" w:hAnsi="Times New Roman"/>
                <w:bCs/>
              </w:rPr>
              <w:t xml:space="preserve">), ki omogočat prenos dnevne kontrole kakovosti v programsko opremo za </w:t>
            </w:r>
            <w:proofErr w:type="spellStart"/>
            <w:r w:rsidRPr="00941CA1">
              <w:rPr>
                <w:rFonts w:ascii="Times New Roman" w:eastAsia="Trebuchet MS" w:hAnsi="Times New Roman"/>
                <w:bCs/>
              </w:rPr>
              <w:t>medlaboratorijsko</w:t>
            </w:r>
            <w:proofErr w:type="spellEnd"/>
            <w:r w:rsidRPr="00941CA1">
              <w:rPr>
                <w:rFonts w:ascii="Times New Roman" w:eastAsia="Trebuchet MS" w:hAnsi="Times New Roman"/>
                <w:bCs/>
              </w:rPr>
              <w:t xml:space="preserve"> primerjavo kontrole kakovosti s </w:t>
            </w:r>
            <w:proofErr w:type="spellStart"/>
            <w:r w:rsidRPr="00941CA1">
              <w:rPr>
                <w:rFonts w:ascii="Times New Roman" w:eastAsia="Trebuchet MS" w:hAnsi="Times New Roman"/>
                <w:bCs/>
              </w:rPr>
              <w:t>t.i</w:t>
            </w:r>
            <w:proofErr w:type="spellEnd"/>
            <w:r w:rsidRPr="00941CA1">
              <w:rPr>
                <w:rFonts w:ascii="Times New Roman" w:eastAsia="Trebuchet MS" w:hAnsi="Times New Roman"/>
                <w:bCs/>
              </w:rPr>
              <w:t>. ˝</w:t>
            </w:r>
            <w:proofErr w:type="spellStart"/>
            <w:r w:rsidRPr="00941CA1">
              <w:rPr>
                <w:rFonts w:ascii="Times New Roman" w:eastAsia="Trebuchet MS" w:hAnsi="Times New Roman"/>
                <w:bCs/>
              </w:rPr>
              <w:t>peer</w:t>
            </w:r>
            <w:proofErr w:type="spellEnd"/>
            <w:r w:rsidRPr="00941CA1">
              <w:rPr>
                <w:rFonts w:ascii="Times New Roman" w:eastAsia="Trebuchet MS" w:hAnsi="Times New Roman"/>
                <w:bCs/>
              </w:rPr>
              <w:t xml:space="preserve"> </w:t>
            </w:r>
            <w:proofErr w:type="spellStart"/>
            <w:r w:rsidRPr="00941CA1">
              <w:rPr>
                <w:rFonts w:ascii="Times New Roman" w:eastAsia="Trebuchet MS" w:hAnsi="Times New Roman"/>
                <w:bCs/>
              </w:rPr>
              <w:t>group</w:t>
            </w:r>
            <w:proofErr w:type="spellEnd"/>
            <w:r w:rsidRPr="00941CA1">
              <w:rPr>
                <w:rFonts w:ascii="Times New Roman" w:eastAsia="Trebuchet MS" w:hAnsi="Times New Roman"/>
                <w:bCs/>
              </w:rPr>
              <w:t>˝ primerjalno skupino.</w:t>
            </w:r>
          </w:p>
        </w:tc>
        <w:tc>
          <w:tcPr>
            <w:tcW w:w="1096" w:type="dxa"/>
            <w:shd w:val="clear" w:color="auto" w:fill="auto"/>
          </w:tcPr>
          <w:p w14:paraId="4A04FEEB"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3CB46C6A" w14:textId="77777777" w:rsidR="000C74EA" w:rsidRPr="00683708" w:rsidRDefault="000C74EA" w:rsidP="00471F53">
            <w:pPr>
              <w:widowControl w:val="0"/>
              <w:rPr>
                <w:rFonts w:ascii="Times New Roman" w:eastAsia="Trebuchet MS" w:hAnsi="Times New Roman"/>
                <w:bCs/>
              </w:rPr>
            </w:pPr>
          </w:p>
        </w:tc>
      </w:tr>
      <w:tr w:rsidR="000C74EA" w:rsidRPr="00683708" w14:paraId="074F97FA" w14:textId="77777777" w:rsidTr="00471F53">
        <w:tc>
          <w:tcPr>
            <w:tcW w:w="650" w:type="dxa"/>
            <w:shd w:val="clear" w:color="auto" w:fill="auto"/>
          </w:tcPr>
          <w:p w14:paraId="2AF0F355"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1</w:t>
            </w:r>
            <w:r>
              <w:rPr>
                <w:rFonts w:ascii="Times New Roman" w:eastAsia="Trebuchet MS" w:hAnsi="Times New Roman"/>
                <w:bCs/>
              </w:rPr>
              <w:t>6</w:t>
            </w:r>
            <w:r w:rsidRPr="00683708">
              <w:rPr>
                <w:rFonts w:ascii="Times New Roman" w:eastAsia="Trebuchet MS" w:hAnsi="Times New Roman"/>
                <w:bCs/>
              </w:rPr>
              <w:t>.</w:t>
            </w:r>
          </w:p>
        </w:tc>
        <w:tc>
          <w:tcPr>
            <w:tcW w:w="6365" w:type="dxa"/>
            <w:shd w:val="clear" w:color="auto" w:fill="auto"/>
          </w:tcPr>
          <w:p w14:paraId="78B3C909"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bCs/>
              </w:rPr>
              <w:t>Analitski sistem mora omogočati shranjevanje podatkov na zunanjo enoto (USB ključ ali disk, ne CD/DVD).</w:t>
            </w:r>
          </w:p>
        </w:tc>
        <w:tc>
          <w:tcPr>
            <w:tcW w:w="1096" w:type="dxa"/>
            <w:shd w:val="clear" w:color="auto" w:fill="auto"/>
          </w:tcPr>
          <w:p w14:paraId="24345136"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061C50AC" w14:textId="77777777" w:rsidR="000C74EA" w:rsidRPr="00683708" w:rsidRDefault="000C74EA" w:rsidP="00471F53">
            <w:pPr>
              <w:widowControl w:val="0"/>
              <w:rPr>
                <w:rFonts w:ascii="Times New Roman" w:eastAsia="Trebuchet MS" w:hAnsi="Times New Roman"/>
                <w:bCs/>
              </w:rPr>
            </w:pPr>
          </w:p>
        </w:tc>
      </w:tr>
      <w:tr w:rsidR="000C74EA" w:rsidRPr="00683708" w14:paraId="29363541" w14:textId="77777777" w:rsidTr="00471F53">
        <w:tc>
          <w:tcPr>
            <w:tcW w:w="650" w:type="dxa"/>
            <w:shd w:val="clear" w:color="auto" w:fill="auto"/>
          </w:tcPr>
          <w:p w14:paraId="1385FBDC" w14:textId="77777777" w:rsidR="000C74EA" w:rsidRPr="00683708" w:rsidRDefault="000C74EA" w:rsidP="00471F53">
            <w:pPr>
              <w:widowControl w:val="0"/>
              <w:rPr>
                <w:rFonts w:ascii="Times New Roman" w:eastAsia="Trebuchet MS" w:hAnsi="Times New Roman"/>
                <w:bCs/>
              </w:rPr>
            </w:pPr>
            <w:r>
              <w:rPr>
                <w:rFonts w:ascii="Times New Roman" w:eastAsia="Trebuchet MS" w:hAnsi="Times New Roman"/>
                <w:bCs/>
              </w:rPr>
              <w:t>17</w:t>
            </w:r>
            <w:r w:rsidRPr="00683708">
              <w:rPr>
                <w:rFonts w:ascii="Times New Roman" w:eastAsia="Trebuchet MS" w:hAnsi="Times New Roman"/>
                <w:bCs/>
              </w:rPr>
              <w:t>.</w:t>
            </w:r>
          </w:p>
        </w:tc>
        <w:tc>
          <w:tcPr>
            <w:tcW w:w="6365" w:type="dxa"/>
            <w:shd w:val="clear" w:color="auto" w:fill="auto"/>
          </w:tcPr>
          <w:p w14:paraId="161BD694"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bCs/>
              </w:rPr>
              <w:t>Analitski sistem mora omogočati zavarovan oddaljeni dostop za servisne potrebe.</w:t>
            </w:r>
          </w:p>
        </w:tc>
        <w:tc>
          <w:tcPr>
            <w:tcW w:w="1096" w:type="dxa"/>
            <w:shd w:val="clear" w:color="auto" w:fill="auto"/>
          </w:tcPr>
          <w:p w14:paraId="4503B352"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3A033C89" w14:textId="77777777" w:rsidR="000C74EA" w:rsidRPr="00683708" w:rsidRDefault="000C74EA" w:rsidP="00471F53">
            <w:pPr>
              <w:widowControl w:val="0"/>
              <w:rPr>
                <w:rFonts w:ascii="Times New Roman" w:eastAsia="Trebuchet MS" w:hAnsi="Times New Roman"/>
                <w:bCs/>
              </w:rPr>
            </w:pPr>
          </w:p>
        </w:tc>
      </w:tr>
      <w:tr w:rsidR="000C74EA" w:rsidRPr="00683708" w14:paraId="42C966E2" w14:textId="77777777" w:rsidTr="00471F53">
        <w:tc>
          <w:tcPr>
            <w:tcW w:w="650" w:type="dxa"/>
            <w:shd w:val="clear" w:color="auto" w:fill="auto"/>
          </w:tcPr>
          <w:p w14:paraId="1FA5BE28" w14:textId="77777777" w:rsidR="000C74EA" w:rsidRPr="00683708" w:rsidRDefault="000C74EA" w:rsidP="00471F53">
            <w:pPr>
              <w:widowControl w:val="0"/>
              <w:rPr>
                <w:rFonts w:ascii="Times New Roman" w:eastAsia="Trebuchet MS" w:hAnsi="Times New Roman"/>
                <w:bCs/>
              </w:rPr>
            </w:pPr>
            <w:r>
              <w:rPr>
                <w:rFonts w:ascii="Times New Roman" w:eastAsia="Trebuchet MS" w:hAnsi="Times New Roman"/>
                <w:bCs/>
              </w:rPr>
              <w:t>18</w:t>
            </w:r>
            <w:r w:rsidRPr="00683708">
              <w:rPr>
                <w:rFonts w:ascii="Times New Roman" w:eastAsia="Trebuchet MS" w:hAnsi="Times New Roman"/>
                <w:bCs/>
              </w:rPr>
              <w:t>.</w:t>
            </w:r>
          </w:p>
        </w:tc>
        <w:tc>
          <w:tcPr>
            <w:tcW w:w="6365" w:type="dxa"/>
            <w:shd w:val="clear" w:color="auto" w:fill="auto"/>
          </w:tcPr>
          <w:p w14:paraId="347CB935" w14:textId="77777777" w:rsidR="000C74EA" w:rsidRPr="00683708" w:rsidRDefault="000C74EA" w:rsidP="00471F53">
            <w:pPr>
              <w:jc w:val="both"/>
              <w:rPr>
                <w:rFonts w:ascii="Times New Roman" w:hAnsi="Times New Roman"/>
                <w:bCs/>
              </w:rPr>
            </w:pPr>
            <w:r w:rsidRPr="00683708">
              <w:rPr>
                <w:rFonts w:ascii="Times New Roman" w:hAnsi="Times New Roman"/>
                <w:bCs/>
              </w:rPr>
              <w:t xml:space="preserve">Analitski sistem mora omogočati avtomatsko preko spletnega omrežja in/ali preko črtnih kod in/ali preko prenosnih medijev (USB-ključ) nalaganje aplikacij reagentov, vrednosti različnih lotov </w:t>
            </w:r>
            <w:proofErr w:type="spellStart"/>
            <w:r w:rsidRPr="00683708">
              <w:rPr>
                <w:rFonts w:ascii="Times New Roman" w:hAnsi="Times New Roman"/>
                <w:bCs/>
              </w:rPr>
              <w:t>kalibratorjev</w:t>
            </w:r>
            <w:proofErr w:type="spellEnd"/>
            <w:r w:rsidRPr="00683708">
              <w:rPr>
                <w:rFonts w:ascii="Times New Roman" w:hAnsi="Times New Roman"/>
                <w:bCs/>
              </w:rPr>
              <w:t xml:space="preserve"> in vrednosti različnih lotov kontrol. </w:t>
            </w:r>
          </w:p>
        </w:tc>
        <w:tc>
          <w:tcPr>
            <w:tcW w:w="1096" w:type="dxa"/>
            <w:shd w:val="clear" w:color="auto" w:fill="auto"/>
          </w:tcPr>
          <w:p w14:paraId="2FD9F455"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577F1EB2" w14:textId="77777777" w:rsidR="000C74EA" w:rsidRPr="00683708" w:rsidRDefault="000C74EA" w:rsidP="00471F53">
            <w:pPr>
              <w:widowControl w:val="0"/>
              <w:rPr>
                <w:rFonts w:ascii="Times New Roman" w:eastAsia="Trebuchet MS" w:hAnsi="Times New Roman"/>
                <w:bCs/>
              </w:rPr>
            </w:pPr>
          </w:p>
        </w:tc>
      </w:tr>
      <w:tr w:rsidR="000C74EA" w:rsidRPr="00683708" w14:paraId="24CDDFE2" w14:textId="77777777" w:rsidTr="00471F53">
        <w:tc>
          <w:tcPr>
            <w:tcW w:w="650" w:type="dxa"/>
            <w:shd w:val="clear" w:color="auto" w:fill="auto"/>
          </w:tcPr>
          <w:p w14:paraId="437CCC3C" w14:textId="77777777" w:rsidR="000C74EA" w:rsidRPr="00683708" w:rsidRDefault="000C74EA" w:rsidP="00471F53">
            <w:pPr>
              <w:widowControl w:val="0"/>
              <w:rPr>
                <w:rFonts w:ascii="Times New Roman" w:eastAsia="Trebuchet MS" w:hAnsi="Times New Roman"/>
                <w:bCs/>
              </w:rPr>
            </w:pPr>
            <w:r>
              <w:rPr>
                <w:rFonts w:ascii="Times New Roman" w:eastAsia="Trebuchet MS" w:hAnsi="Times New Roman"/>
                <w:bCs/>
              </w:rPr>
              <w:t>19</w:t>
            </w:r>
            <w:r w:rsidRPr="00683708">
              <w:rPr>
                <w:rFonts w:ascii="Times New Roman" w:eastAsia="Trebuchet MS" w:hAnsi="Times New Roman"/>
                <w:bCs/>
              </w:rPr>
              <w:t>.</w:t>
            </w:r>
          </w:p>
        </w:tc>
        <w:tc>
          <w:tcPr>
            <w:tcW w:w="6365" w:type="dxa"/>
            <w:shd w:val="clear" w:color="auto" w:fill="auto"/>
          </w:tcPr>
          <w:p w14:paraId="25B3F55C" w14:textId="77777777" w:rsidR="000C74EA" w:rsidRPr="00941CA1" w:rsidRDefault="000C74EA" w:rsidP="00471F53">
            <w:pPr>
              <w:widowControl w:val="0"/>
              <w:jc w:val="both"/>
              <w:rPr>
                <w:rFonts w:ascii="Times New Roman" w:eastAsia="Trebuchet MS" w:hAnsi="Times New Roman"/>
              </w:rPr>
            </w:pPr>
            <w:r w:rsidRPr="00941CA1">
              <w:rPr>
                <w:rFonts w:ascii="Times New Roman" w:eastAsia="Trebuchet MS" w:hAnsi="Times New Roman"/>
              </w:rPr>
              <w:t xml:space="preserve">Preko namenske mobilne tablice in/ali prenosnega računalnika je mogoče spremljati informacije o analitskem sistemu, kot so: </w:t>
            </w:r>
          </w:p>
          <w:p w14:paraId="03D8A2EB" w14:textId="77777777" w:rsidR="000C74EA" w:rsidRPr="00941CA1" w:rsidRDefault="000C74EA" w:rsidP="00471F53">
            <w:pPr>
              <w:widowControl w:val="0"/>
              <w:jc w:val="both"/>
              <w:rPr>
                <w:rFonts w:ascii="Times New Roman" w:eastAsia="Trebuchet MS" w:hAnsi="Times New Roman"/>
              </w:rPr>
            </w:pPr>
            <w:r w:rsidRPr="00941CA1">
              <w:rPr>
                <w:rFonts w:ascii="Times New Roman" w:eastAsia="Trebuchet MS" w:hAnsi="Times New Roman"/>
              </w:rPr>
              <w:t>- informacije o stanju sistema (v pripravljenosti, v delovanju…),</w:t>
            </w:r>
          </w:p>
          <w:p w14:paraId="28EEB257" w14:textId="77777777" w:rsidR="000C74EA" w:rsidRPr="00941CA1" w:rsidRDefault="000C74EA" w:rsidP="00471F53">
            <w:pPr>
              <w:widowControl w:val="0"/>
              <w:jc w:val="both"/>
              <w:rPr>
                <w:rFonts w:ascii="Times New Roman" w:eastAsia="Trebuchet MS" w:hAnsi="Times New Roman"/>
              </w:rPr>
            </w:pPr>
            <w:r w:rsidRPr="00941CA1">
              <w:rPr>
                <w:rFonts w:ascii="Times New Roman" w:eastAsia="Trebuchet MS" w:hAnsi="Times New Roman"/>
              </w:rPr>
              <w:t>- informacije o opozorilih (prikaz in opis opozorila, navodilo za odpravo napake),</w:t>
            </w:r>
          </w:p>
          <w:p w14:paraId="683C8A72" w14:textId="77777777" w:rsidR="000C74EA" w:rsidRPr="00941CA1" w:rsidRDefault="000C74EA" w:rsidP="00471F53">
            <w:pPr>
              <w:widowControl w:val="0"/>
              <w:jc w:val="both"/>
              <w:rPr>
                <w:rFonts w:ascii="Times New Roman" w:eastAsia="Trebuchet MS" w:hAnsi="Times New Roman"/>
              </w:rPr>
            </w:pPr>
            <w:r w:rsidRPr="00941CA1">
              <w:rPr>
                <w:rFonts w:ascii="Times New Roman" w:eastAsia="Trebuchet MS" w:hAnsi="Times New Roman"/>
              </w:rPr>
              <w:t>- informacije o reagentih (preostali volumen, rok uporabe, stanje kalibracij in kontrol).</w:t>
            </w:r>
          </w:p>
          <w:p w14:paraId="75982542" w14:textId="77777777" w:rsidR="000C74EA" w:rsidRPr="00683708" w:rsidRDefault="000C74EA" w:rsidP="00471F53">
            <w:pPr>
              <w:widowControl w:val="0"/>
              <w:jc w:val="both"/>
              <w:rPr>
                <w:rFonts w:ascii="Times New Roman" w:eastAsia="Trebuchet MS" w:hAnsi="Times New Roman"/>
              </w:rPr>
            </w:pPr>
            <w:r w:rsidRPr="00941CA1">
              <w:rPr>
                <w:rFonts w:ascii="Times New Roman" w:eastAsia="Trebuchet MS" w:hAnsi="Times New Roman"/>
              </w:rPr>
              <w:t>- neposredno upravljanje s sistemom.</w:t>
            </w:r>
          </w:p>
        </w:tc>
        <w:tc>
          <w:tcPr>
            <w:tcW w:w="1096" w:type="dxa"/>
            <w:shd w:val="clear" w:color="auto" w:fill="auto"/>
          </w:tcPr>
          <w:p w14:paraId="68DA39C1"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16E686CB" w14:textId="77777777" w:rsidR="000C74EA" w:rsidRPr="00683708" w:rsidRDefault="000C74EA" w:rsidP="00471F53">
            <w:pPr>
              <w:widowControl w:val="0"/>
              <w:rPr>
                <w:rFonts w:ascii="Times New Roman" w:eastAsia="Trebuchet MS" w:hAnsi="Times New Roman"/>
                <w:bCs/>
              </w:rPr>
            </w:pPr>
          </w:p>
        </w:tc>
      </w:tr>
      <w:tr w:rsidR="000C74EA" w:rsidRPr="00683708" w14:paraId="3C764946" w14:textId="77777777" w:rsidTr="00471F53">
        <w:tc>
          <w:tcPr>
            <w:tcW w:w="650" w:type="dxa"/>
            <w:shd w:val="clear" w:color="auto" w:fill="auto"/>
          </w:tcPr>
          <w:p w14:paraId="0912952E"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2</w:t>
            </w:r>
            <w:r>
              <w:rPr>
                <w:rFonts w:ascii="Times New Roman" w:eastAsia="Trebuchet MS" w:hAnsi="Times New Roman"/>
                <w:bCs/>
              </w:rPr>
              <w:t>0</w:t>
            </w:r>
            <w:r w:rsidRPr="00683708">
              <w:rPr>
                <w:rFonts w:ascii="Times New Roman" w:eastAsia="Trebuchet MS" w:hAnsi="Times New Roman"/>
                <w:bCs/>
              </w:rPr>
              <w:t>.</w:t>
            </w:r>
          </w:p>
        </w:tc>
        <w:tc>
          <w:tcPr>
            <w:tcW w:w="6365" w:type="dxa"/>
            <w:shd w:val="clear" w:color="auto" w:fill="auto"/>
          </w:tcPr>
          <w:p w14:paraId="28F1C268"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bCs/>
              </w:rPr>
              <w:t xml:space="preserve">Analitski sistem mora omogočati avtomatsko obveščanje o morebitnih novih vrednostih </w:t>
            </w:r>
            <w:proofErr w:type="spellStart"/>
            <w:r w:rsidRPr="00683708">
              <w:rPr>
                <w:rFonts w:ascii="Times New Roman" w:eastAsia="Trebuchet MS" w:hAnsi="Times New Roman"/>
                <w:bCs/>
              </w:rPr>
              <w:t>kalibratorjev</w:t>
            </w:r>
            <w:proofErr w:type="spellEnd"/>
            <w:r w:rsidRPr="00683708">
              <w:rPr>
                <w:rFonts w:ascii="Times New Roman" w:eastAsia="Trebuchet MS" w:hAnsi="Times New Roman"/>
                <w:bCs/>
              </w:rPr>
              <w:t xml:space="preserve"> in kontrol.</w:t>
            </w:r>
          </w:p>
          <w:p w14:paraId="5DBBC833"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bCs/>
              </w:rPr>
              <w:t xml:space="preserve">Naročnik dopušča tudi možnost da se obveščanje o morebitnih novih vrednostih </w:t>
            </w:r>
            <w:proofErr w:type="spellStart"/>
            <w:r w:rsidRPr="00683708">
              <w:rPr>
                <w:rFonts w:ascii="Times New Roman" w:eastAsia="Trebuchet MS" w:hAnsi="Times New Roman"/>
                <w:bCs/>
              </w:rPr>
              <w:t>kalibratorjev</w:t>
            </w:r>
            <w:proofErr w:type="spellEnd"/>
            <w:r w:rsidRPr="00683708">
              <w:rPr>
                <w:rFonts w:ascii="Times New Roman" w:eastAsia="Trebuchet MS" w:hAnsi="Times New Roman"/>
                <w:bCs/>
              </w:rPr>
              <w:t xml:space="preserve"> in kontrol opravi preko e-pošte ali telefonsko in njihova posodobitev preko oddaljenega dostopa s strani ustrezno usposobljene osebe ponudnika.</w:t>
            </w:r>
          </w:p>
        </w:tc>
        <w:tc>
          <w:tcPr>
            <w:tcW w:w="1096" w:type="dxa"/>
            <w:shd w:val="clear" w:color="auto" w:fill="auto"/>
          </w:tcPr>
          <w:p w14:paraId="07FC441E"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73CDE27A" w14:textId="77777777" w:rsidR="000C74EA" w:rsidRPr="00683708" w:rsidRDefault="000C74EA" w:rsidP="00471F53">
            <w:pPr>
              <w:widowControl w:val="0"/>
              <w:rPr>
                <w:rFonts w:ascii="Times New Roman" w:eastAsia="Trebuchet MS" w:hAnsi="Times New Roman"/>
                <w:bCs/>
              </w:rPr>
            </w:pPr>
          </w:p>
        </w:tc>
      </w:tr>
      <w:tr w:rsidR="000C74EA" w:rsidRPr="00683708" w14:paraId="03072E55" w14:textId="77777777" w:rsidTr="00471F53">
        <w:tc>
          <w:tcPr>
            <w:tcW w:w="650" w:type="dxa"/>
            <w:shd w:val="clear" w:color="auto" w:fill="auto"/>
          </w:tcPr>
          <w:p w14:paraId="20E5CC16"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2</w:t>
            </w:r>
            <w:r>
              <w:rPr>
                <w:rFonts w:ascii="Times New Roman" w:eastAsia="Trebuchet MS" w:hAnsi="Times New Roman"/>
                <w:bCs/>
              </w:rPr>
              <w:t>1</w:t>
            </w:r>
            <w:r w:rsidRPr="00683708">
              <w:rPr>
                <w:rFonts w:ascii="Times New Roman" w:eastAsia="Trebuchet MS" w:hAnsi="Times New Roman"/>
                <w:bCs/>
              </w:rPr>
              <w:t>.</w:t>
            </w:r>
          </w:p>
        </w:tc>
        <w:tc>
          <w:tcPr>
            <w:tcW w:w="6365" w:type="dxa"/>
            <w:shd w:val="clear" w:color="auto" w:fill="auto"/>
          </w:tcPr>
          <w:p w14:paraId="2AD330AD"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bCs/>
              </w:rPr>
              <w:t>Ponudnik mora zagotoviti storitev, ki omogoča časovno neomejen (24/7) dostop do navodil za uporabo, varnostnih listov, dokumentov s tarčnimi vrednostmi, dokumentov o sledljivosti, dokumentov o CE skladnosti reagentov.</w:t>
            </w:r>
          </w:p>
        </w:tc>
        <w:tc>
          <w:tcPr>
            <w:tcW w:w="1096" w:type="dxa"/>
            <w:shd w:val="clear" w:color="auto" w:fill="auto"/>
          </w:tcPr>
          <w:p w14:paraId="02FF17AC"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0F3BC527" w14:textId="77777777" w:rsidR="000C74EA" w:rsidRPr="00683708" w:rsidRDefault="000C74EA" w:rsidP="00471F53">
            <w:pPr>
              <w:widowControl w:val="0"/>
              <w:rPr>
                <w:rFonts w:ascii="Times New Roman" w:eastAsia="Trebuchet MS" w:hAnsi="Times New Roman"/>
                <w:bCs/>
              </w:rPr>
            </w:pPr>
          </w:p>
        </w:tc>
      </w:tr>
      <w:tr w:rsidR="000C74EA" w:rsidRPr="00683708" w14:paraId="355ACCCB" w14:textId="77777777" w:rsidTr="00471F53">
        <w:tc>
          <w:tcPr>
            <w:tcW w:w="650" w:type="dxa"/>
            <w:shd w:val="clear" w:color="auto" w:fill="auto"/>
          </w:tcPr>
          <w:p w14:paraId="45893018"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2</w:t>
            </w:r>
            <w:r>
              <w:rPr>
                <w:rFonts w:ascii="Times New Roman" w:eastAsia="Trebuchet MS" w:hAnsi="Times New Roman"/>
                <w:bCs/>
              </w:rPr>
              <w:t>2.</w:t>
            </w:r>
          </w:p>
        </w:tc>
        <w:tc>
          <w:tcPr>
            <w:tcW w:w="6365" w:type="dxa"/>
            <w:shd w:val="clear" w:color="auto" w:fill="auto"/>
          </w:tcPr>
          <w:p w14:paraId="3B06F1EC" w14:textId="77777777" w:rsidR="000C74EA" w:rsidRPr="00941CA1" w:rsidRDefault="000C74EA" w:rsidP="00471F53">
            <w:pPr>
              <w:widowControl w:val="0"/>
              <w:jc w:val="both"/>
              <w:rPr>
                <w:rFonts w:ascii="Times New Roman" w:eastAsia="Trebuchet MS" w:hAnsi="Times New Roman"/>
              </w:rPr>
            </w:pPr>
            <w:r w:rsidRPr="00941CA1">
              <w:rPr>
                <w:rFonts w:ascii="Times New Roman" w:eastAsia="Trebuchet MS" w:hAnsi="Times New Roman"/>
              </w:rPr>
              <w:t>Ponudnik mora preko spleta z uporabo uporabniškega imena in gesla zagotoviti:</w:t>
            </w:r>
          </w:p>
          <w:p w14:paraId="147BB61D" w14:textId="77777777" w:rsidR="000C74EA" w:rsidRPr="00941CA1" w:rsidRDefault="000C74EA" w:rsidP="00471F53">
            <w:pPr>
              <w:widowControl w:val="0"/>
              <w:jc w:val="both"/>
              <w:rPr>
                <w:rFonts w:ascii="Times New Roman" w:eastAsia="Trebuchet MS" w:hAnsi="Times New Roman"/>
              </w:rPr>
            </w:pPr>
            <w:r w:rsidRPr="00941CA1">
              <w:rPr>
                <w:rFonts w:ascii="Times New Roman" w:eastAsia="Trebuchet MS" w:hAnsi="Times New Roman"/>
              </w:rPr>
              <w:t xml:space="preserve">- dostop in pregled vseh zabeleženih zahtev za podporo, </w:t>
            </w:r>
          </w:p>
          <w:p w14:paraId="69064608" w14:textId="77777777" w:rsidR="000C74EA" w:rsidRPr="00941CA1" w:rsidRDefault="000C74EA" w:rsidP="00471F53">
            <w:pPr>
              <w:widowControl w:val="0"/>
              <w:jc w:val="both"/>
              <w:rPr>
                <w:rFonts w:ascii="Times New Roman" w:eastAsia="Trebuchet MS" w:hAnsi="Times New Roman"/>
              </w:rPr>
            </w:pPr>
            <w:r w:rsidRPr="00941CA1">
              <w:rPr>
                <w:rFonts w:ascii="Times New Roman" w:eastAsia="Trebuchet MS" w:hAnsi="Times New Roman"/>
              </w:rPr>
              <w:t>- ustvarjanje novih zahtev za servisno / aplikativno podporo, vezanih na serijsko številko analizatorja,</w:t>
            </w:r>
          </w:p>
          <w:p w14:paraId="30B99665" w14:textId="77777777" w:rsidR="000C74EA" w:rsidRPr="00941CA1" w:rsidRDefault="000C74EA" w:rsidP="00471F53">
            <w:pPr>
              <w:widowControl w:val="0"/>
              <w:jc w:val="both"/>
              <w:rPr>
                <w:rFonts w:ascii="Times New Roman" w:eastAsia="Trebuchet MS" w:hAnsi="Times New Roman"/>
              </w:rPr>
            </w:pPr>
            <w:r w:rsidRPr="00941CA1">
              <w:rPr>
                <w:rFonts w:ascii="Times New Roman" w:eastAsia="Trebuchet MS" w:hAnsi="Times New Roman"/>
              </w:rPr>
              <w:t xml:space="preserve">- spremljanje stanja posamezne zahteve, </w:t>
            </w:r>
          </w:p>
          <w:p w14:paraId="5ACB7356" w14:textId="77777777" w:rsidR="000C74EA" w:rsidRPr="00683708" w:rsidRDefault="000C74EA" w:rsidP="00471F53">
            <w:pPr>
              <w:widowControl w:val="0"/>
              <w:jc w:val="both"/>
              <w:rPr>
                <w:rFonts w:ascii="Times New Roman" w:eastAsia="Trebuchet MS" w:hAnsi="Times New Roman"/>
                <w:bCs/>
              </w:rPr>
            </w:pPr>
            <w:r w:rsidRPr="00941CA1">
              <w:rPr>
                <w:rFonts w:ascii="Times New Roman" w:eastAsia="Trebuchet MS" w:hAnsi="Times New Roman"/>
              </w:rPr>
              <w:t>- arhiviranje delovnih nalogov in njihov izpis v digitalni obliki.</w:t>
            </w:r>
          </w:p>
        </w:tc>
        <w:tc>
          <w:tcPr>
            <w:tcW w:w="1096" w:type="dxa"/>
            <w:shd w:val="clear" w:color="auto" w:fill="auto"/>
          </w:tcPr>
          <w:p w14:paraId="4A14917E"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121E7428" w14:textId="77777777" w:rsidR="000C74EA" w:rsidRPr="00683708" w:rsidRDefault="000C74EA" w:rsidP="00471F53">
            <w:pPr>
              <w:widowControl w:val="0"/>
              <w:rPr>
                <w:rFonts w:ascii="Times New Roman" w:eastAsia="Trebuchet MS" w:hAnsi="Times New Roman"/>
                <w:bCs/>
              </w:rPr>
            </w:pPr>
          </w:p>
        </w:tc>
      </w:tr>
      <w:tr w:rsidR="000C74EA" w:rsidRPr="00683708" w14:paraId="02643B26" w14:textId="77777777" w:rsidTr="00471F53">
        <w:tc>
          <w:tcPr>
            <w:tcW w:w="650" w:type="dxa"/>
            <w:shd w:val="clear" w:color="auto" w:fill="auto"/>
          </w:tcPr>
          <w:p w14:paraId="776F4C4D"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2</w:t>
            </w:r>
            <w:r>
              <w:rPr>
                <w:rFonts w:ascii="Times New Roman" w:eastAsia="Trebuchet MS" w:hAnsi="Times New Roman"/>
                <w:bCs/>
              </w:rPr>
              <w:t>3</w:t>
            </w:r>
            <w:r w:rsidRPr="00683708">
              <w:rPr>
                <w:rFonts w:ascii="Times New Roman" w:eastAsia="Trebuchet MS" w:hAnsi="Times New Roman"/>
                <w:bCs/>
              </w:rPr>
              <w:t>.</w:t>
            </w:r>
          </w:p>
        </w:tc>
        <w:tc>
          <w:tcPr>
            <w:tcW w:w="6365" w:type="dxa"/>
            <w:shd w:val="clear" w:color="auto" w:fill="auto"/>
          </w:tcPr>
          <w:p w14:paraId="03CF2DE6" w14:textId="77777777" w:rsidR="000C74EA" w:rsidRPr="00683708" w:rsidRDefault="000C74EA" w:rsidP="00471F53">
            <w:pPr>
              <w:widowControl w:val="0"/>
              <w:jc w:val="both"/>
              <w:rPr>
                <w:rFonts w:ascii="Times New Roman" w:eastAsia="Trebuchet MS" w:hAnsi="Times New Roman"/>
                <w:bCs/>
              </w:rPr>
            </w:pPr>
            <w:r w:rsidRPr="00941CA1">
              <w:rPr>
                <w:rFonts w:ascii="Times New Roman" w:eastAsia="Trebuchet MS" w:hAnsi="Times New Roman"/>
              </w:rPr>
              <w:t xml:space="preserve">Analitski sistem, reagenti, kontrole kakovosti in </w:t>
            </w:r>
            <w:proofErr w:type="spellStart"/>
            <w:r w:rsidRPr="00941CA1">
              <w:rPr>
                <w:rFonts w:ascii="Times New Roman" w:eastAsia="Trebuchet MS" w:hAnsi="Times New Roman"/>
              </w:rPr>
              <w:t>kalibratorji</w:t>
            </w:r>
            <w:proofErr w:type="spellEnd"/>
            <w:r w:rsidRPr="00941CA1">
              <w:rPr>
                <w:rFonts w:ascii="Times New Roman" w:eastAsia="Trebuchet MS" w:hAnsi="Times New Roman"/>
              </w:rPr>
              <w:t xml:space="preserve"> morajo imeti CE in IVD ali IVDR oznako.</w:t>
            </w:r>
          </w:p>
        </w:tc>
        <w:tc>
          <w:tcPr>
            <w:tcW w:w="1096" w:type="dxa"/>
            <w:shd w:val="clear" w:color="auto" w:fill="auto"/>
          </w:tcPr>
          <w:p w14:paraId="3E2070D9"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7D9619AF" w14:textId="77777777" w:rsidR="000C74EA" w:rsidRPr="00683708" w:rsidRDefault="000C74EA" w:rsidP="00471F53">
            <w:pPr>
              <w:widowControl w:val="0"/>
              <w:rPr>
                <w:rFonts w:ascii="Times New Roman" w:eastAsia="Trebuchet MS" w:hAnsi="Times New Roman"/>
                <w:bCs/>
              </w:rPr>
            </w:pPr>
          </w:p>
        </w:tc>
      </w:tr>
      <w:tr w:rsidR="000C74EA" w:rsidRPr="00683708" w14:paraId="7CBE618C" w14:textId="77777777" w:rsidTr="00471F53">
        <w:tc>
          <w:tcPr>
            <w:tcW w:w="650" w:type="dxa"/>
            <w:shd w:val="clear" w:color="auto" w:fill="auto"/>
          </w:tcPr>
          <w:p w14:paraId="5A3DDBEC"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2</w:t>
            </w:r>
            <w:r>
              <w:rPr>
                <w:rFonts w:ascii="Times New Roman" w:eastAsia="Trebuchet MS" w:hAnsi="Times New Roman"/>
                <w:bCs/>
              </w:rPr>
              <w:t>4</w:t>
            </w:r>
            <w:r w:rsidRPr="00683708">
              <w:rPr>
                <w:rFonts w:ascii="Times New Roman" w:eastAsia="Trebuchet MS" w:hAnsi="Times New Roman"/>
                <w:bCs/>
              </w:rPr>
              <w:t>.</w:t>
            </w:r>
          </w:p>
        </w:tc>
        <w:tc>
          <w:tcPr>
            <w:tcW w:w="6365" w:type="dxa"/>
            <w:shd w:val="clear" w:color="auto" w:fill="auto"/>
          </w:tcPr>
          <w:p w14:paraId="122AD2A4" w14:textId="77777777" w:rsidR="000C74EA" w:rsidRPr="00683708" w:rsidRDefault="000C74EA" w:rsidP="00471F53">
            <w:pPr>
              <w:widowControl w:val="0"/>
              <w:jc w:val="both"/>
              <w:rPr>
                <w:rFonts w:ascii="Times New Roman" w:eastAsia="Trebuchet MS" w:hAnsi="Times New Roman"/>
              </w:rPr>
            </w:pPr>
            <w:r w:rsidRPr="00683708">
              <w:rPr>
                <w:rFonts w:ascii="Times New Roman" w:eastAsia="Trebuchet MS" w:hAnsi="Times New Roman"/>
              </w:rPr>
              <w:t>Ponudnik mora zagotoviti vsaj dve certificirani osebi za aplikativno podporo.</w:t>
            </w:r>
          </w:p>
        </w:tc>
        <w:tc>
          <w:tcPr>
            <w:tcW w:w="1096" w:type="dxa"/>
            <w:shd w:val="clear" w:color="auto" w:fill="auto"/>
          </w:tcPr>
          <w:p w14:paraId="0FDFA942"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126D0DFD" w14:textId="77777777" w:rsidR="000C74EA" w:rsidRPr="00683708" w:rsidRDefault="000C74EA" w:rsidP="00471F53">
            <w:pPr>
              <w:widowControl w:val="0"/>
              <w:rPr>
                <w:rFonts w:ascii="Times New Roman" w:eastAsia="Trebuchet MS" w:hAnsi="Times New Roman"/>
                <w:bCs/>
              </w:rPr>
            </w:pPr>
          </w:p>
        </w:tc>
      </w:tr>
      <w:tr w:rsidR="000C74EA" w:rsidRPr="00683708" w14:paraId="221DE3EC" w14:textId="77777777" w:rsidTr="00471F53">
        <w:tc>
          <w:tcPr>
            <w:tcW w:w="650" w:type="dxa"/>
            <w:shd w:val="clear" w:color="auto" w:fill="auto"/>
          </w:tcPr>
          <w:p w14:paraId="2EB1325E"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2</w:t>
            </w:r>
            <w:r>
              <w:rPr>
                <w:rFonts w:ascii="Times New Roman" w:eastAsia="Trebuchet MS" w:hAnsi="Times New Roman"/>
                <w:bCs/>
              </w:rPr>
              <w:t>5.</w:t>
            </w:r>
          </w:p>
        </w:tc>
        <w:tc>
          <w:tcPr>
            <w:tcW w:w="6365" w:type="dxa"/>
            <w:shd w:val="clear" w:color="auto" w:fill="auto"/>
          </w:tcPr>
          <w:p w14:paraId="5EE61963"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rPr>
              <w:t xml:space="preserve">Ponudnik mora zagotoviti vsaj </w:t>
            </w:r>
            <w:r>
              <w:rPr>
                <w:rFonts w:ascii="Times New Roman" w:eastAsia="Trebuchet MS" w:hAnsi="Times New Roman"/>
              </w:rPr>
              <w:t>dva</w:t>
            </w:r>
            <w:r w:rsidRPr="00683708">
              <w:rPr>
                <w:rFonts w:ascii="Times New Roman" w:eastAsia="Trebuchet MS" w:hAnsi="Times New Roman"/>
              </w:rPr>
              <w:t xml:space="preserve"> certificiran</w:t>
            </w:r>
            <w:r>
              <w:rPr>
                <w:rFonts w:ascii="Times New Roman" w:eastAsia="Trebuchet MS" w:hAnsi="Times New Roman"/>
              </w:rPr>
              <w:t>a</w:t>
            </w:r>
            <w:r w:rsidRPr="00683708">
              <w:rPr>
                <w:rFonts w:ascii="Times New Roman" w:eastAsia="Trebuchet MS" w:hAnsi="Times New Roman"/>
              </w:rPr>
              <w:t xml:space="preserve"> serviserja.</w:t>
            </w:r>
          </w:p>
        </w:tc>
        <w:tc>
          <w:tcPr>
            <w:tcW w:w="1096" w:type="dxa"/>
            <w:shd w:val="clear" w:color="auto" w:fill="auto"/>
          </w:tcPr>
          <w:p w14:paraId="3C68D19E"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1C3E6E65" w14:textId="77777777" w:rsidR="000C74EA" w:rsidRPr="00683708" w:rsidRDefault="000C74EA" w:rsidP="00471F53">
            <w:pPr>
              <w:widowControl w:val="0"/>
              <w:rPr>
                <w:rFonts w:ascii="Times New Roman" w:eastAsia="Trebuchet MS" w:hAnsi="Times New Roman"/>
                <w:bCs/>
              </w:rPr>
            </w:pPr>
          </w:p>
        </w:tc>
      </w:tr>
      <w:tr w:rsidR="000C74EA" w:rsidRPr="00683708" w14:paraId="508E014B" w14:textId="77777777" w:rsidTr="00471F53">
        <w:tc>
          <w:tcPr>
            <w:tcW w:w="650" w:type="dxa"/>
            <w:shd w:val="clear" w:color="auto" w:fill="auto"/>
          </w:tcPr>
          <w:p w14:paraId="6FBD964B"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2</w:t>
            </w:r>
            <w:r>
              <w:rPr>
                <w:rFonts w:ascii="Times New Roman" w:eastAsia="Trebuchet MS" w:hAnsi="Times New Roman"/>
                <w:bCs/>
              </w:rPr>
              <w:t>6</w:t>
            </w:r>
            <w:r w:rsidRPr="00683708">
              <w:rPr>
                <w:rFonts w:ascii="Times New Roman" w:eastAsia="Trebuchet MS" w:hAnsi="Times New Roman"/>
                <w:bCs/>
              </w:rPr>
              <w:t>.</w:t>
            </w:r>
          </w:p>
        </w:tc>
        <w:tc>
          <w:tcPr>
            <w:tcW w:w="6365" w:type="dxa"/>
            <w:shd w:val="clear" w:color="auto" w:fill="auto"/>
          </w:tcPr>
          <w:p w14:paraId="573BB8FA" w14:textId="77777777" w:rsidR="000C74EA" w:rsidRPr="00936D98" w:rsidRDefault="000C74EA" w:rsidP="00471F53">
            <w:pPr>
              <w:widowControl w:val="0"/>
              <w:jc w:val="both"/>
              <w:rPr>
                <w:rFonts w:ascii="Times New Roman" w:eastAsia="Trebuchet MS" w:hAnsi="Times New Roman"/>
                <w:bCs/>
              </w:rPr>
            </w:pPr>
            <w:r w:rsidRPr="00936D98">
              <w:rPr>
                <w:rFonts w:ascii="Times New Roman" w:eastAsia="Trebuchet MS" w:hAnsi="Times New Roman"/>
                <w:bCs/>
              </w:rPr>
              <w:t>Ponudnik mora zagotoviti vsaj enega certificiranega IT specialista.</w:t>
            </w:r>
          </w:p>
          <w:p w14:paraId="293420DE" w14:textId="77777777" w:rsidR="000C74EA" w:rsidRPr="00936D98" w:rsidRDefault="000C74EA" w:rsidP="00471F53">
            <w:pPr>
              <w:widowControl w:val="0"/>
              <w:jc w:val="both"/>
              <w:rPr>
                <w:rFonts w:ascii="Times New Roman" w:eastAsia="Trebuchet MS" w:hAnsi="Times New Roman"/>
                <w:bCs/>
                <w:i/>
                <w:iCs/>
              </w:rPr>
            </w:pPr>
            <w:r w:rsidRPr="00936D98">
              <w:rPr>
                <w:rFonts w:ascii="Times New Roman" w:hAnsi="Times New Roman"/>
                <w:iCs/>
                <w:shd w:val="clear" w:color="auto" w:fill="FFFFFF"/>
              </w:rPr>
              <w:t>V kolikor analitski sistem potrebuje programsko opremo, mora ponudnik zagotoviti ustrezno strokovno osebo in priložiti certifikat, iz katerega bo nedvoumno razvidna usposobljenost. V kolikor ena oseba poseduje več zahtevanih certifikatov, se pogoj lahko izpolni s tovrstnim strokovnjakom</w:t>
            </w:r>
          </w:p>
          <w:p w14:paraId="4FDDBA84" w14:textId="77777777" w:rsidR="000C74EA" w:rsidRPr="00936D98" w:rsidRDefault="000C74EA" w:rsidP="00471F53">
            <w:pPr>
              <w:widowControl w:val="0"/>
              <w:jc w:val="both"/>
              <w:rPr>
                <w:rFonts w:ascii="Times New Roman" w:eastAsia="Trebuchet MS" w:hAnsi="Times New Roman"/>
              </w:rPr>
            </w:pPr>
          </w:p>
        </w:tc>
        <w:tc>
          <w:tcPr>
            <w:tcW w:w="1096" w:type="dxa"/>
            <w:shd w:val="clear" w:color="auto" w:fill="auto"/>
          </w:tcPr>
          <w:p w14:paraId="084939F1"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7C4079CF" w14:textId="77777777" w:rsidR="000C74EA" w:rsidRPr="00683708" w:rsidRDefault="000C74EA" w:rsidP="00471F53">
            <w:pPr>
              <w:widowControl w:val="0"/>
              <w:rPr>
                <w:rFonts w:ascii="Times New Roman" w:eastAsia="Trebuchet MS" w:hAnsi="Times New Roman"/>
                <w:bCs/>
              </w:rPr>
            </w:pPr>
          </w:p>
        </w:tc>
      </w:tr>
      <w:tr w:rsidR="000C74EA" w:rsidRPr="00683708" w14:paraId="75A020E6" w14:textId="77777777" w:rsidTr="00471F53">
        <w:tc>
          <w:tcPr>
            <w:tcW w:w="650" w:type="dxa"/>
            <w:shd w:val="clear" w:color="auto" w:fill="auto"/>
          </w:tcPr>
          <w:p w14:paraId="72D48744" w14:textId="77777777" w:rsidR="000C74EA" w:rsidRPr="00683708" w:rsidRDefault="000C74EA" w:rsidP="00471F53">
            <w:pPr>
              <w:widowControl w:val="0"/>
              <w:rPr>
                <w:rFonts w:ascii="Times New Roman" w:eastAsia="Trebuchet MS" w:hAnsi="Times New Roman"/>
                <w:bCs/>
              </w:rPr>
            </w:pPr>
            <w:r>
              <w:rPr>
                <w:rFonts w:ascii="Times New Roman" w:eastAsia="Trebuchet MS" w:hAnsi="Times New Roman"/>
                <w:bCs/>
              </w:rPr>
              <w:t>27.</w:t>
            </w:r>
          </w:p>
        </w:tc>
        <w:tc>
          <w:tcPr>
            <w:tcW w:w="6365" w:type="dxa"/>
            <w:shd w:val="clear" w:color="auto" w:fill="auto"/>
          </w:tcPr>
          <w:p w14:paraId="5E56208E"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bCs/>
              </w:rPr>
              <w:t xml:space="preserve">Rezultati pacientov, ki so shranjeni izven analitskega sistema, morajo biti sledljivi po lotih reagentov, kontrol in </w:t>
            </w:r>
            <w:proofErr w:type="spellStart"/>
            <w:r w:rsidRPr="00683708">
              <w:rPr>
                <w:rFonts w:ascii="Times New Roman" w:eastAsia="Trebuchet MS" w:hAnsi="Times New Roman"/>
                <w:bCs/>
              </w:rPr>
              <w:t>kalibratorjev</w:t>
            </w:r>
            <w:proofErr w:type="spellEnd"/>
            <w:r w:rsidRPr="00683708">
              <w:rPr>
                <w:rFonts w:ascii="Times New Roman" w:eastAsia="Trebuchet MS" w:hAnsi="Times New Roman"/>
                <w:bCs/>
              </w:rPr>
              <w:t>.</w:t>
            </w:r>
          </w:p>
        </w:tc>
        <w:tc>
          <w:tcPr>
            <w:tcW w:w="1096" w:type="dxa"/>
            <w:shd w:val="clear" w:color="auto" w:fill="auto"/>
          </w:tcPr>
          <w:p w14:paraId="292BD44F"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117CA3AF" w14:textId="77777777" w:rsidR="000C74EA" w:rsidRPr="00683708" w:rsidRDefault="000C74EA" w:rsidP="00471F53">
            <w:pPr>
              <w:widowControl w:val="0"/>
              <w:rPr>
                <w:rFonts w:ascii="Times New Roman" w:eastAsia="Trebuchet MS" w:hAnsi="Times New Roman"/>
                <w:bCs/>
              </w:rPr>
            </w:pPr>
          </w:p>
        </w:tc>
      </w:tr>
      <w:tr w:rsidR="000C74EA" w:rsidRPr="00683708" w14:paraId="4A2BA6B6" w14:textId="77777777" w:rsidTr="00471F53">
        <w:tc>
          <w:tcPr>
            <w:tcW w:w="650" w:type="dxa"/>
            <w:shd w:val="clear" w:color="auto" w:fill="auto"/>
          </w:tcPr>
          <w:p w14:paraId="1B1B1DD4" w14:textId="77777777" w:rsidR="000C74EA" w:rsidRDefault="000C74EA" w:rsidP="00471F53">
            <w:pPr>
              <w:widowControl w:val="0"/>
              <w:rPr>
                <w:rFonts w:ascii="Times New Roman" w:eastAsia="Trebuchet MS" w:hAnsi="Times New Roman"/>
                <w:bCs/>
              </w:rPr>
            </w:pPr>
            <w:r>
              <w:rPr>
                <w:rFonts w:ascii="Times New Roman" w:eastAsia="Trebuchet MS" w:hAnsi="Times New Roman"/>
                <w:bCs/>
              </w:rPr>
              <w:t>28.</w:t>
            </w:r>
          </w:p>
        </w:tc>
        <w:tc>
          <w:tcPr>
            <w:tcW w:w="6365" w:type="dxa"/>
            <w:shd w:val="clear" w:color="auto" w:fill="auto"/>
          </w:tcPr>
          <w:p w14:paraId="7A5414AB" w14:textId="77777777" w:rsidR="000C74EA" w:rsidRPr="00683708" w:rsidRDefault="000C74EA" w:rsidP="00471F53">
            <w:pPr>
              <w:widowControl w:val="0"/>
              <w:jc w:val="both"/>
              <w:rPr>
                <w:rFonts w:ascii="Times New Roman" w:eastAsia="Trebuchet MS" w:hAnsi="Times New Roman"/>
                <w:bCs/>
              </w:rPr>
            </w:pPr>
            <w:r w:rsidRPr="00936D98">
              <w:rPr>
                <w:rFonts w:ascii="Times New Roman" w:eastAsia="Trebuchet MS" w:hAnsi="Times New Roman"/>
                <w:bCs/>
              </w:rPr>
              <w:t>Obstojnost reagentov za preiskave tudi ISE (ne velja za sistemske reagente) po odprtju na analitskem sistemu mora biti vsaj 28 dni</w:t>
            </w:r>
            <w:r>
              <w:rPr>
                <w:rFonts w:ascii="Times New Roman" w:eastAsia="Trebuchet MS" w:hAnsi="Times New Roman"/>
                <w:bCs/>
              </w:rPr>
              <w:t xml:space="preserve"> (4 tedne) ali več</w:t>
            </w:r>
            <w:r w:rsidRPr="00936D98">
              <w:rPr>
                <w:rFonts w:ascii="Times New Roman" w:eastAsia="Trebuchet MS" w:hAnsi="Times New Roman"/>
                <w:bCs/>
              </w:rPr>
              <w:t xml:space="preserve">  na biokemijskem delu in na </w:t>
            </w:r>
            <w:proofErr w:type="spellStart"/>
            <w:r w:rsidRPr="00936D98">
              <w:rPr>
                <w:rFonts w:ascii="Times New Roman" w:eastAsia="Trebuchet MS" w:hAnsi="Times New Roman"/>
                <w:bCs/>
              </w:rPr>
              <w:t>imunokemijskem</w:t>
            </w:r>
            <w:proofErr w:type="spellEnd"/>
            <w:r w:rsidRPr="00936D98">
              <w:rPr>
                <w:rFonts w:ascii="Times New Roman" w:eastAsia="Trebuchet MS" w:hAnsi="Times New Roman"/>
                <w:bCs/>
              </w:rPr>
              <w:t xml:space="preserve"> delu </w:t>
            </w:r>
            <w:r>
              <w:rPr>
                <w:rFonts w:ascii="Times New Roman" w:eastAsia="Trebuchet MS" w:hAnsi="Times New Roman"/>
                <w:bCs/>
              </w:rPr>
              <w:t>vsaj</w:t>
            </w:r>
            <w:r w:rsidRPr="00936D98">
              <w:rPr>
                <w:rFonts w:ascii="Times New Roman" w:eastAsia="Trebuchet MS" w:hAnsi="Times New Roman"/>
                <w:bCs/>
              </w:rPr>
              <w:t xml:space="preserve"> 77 dni (11 tednov)</w:t>
            </w:r>
            <w:r>
              <w:rPr>
                <w:rFonts w:ascii="Times New Roman" w:eastAsia="Trebuchet MS" w:hAnsi="Times New Roman"/>
                <w:bCs/>
              </w:rPr>
              <w:t xml:space="preserve"> ali več</w:t>
            </w:r>
            <w:r w:rsidRPr="00936D98">
              <w:rPr>
                <w:rFonts w:ascii="Times New Roman" w:eastAsia="Trebuchet MS" w:hAnsi="Times New Roman"/>
                <w:bCs/>
              </w:rPr>
              <w:t>.</w:t>
            </w:r>
          </w:p>
        </w:tc>
        <w:tc>
          <w:tcPr>
            <w:tcW w:w="1096" w:type="dxa"/>
            <w:shd w:val="clear" w:color="auto" w:fill="auto"/>
          </w:tcPr>
          <w:p w14:paraId="06A9EF57"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404FA2F7" w14:textId="77777777" w:rsidR="000C74EA" w:rsidRPr="00683708" w:rsidRDefault="000C74EA" w:rsidP="00471F53">
            <w:pPr>
              <w:widowControl w:val="0"/>
              <w:rPr>
                <w:rFonts w:ascii="Times New Roman" w:eastAsia="Trebuchet MS" w:hAnsi="Times New Roman"/>
                <w:bCs/>
              </w:rPr>
            </w:pPr>
          </w:p>
        </w:tc>
      </w:tr>
    </w:tbl>
    <w:p w14:paraId="07A76AD0" w14:textId="77777777" w:rsidR="000C74EA" w:rsidRPr="00683708" w:rsidRDefault="000C74EA" w:rsidP="000C74EA">
      <w:pPr>
        <w:widowControl w:val="0"/>
        <w:rPr>
          <w:rFonts w:ascii="Times New Roman" w:eastAsia="Trebuchet MS" w:hAnsi="Times New Roman"/>
          <w:b/>
        </w:rPr>
      </w:pPr>
    </w:p>
    <w:p w14:paraId="3CB9671C" w14:textId="77777777" w:rsidR="000C74EA" w:rsidRPr="00683708" w:rsidRDefault="000C74EA" w:rsidP="000C74EA">
      <w:pPr>
        <w:widowControl w:val="0"/>
        <w:rPr>
          <w:rFonts w:ascii="Times New Roman" w:eastAsia="Trebuchet MS" w:hAnsi="Times New Roman"/>
          <w:b/>
        </w:rPr>
      </w:pPr>
      <w:r w:rsidRPr="00683708">
        <w:rPr>
          <w:rFonts w:ascii="Times New Roman" w:eastAsia="Trebuchet MS" w:hAnsi="Times New Roman"/>
          <w:b/>
        </w:rPr>
        <w:t xml:space="preserve">SPECIFIKACIJA ZAHTEV ZA BIOKEMIJSKI (+ ISE) DEL ANALITSKEGA SISTEMA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6365"/>
        <w:gridCol w:w="1096"/>
        <w:gridCol w:w="949"/>
      </w:tblGrid>
      <w:tr w:rsidR="000C74EA" w:rsidRPr="00683708" w14:paraId="690FCFDE" w14:textId="77777777" w:rsidTr="00471F53">
        <w:tc>
          <w:tcPr>
            <w:tcW w:w="650" w:type="dxa"/>
            <w:shd w:val="clear" w:color="auto" w:fill="auto"/>
          </w:tcPr>
          <w:p w14:paraId="2FB563D5" w14:textId="77777777" w:rsidR="000C74EA" w:rsidRPr="00683708" w:rsidRDefault="000C74EA" w:rsidP="00471F53">
            <w:pPr>
              <w:widowControl w:val="0"/>
              <w:rPr>
                <w:rFonts w:ascii="Times New Roman" w:eastAsia="Trebuchet MS" w:hAnsi="Times New Roman"/>
                <w:bCs/>
              </w:rPr>
            </w:pPr>
            <w:proofErr w:type="spellStart"/>
            <w:r w:rsidRPr="00683708">
              <w:rPr>
                <w:rFonts w:ascii="Times New Roman" w:eastAsia="Trebuchet MS" w:hAnsi="Times New Roman"/>
                <w:bCs/>
              </w:rPr>
              <w:t>Zap</w:t>
            </w:r>
            <w:proofErr w:type="spellEnd"/>
            <w:r w:rsidRPr="00683708">
              <w:rPr>
                <w:rFonts w:ascii="Times New Roman" w:eastAsia="Trebuchet MS" w:hAnsi="Times New Roman"/>
                <w:bCs/>
              </w:rPr>
              <w:t>.</w:t>
            </w:r>
          </w:p>
          <w:p w14:paraId="5CC3A0DE"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št.</w:t>
            </w:r>
          </w:p>
        </w:tc>
        <w:tc>
          <w:tcPr>
            <w:tcW w:w="6365" w:type="dxa"/>
            <w:shd w:val="clear" w:color="auto" w:fill="auto"/>
          </w:tcPr>
          <w:p w14:paraId="57FF5138"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Opis zahteve</w:t>
            </w:r>
          </w:p>
        </w:tc>
        <w:tc>
          <w:tcPr>
            <w:tcW w:w="1096" w:type="dxa"/>
            <w:shd w:val="clear" w:color="auto" w:fill="auto"/>
          </w:tcPr>
          <w:p w14:paraId="78DBB2BF"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Dokazilo</w:t>
            </w:r>
          </w:p>
        </w:tc>
        <w:tc>
          <w:tcPr>
            <w:tcW w:w="949" w:type="dxa"/>
            <w:shd w:val="clear" w:color="auto" w:fill="auto"/>
          </w:tcPr>
          <w:p w14:paraId="1F654EB0"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Ustreza</w:t>
            </w:r>
          </w:p>
          <w:p w14:paraId="0C886ED0"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[da/ne]</w:t>
            </w:r>
          </w:p>
        </w:tc>
      </w:tr>
      <w:tr w:rsidR="000C74EA" w:rsidRPr="00683708" w14:paraId="14B65EAB" w14:textId="77777777" w:rsidTr="00471F53">
        <w:tc>
          <w:tcPr>
            <w:tcW w:w="650" w:type="dxa"/>
            <w:shd w:val="clear" w:color="auto" w:fill="auto"/>
          </w:tcPr>
          <w:p w14:paraId="1EA65B3B" w14:textId="77777777" w:rsidR="000C74EA" w:rsidRPr="00683708" w:rsidRDefault="000C74EA" w:rsidP="00471F53">
            <w:pPr>
              <w:widowControl w:val="0"/>
              <w:rPr>
                <w:rFonts w:ascii="Times New Roman" w:eastAsia="Trebuchet MS" w:hAnsi="Times New Roman"/>
                <w:bCs/>
              </w:rPr>
            </w:pPr>
            <w:r>
              <w:rPr>
                <w:rFonts w:ascii="Times New Roman" w:eastAsia="Trebuchet MS" w:hAnsi="Times New Roman"/>
                <w:bCs/>
              </w:rPr>
              <w:t>29</w:t>
            </w:r>
            <w:r w:rsidRPr="00683708">
              <w:rPr>
                <w:rFonts w:ascii="Times New Roman" w:eastAsia="Trebuchet MS" w:hAnsi="Times New Roman"/>
                <w:bCs/>
              </w:rPr>
              <w:t>.</w:t>
            </w:r>
          </w:p>
        </w:tc>
        <w:tc>
          <w:tcPr>
            <w:tcW w:w="6365" w:type="dxa"/>
            <w:shd w:val="clear" w:color="auto" w:fill="auto"/>
          </w:tcPr>
          <w:p w14:paraId="6F06A944"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rPr>
              <w:t xml:space="preserve">Principi merjenja na analitskem delu biokemijskega + ISE modula morata biti: fotometrija, </w:t>
            </w:r>
            <w:proofErr w:type="spellStart"/>
            <w:r w:rsidRPr="00683708">
              <w:rPr>
                <w:rFonts w:ascii="Times New Roman" w:eastAsia="Trebuchet MS" w:hAnsi="Times New Roman"/>
              </w:rPr>
              <w:t>imunoturbidimetrija</w:t>
            </w:r>
            <w:proofErr w:type="spellEnd"/>
            <w:r w:rsidRPr="00683708">
              <w:rPr>
                <w:rFonts w:ascii="Times New Roman" w:eastAsia="Trebuchet MS" w:hAnsi="Times New Roman"/>
              </w:rPr>
              <w:t xml:space="preserve"> in </w:t>
            </w:r>
            <w:proofErr w:type="spellStart"/>
            <w:r w:rsidRPr="00683708">
              <w:rPr>
                <w:rFonts w:ascii="Times New Roman" w:eastAsia="Trebuchet MS" w:hAnsi="Times New Roman"/>
              </w:rPr>
              <w:t>potenciometrija</w:t>
            </w:r>
            <w:proofErr w:type="spellEnd"/>
            <w:r w:rsidRPr="00683708">
              <w:rPr>
                <w:rFonts w:ascii="Times New Roman" w:eastAsia="Trebuchet MS" w:hAnsi="Times New Roman"/>
              </w:rPr>
              <w:t xml:space="preserve"> (ISE - ion selektivne elektrode).</w:t>
            </w:r>
          </w:p>
        </w:tc>
        <w:tc>
          <w:tcPr>
            <w:tcW w:w="1096" w:type="dxa"/>
            <w:shd w:val="clear" w:color="auto" w:fill="auto"/>
          </w:tcPr>
          <w:p w14:paraId="6D9896CD"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11DE357B" w14:textId="77777777" w:rsidR="000C74EA" w:rsidRPr="00683708" w:rsidRDefault="000C74EA" w:rsidP="00471F53">
            <w:pPr>
              <w:widowControl w:val="0"/>
              <w:rPr>
                <w:rFonts w:ascii="Times New Roman" w:eastAsia="Trebuchet MS" w:hAnsi="Times New Roman"/>
                <w:bCs/>
              </w:rPr>
            </w:pPr>
          </w:p>
        </w:tc>
      </w:tr>
      <w:tr w:rsidR="000C74EA" w:rsidRPr="00683708" w14:paraId="51EE2F93" w14:textId="77777777" w:rsidTr="00471F53">
        <w:tc>
          <w:tcPr>
            <w:tcW w:w="650" w:type="dxa"/>
            <w:shd w:val="clear" w:color="auto" w:fill="auto"/>
          </w:tcPr>
          <w:p w14:paraId="335A7554"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3</w:t>
            </w:r>
            <w:r>
              <w:rPr>
                <w:rFonts w:ascii="Times New Roman" w:eastAsia="Trebuchet MS" w:hAnsi="Times New Roman"/>
                <w:bCs/>
              </w:rPr>
              <w:t>0</w:t>
            </w:r>
            <w:r w:rsidRPr="00683708">
              <w:rPr>
                <w:rFonts w:ascii="Times New Roman" w:eastAsia="Trebuchet MS" w:hAnsi="Times New Roman"/>
                <w:bCs/>
              </w:rPr>
              <w:t>.</w:t>
            </w:r>
          </w:p>
        </w:tc>
        <w:tc>
          <w:tcPr>
            <w:tcW w:w="6365" w:type="dxa"/>
            <w:shd w:val="clear" w:color="auto" w:fill="auto"/>
          </w:tcPr>
          <w:p w14:paraId="3053DBA0"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bCs/>
              </w:rPr>
              <w:t xml:space="preserve">Biokemijski del analitskega sistema mora omogočati vsaj </w:t>
            </w:r>
            <w:r>
              <w:rPr>
                <w:rFonts w:ascii="Times New Roman" w:eastAsia="Trebuchet MS" w:hAnsi="Times New Roman"/>
                <w:bCs/>
              </w:rPr>
              <w:t xml:space="preserve">700 testov na </w:t>
            </w:r>
            <w:r w:rsidRPr="00683708">
              <w:rPr>
                <w:rFonts w:ascii="Times New Roman" w:eastAsia="Trebuchet MS" w:hAnsi="Times New Roman"/>
                <w:bCs/>
              </w:rPr>
              <w:t>uro.</w:t>
            </w:r>
          </w:p>
        </w:tc>
        <w:tc>
          <w:tcPr>
            <w:tcW w:w="1096" w:type="dxa"/>
            <w:shd w:val="clear" w:color="auto" w:fill="auto"/>
          </w:tcPr>
          <w:p w14:paraId="1C1D673D"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2F0E4808" w14:textId="77777777" w:rsidR="000C74EA" w:rsidRPr="00683708" w:rsidRDefault="000C74EA" w:rsidP="00471F53">
            <w:pPr>
              <w:widowControl w:val="0"/>
              <w:rPr>
                <w:rFonts w:ascii="Times New Roman" w:eastAsia="Trebuchet MS" w:hAnsi="Times New Roman"/>
                <w:bCs/>
              </w:rPr>
            </w:pPr>
          </w:p>
        </w:tc>
      </w:tr>
      <w:tr w:rsidR="000C74EA" w:rsidRPr="00683708" w14:paraId="7AE10548" w14:textId="77777777" w:rsidTr="00471F53">
        <w:tc>
          <w:tcPr>
            <w:tcW w:w="650" w:type="dxa"/>
            <w:shd w:val="clear" w:color="auto" w:fill="auto"/>
          </w:tcPr>
          <w:p w14:paraId="39A3FDFC"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3</w:t>
            </w:r>
            <w:r>
              <w:rPr>
                <w:rFonts w:ascii="Times New Roman" w:eastAsia="Trebuchet MS" w:hAnsi="Times New Roman"/>
                <w:bCs/>
              </w:rPr>
              <w:t>1</w:t>
            </w:r>
            <w:r w:rsidRPr="00683708">
              <w:rPr>
                <w:rFonts w:ascii="Times New Roman" w:eastAsia="Trebuchet MS" w:hAnsi="Times New Roman"/>
                <w:bCs/>
              </w:rPr>
              <w:t>.</w:t>
            </w:r>
          </w:p>
        </w:tc>
        <w:tc>
          <w:tcPr>
            <w:tcW w:w="6365" w:type="dxa"/>
            <w:shd w:val="clear" w:color="auto" w:fill="auto"/>
          </w:tcPr>
          <w:p w14:paraId="63536F62"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bCs/>
              </w:rPr>
              <w:t>Biokemijski del analitskega sistema</w:t>
            </w:r>
            <w:r>
              <w:rPr>
                <w:rFonts w:ascii="Times New Roman" w:eastAsia="Trebuchet MS" w:hAnsi="Times New Roman"/>
                <w:bCs/>
              </w:rPr>
              <w:t xml:space="preserve"> mora </w:t>
            </w:r>
            <w:r w:rsidRPr="00683708">
              <w:rPr>
                <w:rFonts w:ascii="Times New Roman" w:eastAsia="Trebuchet MS" w:hAnsi="Times New Roman"/>
                <w:bCs/>
              </w:rPr>
              <w:t>omogoča</w:t>
            </w:r>
            <w:r>
              <w:rPr>
                <w:rFonts w:ascii="Times New Roman" w:eastAsia="Trebuchet MS" w:hAnsi="Times New Roman"/>
                <w:bCs/>
              </w:rPr>
              <w:t>ti</w:t>
            </w:r>
            <w:r w:rsidRPr="00683708">
              <w:rPr>
                <w:rFonts w:ascii="Times New Roman" w:eastAsia="Trebuchet MS" w:hAnsi="Times New Roman"/>
                <w:bCs/>
              </w:rPr>
              <w:t xml:space="preserve"> sočasno izvedbo vsaj 30 različnih testov.</w:t>
            </w:r>
          </w:p>
        </w:tc>
        <w:tc>
          <w:tcPr>
            <w:tcW w:w="1096" w:type="dxa"/>
            <w:shd w:val="clear" w:color="auto" w:fill="auto"/>
          </w:tcPr>
          <w:p w14:paraId="12E4DD58"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710C2B2B" w14:textId="77777777" w:rsidR="000C74EA" w:rsidRPr="00683708" w:rsidRDefault="000C74EA" w:rsidP="00471F53">
            <w:pPr>
              <w:widowControl w:val="0"/>
              <w:rPr>
                <w:rFonts w:ascii="Times New Roman" w:eastAsia="Trebuchet MS" w:hAnsi="Times New Roman"/>
                <w:bCs/>
              </w:rPr>
            </w:pPr>
          </w:p>
        </w:tc>
      </w:tr>
      <w:tr w:rsidR="000C74EA" w:rsidRPr="00683708" w14:paraId="2FA39F57" w14:textId="77777777" w:rsidTr="00471F53">
        <w:tc>
          <w:tcPr>
            <w:tcW w:w="650" w:type="dxa"/>
            <w:shd w:val="clear" w:color="auto" w:fill="auto"/>
          </w:tcPr>
          <w:p w14:paraId="25949451"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3</w:t>
            </w:r>
            <w:r>
              <w:rPr>
                <w:rFonts w:ascii="Times New Roman" w:eastAsia="Trebuchet MS" w:hAnsi="Times New Roman"/>
                <w:bCs/>
              </w:rPr>
              <w:t>2</w:t>
            </w:r>
            <w:r w:rsidRPr="00683708">
              <w:rPr>
                <w:rFonts w:ascii="Times New Roman" w:eastAsia="Trebuchet MS" w:hAnsi="Times New Roman"/>
                <w:bCs/>
              </w:rPr>
              <w:t>.</w:t>
            </w:r>
          </w:p>
        </w:tc>
        <w:tc>
          <w:tcPr>
            <w:tcW w:w="6365" w:type="dxa"/>
            <w:shd w:val="clear" w:color="auto" w:fill="auto"/>
          </w:tcPr>
          <w:p w14:paraId="500AB653" w14:textId="77777777" w:rsidR="000C74EA" w:rsidRPr="00936D98" w:rsidRDefault="000C74EA" w:rsidP="00471F53">
            <w:pPr>
              <w:widowControl w:val="0"/>
              <w:jc w:val="both"/>
              <w:rPr>
                <w:rFonts w:ascii="Times New Roman" w:eastAsia="Trebuchet MS" w:hAnsi="Times New Roman"/>
                <w:bCs/>
              </w:rPr>
            </w:pPr>
            <w:r w:rsidRPr="00936D98">
              <w:rPr>
                <w:rFonts w:ascii="Times New Roman" w:eastAsia="Trebuchet MS" w:hAnsi="Times New Roman"/>
                <w:bCs/>
              </w:rPr>
              <w:t xml:space="preserve">Biokemijski del analitskega sistema mora omogočati merjenje HIL indeksa (hemolitičnosti, </w:t>
            </w:r>
            <w:proofErr w:type="spellStart"/>
            <w:r w:rsidRPr="00936D98">
              <w:rPr>
                <w:rFonts w:ascii="Times New Roman" w:eastAsia="Trebuchet MS" w:hAnsi="Times New Roman"/>
                <w:bCs/>
              </w:rPr>
              <w:t>ikteričnosti</w:t>
            </w:r>
            <w:proofErr w:type="spellEnd"/>
            <w:r w:rsidRPr="00936D98">
              <w:rPr>
                <w:rFonts w:ascii="Times New Roman" w:eastAsia="Trebuchet MS" w:hAnsi="Times New Roman"/>
                <w:bCs/>
              </w:rPr>
              <w:t xml:space="preserve"> in </w:t>
            </w:r>
            <w:proofErr w:type="spellStart"/>
            <w:r w:rsidRPr="00936D98">
              <w:rPr>
                <w:rFonts w:ascii="Times New Roman" w:eastAsia="Trebuchet MS" w:hAnsi="Times New Roman"/>
                <w:bCs/>
              </w:rPr>
              <w:t>lipemičnosti</w:t>
            </w:r>
            <w:proofErr w:type="spellEnd"/>
            <w:r w:rsidRPr="00936D98">
              <w:rPr>
                <w:rFonts w:ascii="Times New Roman" w:eastAsia="Trebuchet MS" w:hAnsi="Times New Roman"/>
                <w:bCs/>
              </w:rPr>
              <w:t>) vsakega vzorca.</w:t>
            </w:r>
          </w:p>
          <w:p w14:paraId="46017242" w14:textId="77777777" w:rsidR="000C74EA" w:rsidRPr="00683708" w:rsidRDefault="000C74EA" w:rsidP="00471F53">
            <w:pPr>
              <w:widowControl w:val="0"/>
              <w:jc w:val="both"/>
              <w:rPr>
                <w:rFonts w:ascii="Times New Roman" w:eastAsia="Trebuchet MS" w:hAnsi="Times New Roman"/>
                <w:bCs/>
              </w:rPr>
            </w:pPr>
            <w:r w:rsidRPr="00936D98">
              <w:rPr>
                <w:rFonts w:ascii="Times New Roman" w:eastAsia="Trebuchet MS" w:hAnsi="Times New Roman"/>
                <w:bCs/>
              </w:rPr>
              <w:t>Ponudnik naj pri izračunu potrebnega materiala za določanje HIL-a upošteva 300.000 vzorcev v 7-ih letih.</w:t>
            </w:r>
          </w:p>
        </w:tc>
        <w:tc>
          <w:tcPr>
            <w:tcW w:w="1096" w:type="dxa"/>
            <w:shd w:val="clear" w:color="auto" w:fill="auto"/>
          </w:tcPr>
          <w:p w14:paraId="40891B3A"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66E66453" w14:textId="77777777" w:rsidR="000C74EA" w:rsidRPr="00683708" w:rsidRDefault="000C74EA" w:rsidP="00471F53">
            <w:pPr>
              <w:widowControl w:val="0"/>
              <w:rPr>
                <w:rFonts w:ascii="Times New Roman" w:eastAsia="Trebuchet MS" w:hAnsi="Times New Roman"/>
                <w:bCs/>
              </w:rPr>
            </w:pPr>
          </w:p>
        </w:tc>
      </w:tr>
      <w:tr w:rsidR="000C74EA" w:rsidRPr="00683708" w14:paraId="17B0758C" w14:textId="77777777" w:rsidTr="00471F53">
        <w:tc>
          <w:tcPr>
            <w:tcW w:w="650" w:type="dxa"/>
            <w:shd w:val="clear" w:color="auto" w:fill="auto"/>
          </w:tcPr>
          <w:p w14:paraId="3324A89E"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3</w:t>
            </w:r>
            <w:r>
              <w:rPr>
                <w:rFonts w:ascii="Times New Roman" w:eastAsia="Trebuchet MS" w:hAnsi="Times New Roman"/>
                <w:bCs/>
              </w:rPr>
              <w:t>3</w:t>
            </w:r>
            <w:r w:rsidRPr="00683708">
              <w:rPr>
                <w:rFonts w:ascii="Times New Roman" w:eastAsia="Trebuchet MS" w:hAnsi="Times New Roman"/>
                <w:bCs/>
              </w:rPr>
              <w:t>.</w:t>
            </w:r>
          </w:p>
        </w:tc>
        <w:tc>
          <w:tcPr>
            <w:tcW w:w="6365" w:type="dxa"/>
            <w:shd w:val="clear" w:color="auto" w:fill="auto"/>
          </w:tcPr>
          <w:p w14:paraId="20659156"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bCs/>
              </w:rPr>
              <w:t>Biokemijski del analitskega sistema mora imeti kivete za večkratno uporabo z lastno pralno enoto.</w:t>
            </w:r>
          </w:p>
        </w:tc>
        <w:tc>
          <w:tcPr>
            <w:tcW w:w="1096" w:type="dxa"/>
            <w:shd w:val="clear" w:color="auto" w:fill="auto"/>
          </w:tcPr>
          <w:p w14:paraId="73856535"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5F88A1B5" w14:textId="77777777" w:rsidR="000C74EA" w:rsidRPr="00683708" w:rsidRDefault="000C74EA" w:rsidP="00471F53">
            <w:pPr>
              <w:widowControl w:val="0"/>
              <w:rPr>
                <w:rFonts w:ascii="Times New Roman" w:eastAsia="Trebuchet MS" w:hAnsi="Times New Roman"/>
                <w:bCs/>
              </w:rPr>
            </w:pPr>
          </w:p>
        </w:tc>
      </w:tr>
      <w:tr w:rsidR="000C74EA" w:rsidRPr="00683708" w14:paraId="2089B709" w14:textId="77777777" w:rsidTr="00471F53">
        <w:tc>
          <w:tcPr>
            <w:tcW w:w="650" w:type="dxa"/>
            <w:shd w:val="clear" w:color="auto" w:fill="auto"/>
          </w:tcPr>
          <w:p w14:paraId="679A38B3"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3</w:t>
            </w:r>
            <w:r>
              <w:rPr>
                <w:rFonts w:ascii="Times New Roman" w:eastAsia="Trebuchet MS" w:hAnsi="Times New Roman"/>
                <w:bCs/>
              </w:rPr>
              <w:t>4</w:t>
            </w:r>
            <w:r w:rsidRPr="00683708">
              <w:rPr>
                <w:rFonts w:ascii="Times New Roman" w:eastAsia="Trebuchet MS" w:hAnsi="Times New Roman"/>
                <w:bCs/>
              </w:rPr>
              <w:t>.</w:t>
            </w:r>
          </w:p>
        </w:tc>
        <w:tc>
          <w:tcPr>
            <w:tcW w:w="6365" w:type="dxa"/>
            <w:shd w:val="clear" w:color="auto" w:fill="auto"/>
          </w:tcPr>
          <w:p w14:paraId="227E17C0" w14:textId="77777777" w:rsidR="000C74EA" w:rsidRPr="00683708" w:rsidRDefault="000C74EA" w:rsidP="00471F53">
            <w:pPr>
              <w:widowControl w:val="0"/>
              <w:jc w:val="both"/>
              <w:rPr>
                <w:rFonts w:ascii="Times New Roman" w:eastAsia="Trebuchet MS" w:hAnsi="Times New Roman"/>
                <w:bCs/>
              </w:rPr>
            </w:pPr>
            <w:r w:rsidRPr="00936D98">
              <w:rPr>
                <w:rFonts w:ascii="Times New Roman" w:eastAsia="Trebuchet MS" w:hAnsi="Times New Roman"/>
                <w:bCs/>
              </w:rPr>
              <w:t>Mora imeti brezkontaktno mešanje reakcijske mešanice vzorca v kivetah</w:t>
            </w:r>
            <w:r>
              <w:rPr>
                <w:rFonts w:ascii="Times New Roman" w:eastAsia="Trebuchet MS" w:hAnsi="Times New Roman"/>
                <w:bCs/>
              </w:rPr>
              <w:t xml:space="preserve"> ali drug ustrezen način</w:t>
            </w:r>
            <w:r w:rsidRPr="00936D98">
              <w:rPr>
                <w:rFonts w:ascii="Times New Roman" w:eastAsia="Trebuchet MS" w:hAnsi="Times New Roman"/>
                <w:bCs/>
              </w:rPr>
              <w:t xml:space="preserve">. Mora </w:t>
            </w:r>
            <w:r>
              <w:rPr>
                <w:rFonts w:ascii="Times New Roman" w:eastAsia="Trebuchet MS" w:hAnsi="Times New Roman"/>
                <w:bCs/>
              </w:rPr>
              <w:t xml:space="preserve">pa </w:t>
            </w:r>
            <w:r w:rsidRPr="00936D98">
              <w:rPr>
                <w:rFonts w:ascii="Times New Roman" w:eastAsia="Trebuchet MS" w:hAnsi="Times New Roman"/>
                <w:bCs/>
              </w:rPr>
              <w:t>omogočati nastavitev dodatnega čiščenja vzorčne igle.</w:t>
            </w:r>
          </w:p>
        </w:tc>
        <w:tc>
          <w:tcPr>
            <w:tcW w:w="1096" w:type="dxa"/>
            <w:shd w:val="clear" w:color="auto" w:fill="auto"/>
          </w:tcPr>
          <w:p w14:paraId="5A61E9BB"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7950819F" w14:textId="77777777" w:rsidR="000C74EA" w:rsidRPr="00683708" w:rsidRDefault="000C74EA" w:rsidP="00471F53">
            <w:pPr>
              <w:widowControl w:val="0"/>
              <w:rPr>
                <w:rFonts w:ascii="Times New Roman" w:eastAsia="Trebuchet MS" w:hAnsi="Times New Roman"/>
                <w:bCs/>
              </w:rPr>
            </w:pPr>
          </w:p>
        </w:tc>
      </w:tr>
      <w:tr w:rsidR="000C74EA" w:rsidRPr="00683708" w14:paraId="02075919" w14:textId="77777777" w:rsidTr="00471F53">
        <w:tc>
          <w:tcPr>
            <w:tcW w:w="650" w:type="dxa"/>
            <w:shd w:val="clear" w:color="auto" w:fill="auto"/>
          </w:tcPr>
          <w:p w14:paraId="5E3F9AED"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3</w:t>
            </w:r>
            <w:r>
              <w:rPr>
                <w:rFonts w:ascii="Times New Roman" w:eastAsia="Trebuchet MS" w:hAnsi="Times New Roman"/>
                <w:bCs/>
              </w:rPr>
              <w:t>5</w:t>
            </w:r>
            <w:r w:rsidRPr="00683708">
              <w:rPr>
                <w:rFonts w:ascii="Times New Roman" w:eastAsia="Trebuchet MS" w:hAnsi="Times New Roman"/>
                <w:bCs/>
              </w:rPr>
              <w:t>.</w:t>
            </w:r>
          </w:p>
        </w:tc>
        <w:tc>
          <w:tcPr>
            <w:tcW w:w="6365" w:type="dxa"/>
            <w:shd w:val="clear" w:color="auto" w:fill="auto"/>
          </w:tcPr>
          <w:p w14:paraId="49275AF3"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rPr>
              <w:t xml:space="preserve">Analitski sistem mora omogočati biokemijske preiskave iz seruma ali plazme, kot so: albumin, ALP, ALT, alfa-amilaza, AST, direktni bilirubin, celokupni bilirubin, kalcij, holesterol, kreatinin (encimatska), CRP, gama-GT, glukoza, HDL-holesterol, železo, elektroliti (Na, K, Cl), LDL-holesterol, lipaza, magnezij, fosfat, RF, proteini celokupni, trigliceridi, </w:t>
            </w:r>
            <w:proofErr w:type="spellStart"/>
            <w:r w:rsidRPr="00683708">
              <w:rPr>
                <w:rFonts w:ascii="Times New Roman" w:eastAsia="Trebuchet MS" w:hAnsi="Times New Roman"/>
              </w:rPr>
              <w:t>transferin</w:t>
            </w:r>
            <w:proofErr w:type="spellEnd"/>
            <w:r w:rsidRPr="00683708">
              <w:rPr>
                <w:rFonts w:ascii="Times New Roman" w:eastAsia="Trebuchet MS" w:hAnsi="Times New Roman"/>
              </w:rPr>
              <w:t>, sečna kislina, sečnina.</w:t>
            </w:r>
          </w:p>
        </w:tc>
        <w:tc>
          <w:tcPr>
            <w:tcW w:w="1096" w:type="dxa"/>
            <w:shd w:val="clear" w:color="auto" w:fill="auto"/>
          </w:tcPr>
          <w:p w14:paraId="05D908DA"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72354E3C" w14:textId="77777777" w:rsidR="000C74EA" w:rsidRPr="00683708" w:rsidRDefault="000C74EA" w:rsidP="00471F53">
            <w:pPr>
              <w:widowControl w:val="0"/>
              <w:rPr>
                <w:rFonts w:ascii="Times New Roman" w:eastAsia="Trebuchet MS" w:hAnsi="Times New Roman"/>
                <w:bCs/>
              </w:rPr>
            </w:pPr>
          </w:p>
        </w:tc>
      </w:tr>
      <w:tr w:rsidR="000C74EA" w:rsidRPr="00683708" w14:paraId="2656BC56" w14:textId="77777777" w:rsidTr="00471F53">
        <w:tc>
          <w:tcPr>
            <w:tcW w:w="650" w:type="dxa"/>
            <w:shd w:val="clear" w:color="auto" w:fill="auto"/>
          </w:tcPr>
          <w:p w14:paraId="6EF1CCF3"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3</w:t>
            </w:r>
            <w:r>
              <w:rPr>
                <w:rFonts w:ascii="Times New Roman" w:eastAsia="Trebuchet MS" w:hAnsi="Times New Roman"/>
                <w:bCs/>
              </w:rPr>
              <w:t>6</w:t>
            </w:r>
            <w:r w:rsidRPr="00683708">
              <w:rPr>
                <w:rFonts w:ascii="Times New Roman" w:eastAsia="Trebuchet MS" w:hAnsi="Times New Roman"/>
                <w:bCs/>
              </w:rPr>
              <w:t>.</w:t>
            </w:r>
          </w:p>
        </w:tc>
        <w:tc>
          <w:tcPr>
            <w:tcW w:w="6365" w:type="dxa"/>
            <w:shd w:val="clear" w:color="auto" w:fill="auto"/>
          </w:tcPr>
          <w:p w14:paraId="4D508150"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rPr>
              <w:t>Analitski sistem mora omogočati določitev HbA1c iz polne krvi.</w:t>
            </w:r>
          </w:p>
        </w:tc>
        <w:tc>
          <w:tcPr>
            <w:tcW w:w="1096" w:type="dxa"/>
            <w:shd w:val="clear" w:color="auto" w:fill="auto"/>
          </w:tcPr>
          <w:p w14:paraId="247DAE5C"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0496C02A" w14:textId="77777777" w:rsidR="000C74EA" w:rsidRPr="00683708" w:rsidRDefault="000C74EA" w:rsidP="00471F53">
            <w:pPr>
              <w:widowControl w:val="0"/>
              <w:rPr>
                <w:rFonts w:ascii="Times New Roman" w:eastAsia="Trebuchet MS" w:hAnsi="Times New Roman"/>
                <w:bCs/>
              </w:rPr>
            </w:pPr>
          </w:p>
        </w:tc>
      </w:tr>
      <w:tr w:rsidR="000C74EA" w:rsidRPr="00683708" w14:paraId="62BC3C1E" w14:textId="77777777" w:rsidTr="00471F53">
        <w:tc>
          <w:tcPr>
            <w:tcW w:w="650" w:type="dxa"/>
            <w:shd w:val="clear" w:color="auto" w:fill="auto"/>
          </w:tcPr>
          <w:p w14:paraId="6884081B" w14:textId="77777777" w:rsidR="000C74EA" w:rsidRPr="00683708" w:rsidRDefault="000C74EA" w:rsidP="00471F53">
            <w:pPr>
              <w:widowControl w:val="0"/>
              <w:rPr>
                <w:rFonts w:ascii="Times New Roman" w:eastAsia="Trebuchet MS" w:hAnsi="Times New Roman"/>
                <w:bCs/>
              </w:rPr>
            </w:pPr>
            <w:r w:rsidRPr="00683708">
              <w:rPr>
                <w:rFonts w:ascii="Times New Roman" w:eastAsia="Trebuchet MS" w:hAnsi="Times New Roman"/>
                <w:bCs/>
              </w:rPr>
              <w:t>3</w:t>
            </w:r>
            <w:r>
              <w:rPr>
                <w:rFonts w:ascii="Times New Roman" w:eastAsia="Trebuchet MS" w:hAnsi="Times New Roman"/>
                <w:bCs/>
              </w:rPr>
              <w:t>7</w:t>
            </w:r>
            <w:r w:rsidRPr="00683708">
              <w:rPr>
                <w:rFonts w:ascii="Times New Roman" w:eastAsia="Trebuchet MS" w:hAnsi="Times New Roman"/>
                <w:bCs/>
              </w:rPr>
              <w:t>.</w:t>
            </w:r>
          </w:p>
        </w:tc>
        <w:tc>
          <w:tcPr>
            <w:tcW w:w="6365" w:type="dxa"/>
            <w:shd w:val="clear" w:color="auto" w:fill="auto"/>
          </w:tcPr>
          <w:p w14:paraId="2C37DDFC" w14:textId="77777777" w:rsidR="000C74EA" w:rsidRPr="00683708" w:rsidRDefault="000C74EA" w:rsidP="00471F53">
            <w:pPr>
              <w:widowControl w:val="0"/>
              <w:jc w:val="both"/>
              <w:rPr>
                <w:rFonts w:ascii="Times New Roman" w:eastAsia="Trebuchet MS" w:hAnsi="Times New Roman"/>
                <w:bCs/>
              </w:rPr>
            </w:pPr>
            <w:r w:rsidRPr="00683708">
              <w:rPr>
                <w:rFonts w:ascii="Times New Roman" w:eastAsia="Trebuchet MS" w:hAnsi="Times New Roman"/>
                <w:bCs/>
              </w:rPr>
              <w:t>Analitski sistem mora omogočati določitev albuminov</w:t>
            </w:r>
            <w:r>
              <w:rPr>
                <w:rFonts w:ascii="Times New Roman" w:eastAsia="Trebuchet MS" w:hAnsi="Times New Roman"/>
                <w:bCs/>
              </w:rPr>
              <w:t xml:space="preserve"> in kreatinina</w:t>
            </w:r>
            <w:r w:rsidRPr="00683708">
              <w:rPr>
                <w:rFonts w:ascii="Times New Roman" w:eastAsia="Trebuchet MS" w:hAnsi="Times New Roman"/>
                <w:bCs/>
              </w:rPr>
              <w:t xml:space="preserve"> iz urina.</w:t>
            </w:r>
          </w:p>
        </w:tc>
        <w:tc>
          <w:tcPr>
            <w:tcW w:w="1096" w:type="dxa"/>
            <w:shd w:val="clear" w:color="auto" w:fill="auto"/>
          </w:tcPr>
          <w:p w14:paraId="764BCEC8" w14:textId="77777777" w:rsidR="000C74EA" w:rsidRPr="00683708" w:rsidRDefault="000C74EA" w:rsidP="00471F53">
            <w:pPr>
              <w:widowControl w:val="0"/>
              <w:rPr>
                <w:rFonts w:ascii="Times New Roman" w:eastAsia="Trebuchet MS" w:hAnsi="Times New Roman"/>
                <w:bCs/>
              </w:rPr>
            </w:pPr>
          </w:p>
        </w:tc>
        <w:tc>
          <w:tcPr>
            <w:tcW w:w="949" w:type="dxa"/>
            <w:shd w:val="clear" w:color="auto" w:fill="auto"/>
          </w:tcPr>
          <w:p w14:paraId="5548BE60" w14:textId="77777777" w:rsidR="000C74EA" w:rsidRPr="00683708" w:rsidRDefault="000C74EA" w:rsidP="00471F53">
            <w:pPr>
              <w:widowControl w:val="0"/>
              <w:rPr>
                <w:rFonts w:ascii="Times New Roman" w:eastAsia="Trebuchet MS" w:hAnsi="Times New Roman"/>
                <w:bCs/>
              </w:rPr>
            </w:pPr>
          </w:p>
        </w:tc>
      </w:tr>
    </w:tbl>
    <w:p w14:paraId="6A5B4388" w14:textId="77777777" w:rsidR="000C74EA" w:rsidRDefault="000C74EA" w:rsidP="000C74EA">
      <w:pPr>
        <w:widowControl w:val="0"/>
        <w:rPr>
          <w:rFonts w:ascii="Times New Roman" w:eastAsia="Trebuchet MS" w:hAnsi="Times New Roman"/>
          <w:b/>
        </w:rPr>
      </w:pPr>
    </w:p>
    <w:p w14:paraId="4A3AA32E" w14:textId="77777777" w:rsidR="000C74EA" w:rsidRDefault="000C74EA" w:rsidP="000C74EA">
      <w:pPr>
        <w:widowControl w:val="0"/>
        <w:rPr>
          <w:rFonts w:ascii="Times New Roman" w:eastAsia="Trebuchet MS" w:hAnsi="Times New Roman"/>
          <w:b/>
        </w:rPr>
      </w:pPr>
    </w:p>
    <w:p w14:paraId="4692EF55" w14:textId="77777777" w:rsidR="000C74EA" w:rsidRDefault="000C74EA" w:rsidP="000C74EA">
      <w:pPr>
        <w:widowControl w:val="0"/>
        <w:rPr>
          <w:rFonts w:ascii="Times New Roman" w:eastAsia="Trebuchet MS" w:hAnsi="Times New Roman"/>
          <w:b/>
        </w:rPr>
      </w:pPr>
    </w:p>
    <w:p w14:paraId="120547E8" w14:textId="77777777" w:rsidR="00B46405" w:rsidRDefault="00B46405" w:rsidP="000C74EA">
      <w:pPr>
        <w:widowControl w:val="0"/>
        <w:rPr>
          <w:rFonts w:ascii="Times New Roman" w:eastAsia="Trebuchet MS" w:hAnsi="Times New Roman"/>
          <w:b/>
        </w:rPr>
      </w:pPr>
    </w:p>
    <w:p w14:paraId="0F1A1631" w14:textId="77777777" w:rsidR="00B46405" w:rsidRDefault="00B46405" w:rsidP="000C74EA">
      <w:pPr>
        <w:widowControl w:val="0"/>
        <w:rPr>
          <w:rFonts w:ascii="Times New Roman" w:eastAsia="Trebuchet MS" w:hAnsi="Times New Roman"/>
          <w:b/>
        </w:rPr>
      </w:pPr>
    </w:p>
    <w:p w14:paraId="718FC7E9" w14:textId="77777777" w:rsidR="00B46405" w:rsidRDefault="00B46405" w:rsidP="000C74EA">
      <w:pPr>
        <w:widowControl w:val="0"/>
        <w:rPr>
          <w:rFonts w:ascii="Times New Roman" w:eastAsia="Trebuchet MS" w:hAnsi="Times New Roman"/>
          <w:b/>
        </w:rPr>
      </w:pPr>
    </w:p>
    <w:p w14:paraId="62110CB7" w14:textId="77777777" w:rsidR="00B46405" w:rsidRDefault="00B46405" w:rsidP="000C74EA">
      <w:pPr>
        <w:widowControl w:val="0"/>
        <w:rPr>
          <w:rFonts w:ascii="Times New Roman" w:eastAsia="Trebuchet MS" w:hAnsi="Times New Roman"/>
          <w:b/>
        </w:rPr>
      </w:pPr>
    </w:p>
    <w:p w14:paraId="7D348BC2" w14:textId="77777777" w:rsidR="00B46405" w:rsidRDefault="00B46405" w:rsidP="000C74EA">
      <w:pPr>
        <w:widowControl w:val="0"/>
        <w:rPr>
          <w:rFonts w:ascii="Times New Roman" w:eastAsia="Trebuchet MS" w:hAnsi="Times New Roman"/>
          <w:b/>
        </w:rPr>
      </w:pPr>
    </w:p>
    <w:p w14:paraId="0596F66A" w14:textId="77777777" w:rsidR="00B46405" w:rsidRDefault="00B46405" w:rsidP="000C74EA">
      <w:pPr>
        <w:widowControl w:val="0"/>
        <w:rPr>
          <w:rFonts w:ascii="Times New Roman" w:eastAsia="Trebuchet MS" w:hAnsi="Times New Roman"/>
          <w:b/>
        </w:rPr>
      </w:pPr>
    </w:p>
    <w:p w14:paraId="12650CE8" w14:textId="77777777" w:rsidR="00B46405" w:rsidRDefault="00B46405" w:rsidP="000C74EA">
      <w:pPr>
        <w:widowControl w:val="0"/>
        <w:rPr>
          <w:rFonts w:ascii="Times New Roman" w:eastAsia="Trebuchet MS" w:hAnsi="Times New Roman"/>
          <w:b/>
        </w:rPr>
      </w:pPr>
    </w:p>
    <w:p w14:paraId="0561755E" w14:textId="77777777" w:rsidR="00B46405" w:rsidRDefault="00B46405" w:rsidP="000C74EA">
      <w:pPr>
        <w:widowControl w:val="0"/>
        <w:rPr>
          <w:rFonts w:ascii="Times New Roman" w:eastAsia="Trebuchet MS" w:hAnsi="Times New Roman"/>
          <w:b/>
        </w:rPr>
      </w:pPr>
    </w:p>
    <w:p w14:paraId="68562E5E" w14:textId="77777777" w:rsidR="00B46405" w:rsidRDefault="00B46405" w:rsidP="000C74EA">
      <w:pPr>
        <w:widowControl w:val="0"/>
        <w:rPr>
          <w:rFonts w:ascii="Times New Roman" w:eastAsia="Trebuchet MS" w:hAnsi="Times New Roman"/>
          <w:b/>
        </w:rPr>
      </w:pPr>
    </w:p>
    <w:p w14:paraId="562BD1FF" w14:textId="77777777" w:rsidR="00B46405" w:rsidRDefault="00B46405" w:rsidP="000C74EA">
      <w:pPr>
        <w:widowControl w:val="0"/>
        <w:rPr>
          <w:rFonts w:ascii="Times New Roman" w:eastAsia="Trebuchet MS" w:hAnsi="Times New Roman"/>
          <w:b/>
        </w:rPr>
      </w:pPr>
    </w:p>
    <w:p w14:paraId="03A00D66" w14:textId="77777777" w:rsidR="00B46405" w:rsidRDefault="00B46405" w:rsidP="000C74EA">
      <w:pPr>
        <w:widowControl w:val="0"/>
        <w:rPr>
          <w:rFonts w:ascii="Times New Roman" w:eastAsia="Trebuchet MS" w:hAnsi="Times New Roman"/>
          <w:b/>
        </w:rPr>
      </w:pPr>
    </w:p>
    <w:p w14:paraId="513ED0D8" w14:textId="77777777" w:rsidR="00B46405" w:rsidRDefault="00B46405" w:rsidP="000C74EA">
      <w:pPr>
        <w:widowControl w:val="0"/>
        <w:rPr>
          <w:rFonts w:ascii="Times New Roman" w:eastAsia="Trebuchet MS" w:hAnsi="Times New Roman"/>
          <w:b/>
        </w:rPr>
      </w:pPr>
    </w:p>
    <w:p w14:paraId="0C74DC54" w14:textId="77777777" w:rsidR="00B46405" w:rsidRDefault="00B46405" w:rsidP="000C74EA">
      <w:pPr>
        <w:widowControl w:val="0"/>
        <w:rPr>
          <w:rFonts w:ascii="Times New Roman" w:eastAsia="Trebuchet MS" w:hAnsi="Times New Roman"/>
          <w:b/>
        </w:rPr>
      </w:pPr>
    </w:p>
    <w:p w14:paraId="68594C71" w14:textId="77777777" w:rsidR="00B46405" w:rsidRDefault="00B46405" w:rsidP="000C74EA">
      <w:pPr>
        <w:widowControl w:val="0"/>
        <w:rPr>
          <w:rFonts w:ascii="Times New Roman" w:eastAsia="Trebuchet MS" w:hAnsi="Times New Roman"/>
          <w:b/>
        </w:rPr>
      </w:pPr>
    </w:p>
    <w:p w14:paraId="0DF45EA2" w14:textId="77777777" w:rsidR="000C74EA" w:rsidRPr="00683708" w:rsidRDefault="000C74EA" w:rsidP="000C74EA">
      <w:pPr>
        <w:widowControl w:val="0"/>
        <w:rPr>
          <w:rFonts w:ascii="Times New Roman" w:eastAsia="Trebuchet MS" w:hAnsi="Times New Roman"/>
          <w:b/>
        </w:rPr>
      </w:pPr>
    </w:p>
    <w:p w14:paraId="72DF1CA7" w14:textId="77777777" w:rsidR="000C74EA" w:rsidRPr="00683708" w:rsidRDefault="000C74EA" w:rsidP="000C74EA">
      <w:pPr>
        <w:widowControl w:val="0"/>
        <w:rPr>
          <w:rFonts w:ascii="Times New Roman" w:eastAsia="Trebuchet MS" w:hAnsi="Times New Roman"/>
          <w:b/>
        </w:rPr>
      </w:pPr>
      <w:r w:rsidRPr="00683708">
        <w:rPr>
          <w:rFonts w:ascii="Times New Roman" w:eastAsia="Trebuchet MS" w:hAnsi="Times New Roman"/>
          <w:b/>
        </w:rPr>
        <w:t>SPECIFIKACIJA ZAHTEV ZA IMUNOKEMIJSKI DEL ANALITSKEGA SISTEMA</w:t>
      </w:r>
    </w:p>
    <w:p w14:paraId="745B2E86" w14:textId="77777777" w:rsidR="000C74EA" w:rsidRPr="00683708" w:rsidRDefault="000C74EA" w:rsidP="000C74EA">
      <w:pPr>
        <w:widowControl w:val="0"/>
        <w:rPr>
          <w:rFonts w:ascii="Times New Roman" w:eastAsia="Trebuchet MS"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6365"/>
        <w:gridCol w:w="1096"/>
        <w:gridCol w:w="949"/>
      </w:tblGrid>
      <w:tr w:rsidR="000C74EA" w:rsidRPr="00683708" w14:paraId="60D549FB" w14:textId="77777777" w:rsidTr="00471F53">
        <w:tc>
          <w:tcPr>
            <w:tcW w:w="650" w:type="dxa"/>
            <w:shd w:val="clear" w:color="auto" w:fill="auto"/>
          </w:tcPr>
          <w:p w14:paraId="6914AE42" w14:textId="77777777" w:rsidR="000C74EA" w:rsidRPr="00683708" w:rsidRDefault="000C74EA" w:rsidP="00471F53">
            <w:pPr>
              <w:rPr>
                <w:rFonts w:ascii="Times New Roman" w:hAnsi="Times New Roman"/>
              </w:rPr>
            </w:pPr>
            <w:proofErr w:type="spellStart"/>
            <w:r w:rsidRPr="00683708">
              <w:rPr>
                <w:rFonts w:ascii="Times New Roman" w:hAnsi="Times New Roman"/>
              </w:rPr>
              <w:t>Zap</w:t>
            </w:r>
            <w:proofErr w:type="spellEnd"/>
            <w:r w:rsidRPr="00683708">
              <w:rPr>
                <w:rFonts w:ascii="Times New Roman" w:hAnsi="Times New Roman"/>
              </w:rPr>
              <w:t>.</w:t>
            </w:r>
          </w:p>
          <w:p w14:paraId="596E0340" w14:textId="77777777" w:rsidR="000C74EA" w:rsidRPr="00683708" w:rsidRDefault="000C74EA" w:rsidP="00471F53">
            <w:pPr>
              <w:rPr>
                <w:rFonts w:ascii="Times New Roman" w:hAnsi="Times New Roman"/>
              </w:rPr>
            </w:pPr>
            <w:r w:rsidRPr="00683708">
              <w:rPr>
                <w:rFonts w:ascii="Times New Roman" w:hAnsi="Times New Roman"/>
              </w:rPr>
              <w:t>št.</w:t>
            </w:r>
          </w:p>
        </w:tc>
        <w:tc>
          <w:tcPr>
            <w:tcW w:w="6365" w:type="dxa"/>
            <w:shd w:val="clear" w:color="auto" w:fill="auto"/>
          </w:tcPr>
          <w:p w14:paraId="6C7F8FF4" w14:textId="77777777" w:rsidR="000C74EA" w:rsidRPr="00683708" w:rsidRDefault="000C74EA" w:rsidP="00471F53">
            <w:pPr>
              <w:rPr>
                <w:rFonts w:ascii="Times New Roman" w:hAnsi="Times New Roman"/>
              </w:rPr>
            </w:pPr>
            <w:r w:rsidRPr="00683708">
              <w:rPr>
                <w:rFonts w:ascii="Times New Roman" w:hAnsi="Times New Roman"/>
              </w:rPr>
              <w:t>Opis zahteve</w:t>
            </w:r>
          </w:p>
        </w:tc>
        <w:tc>
          <w:tcPr>
            <w:tcW w:w="1096" w:type="dxa"/>
            <w:shd w:val="clear" w:color="auto" w:fill="auto"/>
          </w:tcPr>
          <w:p w14:paraId="74C27E72" w14:textId="77777777" w:rsidR="000C74EA" w:rsidRPr="00683708" w:rsidRDefault="000C74EA" w:rsidP="00471F53">
            <w:pPr>
              <w:rPr>
                <w:rFonts w:ascii="Times New Roman" w:hAnsi="Times New Roman"/>
              </w:rPr>
            </w:pPr>
            <w:r w:rsidRPr="00683708">
              <w:rPr>
                <w:rFonts w:ascii="Times New Roman" w:hAnsi="Times New Roman"/>
              </w:rPr>
              <w:t>Dokazilo</w:t>
            </w:r>
          </w:p>
        </w:tc>
        <w:tc>
          <w:tcPr>
            <w:tcW w:w="949" w:type="dxa"/>
            <w:shd w:val="clear" w:color="auto" w:fill="auto"/>
          </w:tcPr>
          <w:p w14:paraId="6479D086" w14:textId="77777777" w:rsidR="000C74EA" w:rsidRPr="00683708" w:rsidRDefault="000C74EA" w:rsidP="00471F53">
            <w:pPr>
              <w:rPr>
                <w:rFonts w:ascii="Times New Roman" w:hAnsi="Times New Roman"/>
              </w:rPr>
            </w:pPr>
            <w:r w:rsidRPr="00683708">
              <w:rPr>
                <w:rFonts w:ascii="Times New Roman" w:hAnsi="Times New Roman"/>
              </w:rPr>
              <w:t>Ustreza</w:t>
            </w:r>
          </w:p>
          <w:p w14:paraId="3041A149" w14:textId="77777777" w:rsidR="000C74EA" w:rsidRPr="00683708" w:rsidRDefault="000C74EA" w:rsidP="00471F53">
            <w:pPr>
              <w:rPr>
                <w:rFonts w:ascii="Times New Roman" w:hAnsi="Times New Roman"/>
              </w:rPr>
            </w:pPr>
            <w:r w:rsidRPr="00683708">
              <w:rPr>
                <w:rFonts w:ascii="Times New Roman" w:hAnsi="Times New Roman"/>
              </w:rPr>
              <w:t>[da/ne]</w:t>
            </w:r>
          </w:p>
        </w:tc>
      </w:tr>
      <w:tr w:rsidR="000C74EA" w:rsidRPr="00683708" w14:paraId="65BC9AD8" w14:textId="77777777" w:rsidTr="00471F53">
        <w:tc>
          <w:tcPr>
            <w:tcW w:w="650" w:type="dxa"/>
            <w:shd w:val="clear" w:color="auto" w:fill="auto"/>
          </w:tcPr>
          <w:p w14:paraId="71840191" w14:textId="77777777" w:rsidR="000C74EA" w:rsidRPr="00683708" w:rsidRDefault="000C74EA" w:rsidP="00471F53">
            <w:pPr>
              <w:rPr>
                <w:rFonts w:ascii="Times New Roman" w:hAnsi="Times New Roman"/>
              </w:rPr>
            </w:pPr>
            <w:r>
              <w:rPr>
                <w:rFonts w:ascii="Times New Roman" w:hAnsi="Times New Roman"/>
              </w:rPr>
              <w:t>38</w:t>
            </w:r>
            <w:r w:rsidRPr="00683708">
              <w:rPr>
                <w:rFonts w:ascii="Times New Roman" w:hAnsi="Times New Roman"/>
              </w:rPr>
              <w:t>.</w:t>
            </w:r>
          </w:p>
        </w:tc>
        <w:tc>
          <w:tcPr>
            <w:tcW w:w="6365" w:type="dxa"/>
            <w:shd w:val="clear" w:color="auto" w:fill="auto"/>
          </w:tcPr>
          <w:p w14:paraId="703CFA47" w14:textId="77777777" w:rsidR="000C74EA" w:rsidRPr="00683708" w:rsidRDefault="000C74EA" w:rsidP="00471F53">
            <w:pPr>
              <w:jc w:val="both"/>
              <w:rPr>
                <w:rFonts w:ascii="Times New Roman" w:hAnsi="Times New Roman"/>
              </w:rPr>
            </w:pPr>
            <w:r w:rsidRPr="00683708">
              <w:rPr>
                <w:rFonts w:ascii="Times New Roman" w:hAnsi="Times New Roman"/>
              </w:rPr>
              <w:t xml:space="preserve">Princip merjenja na </w:t>
            </w:r>
            <w:proofErr w:type="spellStart"/>
            <w:r w:rsidRPr="00683708">
              <w:rPr>
                <w:rFonts w:ascii="Times New Roman" w:hAnsi="Times New Roman"/>
              </w:rPr>
              <w:t>imunokemijskem</w:t>
            </w:r>
            <w:proofErr w:type="spellEnd"/>
            <w:r w:rsidRPr="00683708">
              <w:rPr>
                <w:rFonts w:ascii="Times New Roman" w:hAnsi="Times New Roman"/>
              </w:rPr>
              <w:t xml:space="preserve"> delu analitskega sistema mora biti: kemiluminiscenca ali </w:t>
            </w:r>
            <w:proofErr w:type="spellStart"/>
            <w:r w:rsidRPr="00683708">
              <w:rPr>
                <w:rFonts w:ascii="Times New Roman" w:hAnsi="Times New Roman"/>
              </w:rPr>
              <w:t>elektrokemiluminiscenca</w:t>
            </w:r>
            <w:proofErr w:type="spellEnd"/>
            <w:r w:rsidRPr="00683708">
              <w:rPr>
                <w:rFonts w:ascii="Times New Roman" w:hAnsi="Times New Roman"/>
              </w:rPr>
              <w:t>.</w:t>
            </w:r>
          </w:p>
        </w:tc>
        <w:tc>
          <w:tcPr>
            <w:tcW w:w="1096" w:type="dxa"/>
            <w:shd w:val="clear" w:color="auto" w:fill="auto"/>
          </w:tcPr>
          <w:p w14:paraId="6E5A777E" w14:textId="77777777" w:rsidR="000C74EA" w:rsidRPr="00683708" w:rsidRDefault="000C74EA" w:rsidP="00471F53">
            <w:pPr>
              <w:rPr>
                <w:rFonts w:ascii="Times New Roman" w:hAnsi="Times New Roman"/>
              </w:rPr>
            </w:pPr>
          </w:p>
        </w:tc>
        <w:tc>
          <w:tcPr>
            <w:tcW w:w="949" w:type="dxa"/>
            <w:shd w:val="clear" w:color="auto" w:fill="auto"/>
          </w:tcPr>
          <w:p w14:paraId="1FA706CD" w14:textId="77777777" w:rsidR="000C74EA" w:rsidRPr="00683708" w:rsidRDefault="000C74EA" w:rsidP="00471F53">
            <w:pPr>
              <w:rPr>
                <w:rFonts w:ascii="Times New Roman" w:hAnsi="Times New Roman"/>
              </w:rPr>
            </w:pPr>
          </w:p>
        </w:tc>
      </w:tr>
      <w:tr w:rsidR="000C74EA" w:rsidRPr="00683708" w14:paraId="48FA11D9" w14:textId="77777777" w:rsidTr="00471F53">
        <w:tc>
          <w:tcPr>
            <w:tcW w:w="650" w:type="dxa"/>
            <w:shd w:val="clear" w:color="auto" w:fill="auto"/>
          </w:tcPr>
          <w:p w14:paraId="0F8D4F67" w14:textId="77777777" w:rsidR="000C74EA" w:rsidRPr="00683708" w:rsidRDefault="000C74EA" w:rsidP="00471F53">
            <w:pPr>
              <w:rPr>
                <w:rFonts w:ascii="Times New Roman" w:hAnsi="Times New Roman"/>
              </w:rPr>
            </w:pPr>
            <w:r>
              <w:rPr>
                <w:rFonts w:ascii="Times New Roman" w:hAnsi="Times New Roman"/>
              </w:rPr>
              <w:t>39</w:t>
            </w:r>
            <w:r w:rsidRPr="00683708">
              <w:rPr>
                <w:rFonts w:ascii="Times New Roman" w:hAnsi="Times New Roman"/>
              </w:rPr>
              <w:t>.</w:t>
            </w:r>
          </w:p>
        </w:tc>
        <w:tc>
          <w:tcPr>
            <w:tcW w:w="6365" w:type="dxa"/>
            <w:shd w:val="clear" w:color="auto" w:fill="auto"/>
          </w:tcPr>
          <w:p w14:paraId="3B2BCA5B" w14:textId="77777777" w:rsidR="000C74EA" w:rsidRPr="00683708" w:rsidRDefault="000C74EA" w:rsidP="00471F53">
            <w:pPr>
              <w:jc w:val="both"/>
              <w:rPr>
                <w:rFonts w:ascii="Times New Roman" w:hAnsi="Times New Roman"/>
              </w:rPr>
            </w:pPr>
            <w:proofErr w:type="spellStart"/>
            <w:r w:rsidRPr="00683708">
              <w:rPr>
                <w:rFonts w:ascii="Times New Roman" w:hAnsi="Times New Roman"/>
              </w:rPr>
              <w:t>Imunokemijski</w:t>
            </w:r>
            <w:proofErr w:type="spellEnd"/>
            <w:r w:rsidRPr="00683708">
              <w:rPr>
                <w:rFonts w:ascii="Times New Roman" w:hAnsi="Times New Roman"/>
              </w:rPr>
              <w:t xml:space="preserve"> del analitskega sistema mora omogočati vsaj 1</w:t>
            </w:r>
            <w:r>
              <w:rPr>
                <w:rFonts w:ascii="Times New Roman" w:hAnsi="Times New Roman"/>
              </w:rPr>
              <w:t>1</w:t>
            </w:r>
            <w:r w:rsidRPr="00683708">
              <w:rPr>
                <w:rFonts w:ascii="Times New Roman" w:hAnsi="Times New Roman"/>
              </w:rPr>
              <w:t xml:space="preserve">0 </w:t>
            </w:r>
            <w:proofErr w:type="spellStart"/>
            <w:r w:rsidRPr="00683708">
              <w:rPr>
                <w:rFonts w:ascii="Times New Roman" w:hAnsi="Times New Roman"/>
              </w:rPr>
              <w:t>imunokemijskih</w:t>
            </w:r>
            <w:proofErr w:type="spellEnd"/>
            <w:r w:rsidRPr="00683708">
              <w:rPr>
                <w:rFonts w:ascii="Times New Roman" w:hAnsi="Times New Roman"/>
              </w:rPr>
              <w:t xml:space="preserve"> testov / uro.</w:t>
            </w:r>
          </w:p>
        </w:tc>
        <w:tc>
          <w:tcPr>
            <w:tcW w:w="1096" w:type="dxa"/>
            <w:shd w:val="clear" w:color="auto" w:fill="auto"/>
          </w:tcPr>
          <w:p w14:paraId="19FED7C8" w14:textId="77777777" w:rsidR="000C74EA" w:rsidRPr="00683708" w:rsidRDefault="000C74EA" w:rsidP="00471F53">
            <w:pPr>
              <w:rPr>
                <w:rFonts w:ascii="Times New Roman" w:hAnsi="Times New Roman"/>
              </w:rPr>
            </w:pPr>
          </w:p>
        </w:tc>
        <w:tc>
          <w:tcPr>
            <w:tcW w:w="949" w:type="dxa"/>
            <w:shd w:val="clear" w:color="auto" w:fill="auto"/>
          </w:tcPr>
          <w:p w14:paraId="60A8DB83" w14:textId="77777777" w:rsidR="000C74EA" w:rsidRPr="00683708" w:rsidRDefault="000C74EA" w:rsidP="00471F53">
            <w:pPr>
              <w:rPr>
                <w:rFonts w:ascii="Times New Roman" w:hAnsi="Times New Roman"/>
              </w:rPr>
            </w:pPr>
          </w:p>
        </w:tc>
      </w:tr>
      <w:tr w:rsidR="000C74EA" w:rsidRPr="00683708" w14:paraId="10D04495" w14:textId="77777777" w:rsidTr="00471F53">
        <w:tc>
          <w:tcPr>
            <w:tcW w:w="650" w:type="dxa"/>
            <w:shd w:val="clear" w:color="auto" w:fill="auto"/>
          </w:tcPr>
          <w:p w14:paraId="3C8B82D4" w14:textId="77777777" w:rsidR="000C74EA" w:rsidRPr="00683708" w:rsidRDefault="000C74EA" w:rsidP="00471F53">
            <w:pPr>
              <w:rPr>
                <w:rFonts w:ascii="Times New Roman" w:hAnsi="Times New Roman"/>
              </w:rPr>
            </w:pPr>
            <w:r w:rsidRPr="00683708">
              <w:rPr>
                <w:rFonts w:ascii="Times New Roman" w:hAnsi="Times New Roman"/>
              </w:rPr>
              <w:t>4</w:t>
            </w:r>
            <w:r>
              <w:rPr>
                <w:rFonts w:ascii="Times New Roman" w:hAnsi="Times New Roman"/>
              </w:rPr>
              <w:t>0</w:t>
            </w:r>
            <w:r w:rsidRPr="00683708">
              <w:rPr>
                <w:rFonts w:ascii="Times New Roman" w:hAnsi="Times New Roman"/>
              </w:rPr>
              <w:t>.</w:t>
            </w:r>
          </w:p>
        </w:tc>
        <w:tc>
          <w:tcPr>
            <w:tcW w:w="6365" w:type="dxa"/>
            <w:shd w:val="clear" w:color="auto" w:fill="auto"/>
          </w:tcPr>
          <w:p w14:paraId="4F26E66B" w14:textId="77777777" w:rsidR="000C74EA" w:rsidRPr="00683708" w:rsidRDefault="000C74EA" w:rsidP="00471F53">
            <w:pPr>
              <w:jc w:val="both"/>
              <w:rPr>
                <w:rFonts w:ascii="Times New Roman" w:hAnsi="Times New Roman"/>
              </w:rPr>
            </w:pPr>
            <w:proofErr w:type="spellStart"/>
            <w:r w:rsidRPr="00683708">
              <w:rPr>
                <w:rFonts w:ascii="Times New Roman" w:hAnsi="Times New Roman"/>
              </w:rPr>
              <w:t>Imunokemijski</w:t>
            </w:r>
            <w:proofErr w:type="spellEnd"/>
            <w:r w:rsidRPr="00683708">
              <w:rPr>
                <w:rFonts w:ascii="Times New Roman" w:hAnsi="Times New Roman"/>
              </w:rPr>
              <w:t xml:space="preserve"> del analitskega sistema mora </w:t>
            </w:r>
            <w:r w:rsidRPr="00683708">
              <w:rPr>
                <w:rFonts w:ascii="Times New Roman" w:eastAsia="Trebuchet MS" w:hAnsi="Times New Roman"/>
                <w:bCs/>
              </w:rPr>
              <w:t>omogoča</w:t>
            </w:r>
            <w:r>
              <w:rPr>
                <w:rFonts w:ascii="Times New Roman" w:eastAsia="Trebuchet MS" w:hAnsi="Times New Roman"/>
                <w:bCs/>
              </w:rPr>
              <w:t>ti</w:t>
            </w:r>
            <w:r w:rsidRPr="00683708">
              <w:rPr>
                <w:rFonts w:ascii="Times New Roman" w:eastAsia="Trebuchet MS" w:hAnsi="Times New Roman"/>
                <w:bCs/>
              </w:rPr>
              <w:t xml:space="preserve"> sočasno izvedbo vsaj </w:t>
            </w:r>
            <w:r>
              <w:rPr>
                <w:rFonts w:ascii="Times New Roman" w:eastAsia="Trebuchet MS" w:hAnsi="Times New Roman"/>
                <w:bCs/>
              </w:rPr>
              <w:t>15</w:t>
            </w:r>
            <w:r w:rsidRPr="00683708">
              <w:rPr>
                <w:rFonts w:ascii="Times New Roman" w:eastAsia="Trebuchet MS" w:hAnsi="Times New Roman"/>
                <w:bCs/>
              </w:rPr>
              <w:t xml:space="preserve"> različnih testov.</w:t>
            </w:r>
          </w:p>
        </w:tc>
        <w:tc>
          <w:tcPr>
            <w:tcW w:w="1096" w:type="dxa"/>
            <w:shd w:val="clear" w:color="auto" w:fill="auto"/>
          </w:tcPr>
          <w:p w14:paraId="226263D3" w14:textId="77777777" w:rsidR="000C74EA" w:rsidRPr="00683708" w:rsidRDefault="000C74EA" w:rsidP="00471F53">
            <w:pPr>
              <w:rPr>
                <w:rFonts w:ascii="Times New Roman" w:hAnsi="Times New Roman"/>
              </w:rPr>
            </w:pPr>
          </w:p>
        </w:tc>
        <w:tc>
          <w:tcPr>
            <w:tcW w:w="949" w:type="dxa"/>
            <w:shd w:val="clear" w:color="auto" w:fill="auto"/>
          </w:tcPr>
          <w:p w14:paraId="339C5E09" w14:textId="77777777" w:rsidR="000C74EA" w:rsidRPr="00683708" w:rsidRDefault="000C74EA" w:rsidP="00471F53">
            <w:pPr>
              <w:rPr>
                <w:rFonts w:ascii="Times New Roman" w:hAnsi="Times New Roman"/>
              </w:rPr>
            </w:pPr>
          </w:p>
        </w:tc>
      </w:tr>
      <w:tr w:rsidR="000C74EA" w:rsidRPr="00683708" w14:paraId="1F436790" w14:textId="77777777" w:rsidTr="00471F53">
        <w:tc>
          <w:tcPr>
            <w:tcW w:w="650" w:type="dxa"/>
            <w:shd w:val="clear" w:color="auto" w:fill="auto"/>
          </w:tcPr>
          <w:p w14:paraId="20E3BC48" w14:textId="77777777" w:rsidR="000C74EA" w:rsidRPr="00683708" w:rsidRDefault="000C74EA" w:rsidP="00471F53">
            <w:pPr>
              <w:rPr>
                <w:rFonts w:ascii="Times New Roman" w:hAnsi="Times New Roman"/>
              </w:rPr>
            </w:pPr>
            <w:r w:rsidRPr="00683708">
              <w:rPr>
                <w:rFonts w:ascii="Times New Roman" w:hAnsi="Times New Roman"/>
              </w:rPr>
              <w:t>4</w:t>
            </w:r>
            <w:r>
              <w:rPr>
                <w:rFonts w:ascii="Times New Roman" w:hAnsi="Times New Roman"/>
              </w:rPr>
              <w:t>1</w:t>
            </w:r>
            <w:r w:rsidRPr="00683708">
              <w:rPr>
                <w:rFonts w:ascii="Times New Roman" w:hAnsi="Times New Roman"/>
              </w:rPr>
              <w:t>.</w:t>
            </w:r>
          </w:p>
        </w:tc>
        <w:tc>
          <w:tcPr>
            <w:tcW w:w="6365" w:type="dxa"/>
            <w:shd w:val="clear" w:color="auto" w:fill="auto"/>
          </w:tcPr>
          <w:p w14:paraId="5BBAD9D1" w14:textId="77777777" w:rsidR="000C74EA" w:rsidRPr="00683708" w:rsidRDefault="000C74EA" w:rsidP="00471F53">
            <w:pPr>
              <w:jc w:val="both"/>
              <w:rPr>
                <w:rFonts w:ascii="Times New Roman" w:hAnsi="Times New Roman"/>
              </w:rPr>
            </w:pPr>
            <w:proofErr w:type="spellStart"/>
            <w:r w:rsidRPr="00936D98">
              <w:rPr>
                <w:rFonts w:ascii="Times New Roman" w:hAnsi="Times New Roman"/>
              </w:rPr>
              <w:t>Imunokemijski</w:t>
            </w:r>
            <w:proofErr w:type="spellEnd"/>
            <w:r w:rsidRPr="00936D98">
              <w:rPr>
                <w:rFonts w:ascii="Times New Roman" w:hAnsi="Times New Roman"/>
              </w:rPr>
              <w:t xml:space="preserve"> del analitskega sistema mora omogočati popolno zaščito pred navzkrižno kontaminacijo med vzorci (</w:t>
            </w:r>
            <w:proofErr w:type="spellStart"/>
            <w:r w:rsidRPr="00936D98">
              <w:rPr>
                <w:rFonts w:ascii="Times New Roman" w:hAnsi="Times New Roman"/>
              </w:rPr>
              <w:t>carry</w:t>
            </w:r>
            <w:proofErr w:type="spellEnd"/>
            <w:r w:rsidRPr="00936D98">
              <w:rPr>
                <w:rFonts w:ascii="Times New Roman" w:hAnsi="Times New Roman"/>
              </w:rPr>
              <w:t xml:space="preserve"> </w:t>
            </w:r>
            <w:proofErr w:type="spellStart"/>
            <w:r w:rsidRPr="00936D98">
              <w:rPr>
                <w:rFonts w:ascii="Times New Roman" w:hAnsi="Times New Roman"/>
              </w:rPr>
              <w:t>over</w:t>
            </w:r>
            <w:proofErr w:type="spellEnd"/>
            <w:r w:rsidRPr="00936D98">
              <w:rPr>
                <w:rFonts w:ascii="Times New Roman" w:hAnsi="Times New Roman"/>
              </w:rPr>
              <w:t xml:space="preserve">) z uporabo </w:t>
            </w:r>
            <w:proofErr w:type="spellStart"/>
            <w:r w:rsidRPr="00936D98">
              <w:rPr>
                <w:rFonts w:ascii="Times New Roman" w:hAnsi="Times New Roman"/>
              </w:rPr>
              <w:t>pipetnih</w:t>
            </w:r>
            <w:proofErr w:type="spellEnd"/>
            <w:r w:rsidRPr="00936D98">
              <w:rPr>
                <w:rFonts w:ascii="Times New Roman" w:hAnsi="Times New Roman"/>
              </w:rPr>
              <w:t xml:space="preserve"> nastavkov in reakcijskih posodic za enkratno uporabo.</w:t>
            </w:r>
          </w:p>
        </w:tc>
        <w:tc>
          <w:tcPr>
            <w:tcW w:w="1096" w:type="dxa"/>
            <w:shd w:val="clear" w:color="auto" w:fill="auto"/>
          </w:tcPr>
          <w:p w14:paraId="2A430197" w14:textId="77777777" w:rsidR="000C74EA" w:rsidRPr="00683708" w:rsidRDefault="000C74EA" w:rsidP="00471F53">
            <w:pPr>
              <w:rPr>
                <w:rFonts w:ascii="Times New Roman" w:hAnsi="Times New Roman"/>
              </w:rPr>
            </w:pPr>
          </w:p>
        </w:tc>
        <w:tc>
          <w:tcPr>
            <w:tcW w:w="949" w:type="dxa"/>
            <w:shd w:val="clear" w:color="auto" w:fill="auto"/>
          </w:tcPr>
          <w:p w14:paraId="67A0CF73" w14:textId="77777777" w:rsidR="000C74EA" w:rsidRPr="00683708" w:rsidRDefault="000C74EA" w:rsidP="00471F53">
            <w:pPr>
              <w:rPr>
                <w:rFonts w:ascii="Times New Roman" w:hAnsi="Times New Roman"/>
              </w:rPr>
            </w:pPr>
          </w:p>
        </w:tc>
      </w:tr>
      <w:tr w:rsidR="000C74EA" w:rsidRPr="00683708" w14:paraId="5AE4FB6B" w14:textId="77777777" w:rsidTr="00471F53">
        <w:tc>
          <w:tcPr>
            <w:tcW w:w="650" w:type="dxa"/>
            <w:shd w:val="clear" w:color="auto" w:fill="auto"/>
          </w:tcPr>
          <w:p w14:paraId="77E8D1A8" w14:textId="77777777" w:rsidR="000C74EA" w:rsidRPr="00683708" w:rsidRDefault="000C74EA" w:rsidP="00471F53">
            <w:pPr>
              <w:rPr>
                <w:rFonts w:ascii="Times New Roman" w:hAnsi="Times New Roman"/>
              </w:rPr>
            </w:pPr>
            <w:r w:rsidRPr="00683708">
              <w:rPr>
                <w:rFonts w:ascii="Times New Roman" w:hAnsi="Times New Roman"/>
              </w:rPr>
              <w:t>4</w:t>
            </w:r>
            <w:r>
              <w:rPr>
                <w:rFonts w:ascii="Times New Roman" w:hAnsi="Times New Roman"/>
              </w:rPr>
              <w:t>2</w:t>
            </w:r>
            <w:r w:rsidRPr="00683708">
              <w:rPr>
                <w:rFonts w:ascii="Times New Roman" w:hAnsi="Times New Roman"/>
              </w:rPr>
              <w:t>.</w:t>
            </w:r>
          </w:p>
        </w:tc>
        <w:tc>
          <w:tcPr>
            <w:tcW w:w="6365" w:type="dxa"/>
            <w:shd w:val="clear" w:color="auto" w:fill="auto"/>
          </w:tcPr>
          <w:p w14:paraId="39C00BC6" w14:textId="77777777" w:rsidR="000C74EA" w:rsidRPr="00683708" w:rsidRDefault="000C74EA" w:rsidP="00471F53">
            <w:pPr>
              <w:jc w:val="both"/>
              <w:rPr>
                <w:rFonts w:ascii="Times New Roman" w:hAnsi="Times New Roman"/>
              </w:rPr>
            </w:pPr>
            <w:proofErr w:type="spellStart"/>
            <w:r w:rsidRPr="00683708">
              <w:rPr>
                <w:rFonts w:ascii="Times New Roman" w:hAnsi="Times New Roman"/>
              </w:rPr>
              <w:t>Imunokemijski</w:t>
            </w:r>
            <w:proofErr w:type="spellEnd"/>
            <w:r w:rsidRPr="00683708">
              <w:rPr>
                <w:rFonts w:ascii="Times New Roman" w:hAnsi="Times New Roman"/>
              </w:rPr>
              <w:t xml:space="preserve"> del analitskega sistema mora uporabljati največ 2-točkovno kalibracijo.</w:t>
            </w:r>
          </w:p>
        </w:tc>
        <w:tc>
          <w:tcPr>
            <w:tcW w:w="1096" w:type="dxa"/>
            <w:shd w:val="clear" w:color="auto" w:fill="auto"/>
          </w:tcPr>
          <w:p w14:paraId="17907A95" w14:textId="77777777" w:rsidR="000C74EA" w:rsidRPr="00683708" w:rsidRDefault="000C74EA" w:rsidP="00471F53">
            <w:pPr>
              <w:rPr>
                <w:rFonts w:ascii="Times New Roman" w:hAnsi="Times New Roman"/>
              </w:rPr>
            </w:pPr>
          </w:p>
        </w:tc>
        <w:tc>
          <w:tcPr>
            <w:tcW w:w="949" w:type="dxa"/>
            <w:shd w:val="clear" w:color="auto" w:fill="auto"/>
          </w:tcPr>
          <w:p w14:paraId="1CBB5CD4" w14:textId="77777777" w:rsidR="000C74EA" w:rsidRPr="00683708" w:rsidRDefault="000C74EA" w:rsidP="00471F53">
            <w:pPr>
              <w:rPr>
                <w:rFonts w:ascii="Times New Roman" w:hAnsi="Times New Roman"/>
              </w:rPr>
            </w:pPr>
          </w:p>
        </w:tc>
      </w:tr>
      <w:tr w:rsidR="000C74EA" w:rsidRPr="00683708" w14:paraId="70F5BEC3" w14:textId="77777777" w:rsidTr="00471F53">
        <w:tc>
          <w:tcPr>
            <w:tcW w:w="650" w:type="dxa"/>
            <w:shd w:val="clear" w:color="auto" w:fill="auto"/>
          </w:tcPr>
          <w:p w14:paraId="1D8E1FE0" w14:textId="77777777" w:rsidR="000C74EA" w:rsidRPr="00683708" w:rsidRDefault="000C74EA" w:rsidP="00471F53">
            <w:pPr>
              <w:rPr>
                <w:rFonts w:ascii="Times New Roman" w:hAnsi="Times New Roman"/>
              </w:rPr>
            </w:pPr>
            <w:r w:rsidRPr="00683708">
              <w:rPr>
                <w:rFonts w:ascii="Times New Roman" w:hAnsi="Times New Roman"/>
              </w:rPr>
              <w:t>4</w:t>
            </w:r>
            <w:r>
              <w:rPr>
                <w:rFonts w:ascii="Times New Roman" w:hAnsi="Times New Roman"/>
              </w:rPr>
              <w:t>3</w:t>
            </w:r>
            <w:r w:rsidRPr="00683708">
              <w:rPr>
                <w:rFonts w:ascii="Times New Roman" w:hAnsi="Times New Roman"/>
              </w:rPr>
              <w:t>.</w:t>
            </w:r>
          </w:p>
        </w:tc>
        <w:tc>
          <w:tcPr>
            <w:tcW w:w="6365" w:type="dxa"/>
            <w:shd w:val="clear" w:color="auto" w:fill="auto"/>
          </w:tcPr>
          <w:p w14:paraId="70698C58" w14:textId="77777777" w:rsidR="000C74EA" w:rsidRPr="00683708" w:rsidRDefault="000C74EA" w:rsidP="00471F53">
            <w:pPr>
              <w:jc w:val="both"/>
              <w:rPr>
                <w:rFonts w:ascii="Times New Roman" w:hAnsi="Times New Roman"/>
              </w:rPr>
            </w:pPr>
            <w:proofErr w:type="spellStart"/>
            <w:r w:rsidRPr="00683708">
              <w:rPr>
                <w:rFonts w:ascii="Times New Roman" w:hAnsi="Times New Roman"/>
              </w:rPr>
              <w:t>Imunokemijski</w:t>
            </w:r>
            <w:proofErr w:type="spellEnd"/>
            <w:r w:rsidRPr="00683708">
              <w:rPr>
                <w:rFonts w:ascii="Times New Roman" w:hAnsi="Times New Roman"/>
              </w:rPr>
              <w:t xml:space="preserve"> del analitskega sistema mora </w:t>
            </w:r>
            <w:proofErr w:type="spellStart"/>
            <w:r w:rsidRPr="00683708">
              <w:rPr>
                <w:rFonts w:ascii="Times New Roman" w:hAnsi="Times New Roman"/>
              </w:rPr>
              <w:t>omogočti</w:t>
            </w:r>
            <w:proofErr w:type="spellEnd"/>
            <w:r w:rsidRPr="00683708">
              <w:rPr>
                <w:rFonts w:ascii="Times New Roman" w:hAnsi="Times New Roman"/>
              </w:rPr>
              <w:t xml:space="preserve"> </w:t>
            </w:r>
            <w:proofErr w:type="spellStart"/>
            <w:r w:rsidRPr="00683708">
              <w:rPr>
                <w:rFonts w:ascii="Times New Roman" w:hAnsi="Times New Roman"/>
              </w:rPr>
              <w:t>imunokemijske</w:t>
            </w:r>
            <w:proofErr w:type="spellEnd"/>
            <w:r w:rsidRPr="00683708">
              <w:rPr>
                <w:rFonts w:ascii="Times New Roman" w:hAnsi="Times New Roman"/>
              </w:rPr>
              <w:t xml:space="preserve"> kot so: </w:t>
            </w:r>
            <w:proofErr w:type="spellStart"/>
            <w:r w:rsidRPr="00683708">
              <w:rPr>
                <w:rFonts w:ascii="Times New Roman" w:hAnsi="Times New Roman"/>
              </w:rPr>
              <w:t>feritin</w:t>
            </w:r>
            <w:proofErr w:type="spellEnd"/>
            <w:r w:rsidRPr="00683708">
              <w:rPr>
                <w:rFonts w:ascii="Times New Roman" w:hAnsi="Times New Roman"/>
              </w:rPr>
              <w:t xml:space="preserve">, folati, fT3, fT4, </w:t>
            </w:r>
            <w:proofErr w:type="spellStart"/>
            <w:r w:rsidRPr="00683708">
              <w:rPr>
                <w:rFonts w:ascii="Times New Roman" w:hAnsi="Times New Roman"/>
              </w:rPr>
              <w:t>tPSA</w:t>
            </w:r>
            <w:proofErr w:type="spellEnd"/>
            <w:r w:rsidRPr="00683708">
              <w:rPr>
                <w:rFonts w:ascii="Times New Roman" w:hAnsi="Times New Roman"/>
              </w:rPr>
              <w:t>, TSH, Vit B12, Vit D (25-OH</w:t>
            </w:r>
            <w:r>
              <w:rPr>
                <w:rFonts w:ascii="Times New Roman" w:hAnsi="Times New Roman"/>
              </w:rPr>
              <w:t xml:space="preserve">), </w:t>
            </w:r>
            <w:proofErr w:type="spellStart"/>
            <w:r>
              <w:rPr>
                <w:rFonts w:ascii="Times New Roman" w:hAnsi="Times New Roman"/>
              </w:rPr>
              <w:t>PAPPa</w:t>
            </w:r>
            <w:proofErr w:type="spellEnd"/>
            <w:r>
              <w:rPr>
                <w:rFonts w:ascii="Times New Roman" w:hAnsi="Times New Roman"/>
              </w:rPr>
              <w:t>, prosti β</w:t>
            </w:r>
            <w:proofErr w:type="spellStart"/>
            <w:r>
              <w:rPr>
                <w:rFonts w:ascii="Times New Roman" w:hAnsi="Times New Roman"/>
              </w:rPr>
              <w:t>hCG</w:t>
            </w:r>
            <w:proofErr w:type="spellEnd"/>
            <w:r w:rsidRPr="00683708">
              <w:rPr>
                <w:rFonts w:ascii="Times New Roman" w:hAnsi="Times New Roman"/>
              </w:rPr>
              <w:t>).</w:t>
            </w:r>
          </w:p>
        </w:tc>
        <w:tc>
          <w:tcPr>
            <w:tcW w:w="1096" w:type="dxa"/>
            <w:shd w:val="clear" w:color="auto" w:fill="auto"/>
          </w:tcPr>
          <w:p w14:paraId="1C3A001C" w14:textId="77777777" w:rsidR="000C74EA" w:rsidRPr="00683708" w:rsidRDefault="000C74EA" w:rsidP="00471F53">
            <w:pPr>
              <w:rPr>
                <w:rFonts w:ascii="Times New Roman" w:hAnsi="Times New Roman"/>
              </w:rPr>
            </w:pPr>
          </w:p>
        </w:tc>
        <w:tc>
          <w:tcPr>
            <w:tcW w:w="949" w:type="dxa"/>
            <w:shd w:val="clear" w:color="auto" w:fill="auto"/>
          </w:tcPr>
          <w:p w14:paraId="7822FAA0" w14:textId="77777777" w:rsidR="000C74EA" w:rsidRPr="00683708" w:rsidRDefault="000C74EA" w:rsidP="00471F53">
            <w:pPr>
              <w:rPr>
                <w:rFonts w:ascii="Times New Roman" w:hAnsi="Times New Roman"/>
              </w:rPr>
            </w:pPr>
          </w:p>
        </w:tc>
      </w:tr>
    </w:tbl>
    <w:p w14:paraId="1EA43BBF" w14:textId="77777777" w:rsidR="000C74EA" w:rsidRPr="00683708" w:rsidRDefault="000C74EA" w:rsidP="000C74EA">
      <w:pPr>
        <w:spacing w:after="200" w:line="276" w:lineRule="auto"/>
        <w:rPr>
          <w:rFonts w:ascii="Times New Roman" w:hAnsi="Times New Roman"/>
          <w:b/>
        </w:rPr>
      </w:pPr>
    </w:p>
    <w:p w14:paraId="1D94E070" w14:textId="77777777" w:rsidR="000C74EA" w:rsidRPr="00990656" w:rsidRDefault="000C74EA" w:rsidP="000C74EA">
      <w:pPr>
        <w:tabs>
          <w:tab w:val="center" w:pos="4536"/>
          <w:tab w:val="right" w:pos="9072"/>
        </w:tabs>
        <w:overflowPunct w:val="0"/>
        <w:autoSpaceDE w:val="0"/>
        <w:spacing w:after="120"/>
        <w:textAlignment w:val="baseline"/>
        <w:rPr>
          <w:rFonts w:ascii="Times New Roman" w:hAnsi="Times New Roman"/>
          <w:u w:val="single"/>
          <w:lang w:val="pl-PL"/>
        </w:rPr>
      </w:pPr>
      <w:r w:rsidRPr="00990656">
        <w:rPr>
          <w:rFonts w:ascii="Times New Roman" w:hAnsi="Times New Roman"/>
          <w:u w:val="single"/>
          <w:lang w:val="pl-PL"/>
        </w:rPr>
        <w:t>** Poleg navedenega še:</w:t>
      </w:r>
    </w:p>
    <w:p w14:paraId="7372D830" w14:textId="77777777" w:rsidR="000C74EA" w:rsidRPr="00990656" w:rsidRDefault="000C74EA" w:rsidP="000C74EA">
      <w:pPr>
        <w:tabs>
          <w:tab w:val="center" w:pos="4536"/>
          <w:tab w:val="right" w:pos="9072"/>
        </w:tabs>
        <w:overflowPunct w:val="0"/>
        <w:autoSpaceDE w:val="0"/>
        <w:spacing w:after="120"/>
        <w:textAlignment w:val="baseline"/>
        <w:rPr>
          <w:rFonts w:ascii="Times New Roman" w:hAnsi="Times New Roman"/>
          <w:u w:val="single"/>
          <w:lang w:val="pl-PL"/>
        </w:rPr>
      </w:pPr>
      <w:r w:rsidRPr="00990656">
        <w:rPr>
          <w:rFonts w:ascii="Times New Roman" w:hAnsi="Times New Roman"/>
          <w:u w:val="single"/>
          <w:lang w:val="pl-PL"/>
        </w:rPr>
        <w:t>- ponudnikova obveza je, da pred oddajo ponudbe preveri vse izmere naročnikovega prostora tako, da je mogoča postavitev naročenega sistema v prostor;</w:t>
      </w:r>
    </w:p>
    <w:p w14:paraId="17DCAFC9" w14:textId="77777777" w:rsidR="000C74EA" w:rsidRPr="00CF608D" w:rsidRDefault="000C74EA" w:rsidP="000C74EA">
      <w:pPr>
        <w:tabs>
          <w:tab w:val="center" w:pos="4536"/>
          <w:tab w:val="right" w:pos="9072"/>
        </w:tabs>
        <w:overflowPunct w:val="0"/>
        <w:autoSpaceDE w:val="0"/>
        <w:spacing w:after="120"/>
        <w:textAlignment w:val="baseline"/>
        <w:rPr>
          <w:rFonts w:ascii="Times New Roman" w:hAnsi="Times New Roman"/>
          <w:u w:val="single"/>
          <w:lang w:val="pl-PL"/>
        </w:rPr>
      </w:pPr>
      <w:r w:rsidRPr="00990656">
        <w:rPr>
          <w:rFonts w:ascii="Times New Roman" w:hAnsi="Times New Roman"/>
          <w:u w:val="single"/>
          <w:lang w:val="pl-PL"/>
        </w:rPr>
        <w:t>- ponudnik/dobavitelj se zavezuje, da bo najeti sistem po izteku veljavnosti pogodbe t.j. 7 let oz po preteku pogodbenega roka na lastne stroške uredil odvoz.</w:t>
      </w:r>
    </w:p>
    <w:p w14:paraId="08507FB9" w14:textId="77777777" w:rsidR="000C74EA" w:rsidRDefault="000C74EA" w:rsidP="000C74EA">
      <w:pPr>
        <w:tabs>
          <w:tab w:val="center" w:pos="4536"/>
          <w:tab w:val="right" w:pos="9072"/>
        </w:tabs>
        <w:overflowPunct w:val="0"/>
        <w:autoSpaceDE w:val="0"/>
        <w:spacing w:after="120"/>
        <w:textAlignment w:val="baseline"/>
        <w:rPr>
          <w:rFonts w:ascii="Times New Roman" w:hAnsi="Times New Roman"/>
          <w:color w:val="FF0000"/>
          <w:u w:val="single"/>
          <w:lang w:val="pl-PL"/>
        </w:rPr>
      </w:pPr>
    </w:p>
    <w:p w14:paraId="13409D8C" w14:textId="77777777" w:rsidR="000C74EA" w:rsidRPr="00683708" w:rsidRDefault="000C74EA" w:rsidP="000C74EA">
      <w:pPr>
        <w:tabs>
          <w:tab w:val="center" w:pos="4536"/>
          <w:tab w:val="right" w:pos="9072"/>
        </w:tabs>
        <w:overflowPunct w:val="0"/>
        <w:autoSpaceDE w:val="0"/>
        <w:spacing w:after="120"/>
        <w:textAlignment w:val="baseline"/>
        <w:rPr>
          <w:rFonts w:ascii="Times New Roman" w:hAnsi="Times New Roman"/>
        </w:rPr>
      </w:pPr>
    </w:p>
    <w:p w14:paraId="30E8C652" w14:textId="77777777" w:rsidR="000C74EA" w:rsidRPr="00683708" w:rsidRDefault="000C74EA" w:rsidP="000C74EA">
      <w:pPr>
        <w:tabs>
          <w:tab w:val="center" w:pos="4536"/>
          <w:tab w:val="right" w:pos="9072"/>
        </w:tabs>
        <w:overflowPunct w:val="0"/>
        <w:autoSpaceDE w:val="0"/>
        <w:spacing w:after="120"/>
        <w:textAlignment w:val="baseline"/>
        <w:rPr>
          <w:rFonts w:ascii="Times New Roman" w:hAnsi="Times New Roman"/>
        </w:rPr>
      </w:pPr>
    </w:p>
    <w:p w14:paraId="6D0D160C" w14:textId="77777777" w:rsidR="000C74EA" w:rsidRDefault="000C74EA" w:rsidP="000C74EA">
      <w:pPr>
        <w:rPr>
          <w:rFonts w:ascii="Times New Roman" w:hAnsi="Times New Roman"/>
          <w:b/>
          <w:bCs/>
          <w:color w:val="000000"/>
          <w:position w:val="-2"/>
          <w:lang w:eastAsia="en-US"/>
        </w:rPr>
      </w:pPr>
      <w:r w:rsidRPr="00683708">
        <w:rPr>
          <w:rFonts w:ascii="Times New Roman" w:hAnsi="Times New Roman"/>
          <w:b/>
          <w:bCs/>
          <w:color w:val="000000"/>
          <w:position w:val="-2"/>
          <w:lang w:eastAsia="en-US"/>
        </w:rPr>
        <w:t>Ponudnik potrdi obrazec z elektronskim podpisom.</w:t>
      </w:r>
    </w:p>
    <w:p w14:paraId="2A13B788" w14:textId="77777777" w:rsidR="000C74EA" w:rsidRDefault="000C74EA" w:rsidP="000C74EA">
      <w:pPr>
        <w:rPr>
          <w:b/>
        </w:rPr>
      </w:pPr>
    </w:p>
    <w:p w14:paraId="5EE6AC02" w14:textId="5174A8E8" w:rsidR="000C74EA" w:rsidRDefault="000C74EA" w:rsidP="000C74EA">
      <w:pPr>
        <w:spacing w:line="276" w:lineRule="auto"/>
        <w:rPr>
          <w:rFonts w:ascii="Times New Roman" w:hAnsi="Times New Roman"/>
          <w:b/>
          <w:lang w:eastAsia="en-US"/>
        </w:rPr>
      </w:pPr>
      <w:r>
        <w:rPr>
          <w:b/>
        </w:rPr>
        <w:br w:type="page"/>
      </w:r>
    </w:p>
    <w:p w14:paraId="0A43FCB5" w14:textId="77777777" w:rsidR="000C74EA" w:rsidRDefault="000C74EA" w:rsidP="007D261E">
      <w:pPr>
        <w:spacing w:line="276" w:lineRule="auto"/>
        <w:ind w:left="7788"/>
        <w:rPr>
          <w:rFonts w:ascii="Times New Roman" w:hAnsi="Times New Roman"/>
          <w:b/>
          <w:lang w:eastAsia="en-US"/>
        </w:rPr>
      </w:pPr>
    </w:p>
    <w:p w14:paraId="4E63C400" w14:textId="396D3DEC" w:rsidR="007D261E" w:rsidRPr="002177C4" w:rsidRDefault="00BE48F9" w:rsidP="007D261E">
      <w:pPr>
        <w:spacing w:line="276" w:lineRule="auto"/>
        <w:ind w:left="7788"/>
        <w:rPr>
          <w:rFonts w:ascii="Times New Roman" w:hAnsi="Times New Roman"/>
          <w:b/>
          <w:lang w:eastAsia="en-US"/>
        </w:rPr>
      </w:pPr>
      <w:r w:rsidRPr="002177C4">
        <w:rPr>
          <w:rFonts w:ascii="Times New Roman" w:hAnsi="Times New Roman"/>
          <w:b/>
          <w:lang w:eastAsia="en-US"/>
        </w:rPr>
        <w:t>Obrazec 7</w:t>
      </w:r>
    </w:p>
    <w:p w14:paraId="64630DE9" w14:textId="77777777" w:rsidR="007D261E" w:rsidRPr="002177C4" w:rsidRDefault="007D261E" w:rsidP="007D261E">
      <w:pPr>
        <w:spacing w:line="276" w:lineRule="auto"/>
        <w:jc w:val="right"/>
        <w:rPr>
          <w:rFonts w:ascii="Times New Roman" w:hAnsi="Times New Roman"/>
          <w:b/>
        </w:rPr>
      </w:pPr>
    </w:p>
    <w:p w14:paraId="4719A2A6" w14:textId="77777777" w:rsidR="007D261E" w:rsidRPr="002177C4" w:rsidRDefault="007D261E" w:rsidP="007D261E">
      <w:pPr>
        <w:keepNext/>
        <w:keepLines/>
        <w:numPr>
          <w:ilvl w:val="0"/>
          <w:numId w:val="28"/>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851" w:firstLine="0"/>
        <w:rPr>
          <w:rFonts w:ascii="Times New Roman" w:hAnsi="Times New Roman"/>
        </w:rPr>
      </w:pPr>
      <w:r w:rsidRPr="002177C4">
        <w:rPr>
          <w:rFonts w:ascii="Times New Roman" w:hAnsi="Times New Roman"/>
          <w:b/>
          <w:bCs/>
          <w:lang w:val="x-none"/>
        </w:rPr>
        <w:t xml:space="preserve">Vzorec </w:t>
      </w:r>
      <w:r w:rsidRPr="002177C4">
        <w:rPr>
          <w:rFonts w:ascii="Times New Roman" w:hAnsi="Times New Roman"/>
          <w:b/>
          <w:bCs/>
        </w:rPr>
        <w:t xml:space="preserve">finančnega zavarovanja </w:t>
      </w:r>
      <w:r w:rsidRPr="002177C4">
        <w:rPr>
          <w:rFonts w:ascii="Times New Roman" w:hAnsi="Times New Roman"/>
          <w:b/>
          <w:bCs/>
          <w:lang w:val="x-none"/>
        </w:rPr>
        <w:t>za dobro izvedbo pogodbenih obveznosti</w:t>
      </w:r>
    </w:p>
    <w:p w14:paraId="3D818F93" w14:textId="77777777" w:rsidR="007D261E" w:rsidRPr="002177C4" w:rsidRDefault="007D261E" w:rsidP="007D261E">
      <w:pPr>
        <w:rPr>
          <w:rFonts w:ascii="Times New Roman" w:hAnsi="Times New Roman"/>
          <w:lang w:eastAsia="en-US"/>
        </w:rPr>
      </w:pPr>
    </w:p>
    <w:p w14:paraId="2E6DC901"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lang w:eastAsia="en-US"/>
        </w:rPr>
      </w:pPr>
      <w:r w:rsidRPr="002177C4">
        <w:rPr>
          <w:rFonts w:ascii="Times New Roman" w:hAnsi="Times New Roman"/>
          <w:i/>
          <w:lang w:eastAsia="en-US"/>
        </w:rPr>
        <w:t>Glava s podatki o garantu (zavarovalnici/banki) ali SWIFT ključ</w:t>
      </w:r>
    </w:p>
    <w:p w14:paraId="44C4F398"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b/>
          <w:lang w:eastAsia="en-US"/>
        </w:rPr>
      </w:pPr>
    </w:p>
    <w:p w14:paraId="52C1EBF4"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lang w:eastAsia="en-US"/>
        </w:rPr>
      </w:pPr>
      <w:r w:rsidRPr="002177C4">
        <w:rPr>
          <w:rFonts w:ascii="Times New Roman" w:hAnsi="Times New Roman"/>
          <w:lang w:eastAsia="en-US"/>
        </w:rPr>
        <w:t xml:space="preserve">Za:   </w:t>
      </w:r>
      <w:bookmarkStart w:id="106" w:name="_Hlk2677308"/>
      <w:r w:rsidRPr="002177C4">
        <w:rPr>
          <w:rFonts w:ascii="Times New Roman" w:hAnsi="Times New Roman"/>
          <w:lang w:eastAsia="en-US"/>
        </w:rPr>
        <w:t xml:space="preserve">Zdravstveni dom </w:t>
      </w:r>
      <w:bookmarkEnd w:id="106"/>
      <w:r w:rsidRPr="002177C4">
        <w:rPr>
          <w:rFonts w:ascii="Times New Roman" w:hAnsi="Times New Roman"/>
          <w:lang w:eastAsia="en-US"/>
        </w:rPr>
        <w:t xml:space="preserve">Ptuj, Potrčeva cesta 19a, 2250 Ptuj </w:t>
      </w:r>
      <w:r w:rsidRPr="002177C4">
        <w:rPr>
          <w:rFonts w:ascii="Times New Roman" w:hAnsi="Times New Roman"/>
          <w:i/>
          <w:lang w:eastAsia="en-US"/>
        </w:rPr>
        <w:t>(vpiše se upravičenca tj. naročnika javnega naročila)</w:t>
      </w:r>
    </w:p>
    <w:p w14:paraId="7485D265"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p>
    <w:p w14:paraId="4CE555F7"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lang w:eastAsia="en-US"/>
        </w:rPr>
      </w:pPr>
      <w:r w:rsidRPr="002177C4">
        <w:rPr>
          <w:rFonts w:ascii="Times New Roman" w:hAnsi="Times New Roman"/>
          <w:lang w:eastAsia="en-US"/>
        </w:rPr>
        <w:t xml:space="preserve">Datum: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 se datum izdaje)</w:t>
      </w:r>
    </w:p>
    <w:p w14:paraId="151FC684"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p>
    <w:p w14:paraId="7F0F6B00"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lang w:eastAsia="en-US"/>
        </w:rPr>
      </w:pPr>
      <w:r w:rsidRPr="002177C4">
        <w:rPr>
          <w:rFonts w:ascii="Times New Roman" w:hAnsi="Times New Roman"/>
          <w:b/>
          <w:lang w:eastAsia="en-US"/>
        </w:rPr>
        <w:t>VRSTA ZAVAROVANJA:</w:t>
      </w:r>
      <w:r w:rsidRPr="002177C4">
        <w:rPr>
          <w:rFonts w:ascii="Times New Roman" w:hAnsi="Times New Roman"/>
          <w:lang w:eastAsia="en-US"/>
        </w:rPr>
        <w:t xml:space="preserve">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fldChar w:fldCharType="end"/>
      </w:r>
      <w:r w:rsidRPr="002177C4">
        <w:rPr>
          <w:rFonts w:ascii="Times New Roman" w:hAnsi="Times New Roman"/>
          <w:i/>
          <w:lang w:eastAsia="en-US"/>
        </w:rPr>
        <w:t xml:space="preserve"> (vpiše se vrsta zavarovanja: kavcijsko zavarovanje/bančna garancija)</w:t>
      </w:r>
    </w:p>
    <w:p w14:paraId="0D88CFEC"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imes New Roman" w:hAnsi="Times New Roman"/>
          <w:lang w:eastAsia="en-US"/>
        </w:rPr>
      </w:pPr>
    </w:p>
    <w:p w14:paraId="549D3A05"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r w:rsidRPr="002177C4">
        <w:rPr>
          <w:rFonts w:ascii="Times New Roman" w:hAnsi="Times New Roman"/>
          <w:b/>
          <w:lang w:eastAsia="en-US"/>
        </w:rPr>
        <w:t xml:space="preserve">ŠTEVILKA: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 se številka zavarovanja)</w:t>
      </w:r>
    </w:p>
    <w:p w14:paraId="2EC7AEE1"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imes New Roman" w:hAnsi="Times New Roman"/>
          <w:lang w:eastAsia="en-US"/>
        </w:rPr>
      </w:pPr>
    </w:p>
    <w:p w14:paraId="3D8CB824"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r w:rsidRPr="002177C4">
        <w:rPr>
          <w:rFonts w:ascii="Times New Roman" w:hAnsi="Times New Roman"/>
          <w:b/>
          <w:lang w:eastAsia="en-US"/>
        </w:rPr>
        <w:t>GARANT:</w:t>
      </w:r>
      <w:r w:rsidRPr="002177C4">
        <w:rPr>
          <w:rFonts w:ascii="Times New Roman" w:hAnsi="Times New Roman"/>
          <w:lang w:eastAsia="en-US"/>
        </w:rPr>
        <w:t xml:space="preserve">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 se ime in naslov zavarovalnice/banke v kraju izdaje)</w:t>
      </w:r>
    </w:p>
    <w:p w14:paraId="5A812514"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imes New Roman" w:hAnsi="Times New Roman"/>
          <w:lang w:eastAsia="en-US"/>
        </w:rPr>
      </w:pPr>
    </w:p>
    <w:p w14:paraId="27784E9A"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r w:rsidRPr="002177C4">
        <w:rPr>
          <w:rFonts w:ascii="Times New Roman" w:hAnsi="Times New Roman"/>
          <w:b/>
          <w:lang w:eastAsia="en-US"/>
        </w:rPr>
        <w:t xml:space="preserve">NAROČNIK: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(vpišeta se ime in naslov naročnika zavarovanja, tj. v postopku javnega naročanja izbranega ponudnika)</w:t>
      </w:r>
    </w:p>
    <w:p w14:paraId="4D6C37B8"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imes New Roman" w:hAnsi="Times New Roman"/>
          <w:lang w:eastAsia="en-US"/>
        </w:rPr>
      </w:pPr>
    </w:p>
    <w:p w14:paraId="4BA27C83"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r w:rsidRPr="002177C4">
        <w:rPr>
          <w:rFonts w:ascii="Times New Roman" w:hAnsi="Times New Roman"/>
          <w:b/>
          <w:lang w:eastAsia="en-US"/>
        </w:rPr>
        <w:t>UPRAVIČENEC:</w:t>
      </w:r>
      <w:r w:rsidRPr="002177C4">
        <w:rPr>
          <w:rFonts w:ascii="Times New Roman" w:hAnsi="Times New Roman"/>
          <w:lang w:eastAsia="en-US"/>
        </w:rPr>
        <w:t xml:space="preserve">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lang w:eastAsia="en-US"/>
        </w:rPr>
        <w:fldChar w:fldCharType="end"/>
      </w:r>
      <w:r w:rsidRPr="002177C4">
        <w:rPr>
          <w:rFonts w:ascii="Times New Roman" w:hAnsi="Times New Roman"/>
          <w:i/>
          <w:lang w:eastAsia="en-US"/>
        </w:rPr>
        <w:t xml:space="preserve"> (vpiše se naročnik javnega naročila)</w:t>
      </w:r>
    </w:p>
    <w:p w14:paraId="338F924B"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imes New Roman" w:hAnsi="Times New Roman"/>
          <w:lang w:eastAsia="en-US"/>
        </w:rPr>
      </w:pPr>
    </w:p>
    <w:p w14:paraId="25EC25E2" w14:textId="7E1383D5"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lang w:eastAsia="en-US"/>
        </w:rPr>
      </w:pPr>
      <w:r w:rsidRPr="002177C4">
        <w:rPr>
          <w:rFonts w:ascii="Times New Roman" w:hAnsi="Times New Roman"/>
          <w:b/>
          <w:lang w:eastAsia="en-US"/>
        </w:rPr>
        <w:t xml:space="preserve">OSNOVNI POSEL: </w:t>
      </w:r>
      <w:r w:rsidRPr="002177C4">
        <w:rPr>
          <w:rFonts w:ascii="Times New Roman" w:hAnsi="Times New Roman"/>
          <w:lang w:eastAsia="en-US"/>
        </w:rPr>
        <w:t xml:space="preserve">obveznost naročnika zavarovanja iz pogodbe št.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z dne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 xml:space="preserve">(vpišeta se št. in datum pogodbe o izvedbi javnega naročila), </w:t>
      </w:r>
      <w:r w:rsidRPr="002177C4">
        <w:rPr>
          <w:rFonts w:ascii="Times New Roman" w:hAnsi="Times New Roman"/>
          <w:lang w:eastAsia="en-US"/>
        </w:rPr>
        <w:t xml:space="preserve">katere predmet je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 se predmet javnega naročila)</w:t>
      </w:r>
      <w:r w:rsidRPr="002177C4">
        <w:rPr>
          <w:rFonts w:ascii="Times New Roman" w:hAnsi="Times New Roman"/>
          <w:lang w:eastAsia="en-US"/>
        </w:rPr>
        <w:t>, sklenjene na podlagi izvedenega javnega naročila št. ……………………………., objavljenega na Portalu javnih naročil, pod št. objave: JN__________/202</w:t>
      </w:r>
      <w:r w:rsidR="00AD218F">
        <w:rPr>
          <w:rFonts w:ascii="Times New Roman" w:hAnsi="Times New Roman"/>
          <w:lang w:eastAsia="en-US"/>
        </w:rPr>
        <w:t>3</w:t>
      </w:r>
      <w:r w:rsidRPr="002177C4">
        <w:rPr>
          <w:rFonts w:ascii="Times New Roman" w:hAnsi="Times New Roman"/>
          <w:lang w:eastAsia="en-US"/>
        </w:rPr>
        <w:t>, katerega predmet je najem sistema.</w:t>
      </w:r>
    </w:p>
    <w:p w14:paraId="6F761262"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r w:rsidRPr="002177C4">
        <w:rPr>
          <w:rFonts w:ascii="Times New Roman" w:hAnsi="Times New Roman"/>
          <w:i/>
          <w:lang w:eastAsia="en-US"/>
        </w:rPr>
        <w:t xml:space="preserve"> </w:t>
      </w:r>
    </w:p>
    <w:p w14:paraId="1FAC3E27"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r w:rsidRPr="002177C4">
        <w:rPr>
          <w:rFonts w:ascii="Times New Roman" w:hAnsi="Times New Roman"/>
          <w:b/>
          <w:lang w:eastAsia="en-US"/>
        </w:rPr>
        <w:t xml:space="preserve">ZNESEK  V EUR: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 se najvišji znesek s številko in besedo)</w:t>
      </w:r>
    </w:p>
    <w:p w14:paraId="2DD91E15"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p>
    <w:p w14:paraId="7D63E324"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r w:rsidRPr="002177C4">
        <w:rPr>
          <w:rFonts w:ascii="Times New Roman" w:hAnsi="Times New Roman"/>
          <w:b/>
          <w:lang w:eastAsia="en-US"/>
        </w:rPr>
        <w:t xml:space="preserve">LISTINE, KI JIH JE POLEG IZJAVE TREBA PRILOŽITI ZAHTEVI ZA PLAČILO IN SE IZRECNO ZAHTEVAJO V SPODNJEM BESEDILU: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(nobena/navede se listina)</w:t>
      </w:r>
    </w:p>
    <w:p w14:paraId="7C0DE245"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imes New Roman" w:hAnsi="Times New Roman"/>
          <w:lang w:eastAsia="en-US"/>
        </w:rPr>
      </w:pPr>
    </w:p>
    <w:p w14:paraId="3BAE7D8F"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r w:rsidRPr="002177C4">
        <w:rPr>
          <w:rFonts w:ascii="Times New Roman" w:hAnsi="Times New Roman"/>
          <w:b/>
          <w:lang w:eastAsia="en-US"/>
        </w:rPr>
        <w:t>JEZIK V ZAHTEVANIH LISTINAH:</w:t>
      </w:r>
      <w:r w:rsidRPr="002177C4">
        <w:rPr>
          <w:rFonts w:ascii="Times New Roman" w:hAnsi="Times New Roman"/>
          <w:lang w:eastAsia="en-US"/>
        </w:rPr>
        <w:t xml:space="preserve"> slovenski</w:t>
      </w:r>
    </w:p>
    <w:p w14:paraId="3013A09B"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imes New Roman" w:hAnsi="Times New Roman"/>
          <w:lang w:eastAsia="en-US"/>
        </w:rPr>
      </w:pPr>
    </w:p>
    <w:p w14:paraId="7C0522FC"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r w:rsidRPr="002177C4">
        <w:rPr>
          <w:rFonts w:ascii="Times New Roman" w:hAnsi="Times New Roman"/>
          <w:b/>
          <w:lang w:eastAsia="en-US"/>
        </w:rPr>
        <w:t>OBLIKA PREDLOŽITVE:</w:t>
      </w:r>
      <w:r w:rsidRPr="002177C4">
        <w:rPr>
          <w:rFonts w:ascii="Times New Roman" w:hAnsi="Times New Roman"/>
          <w:lang w:eastAsia="en-US"/>
        </w:rPr>
        <w:t xml:space="preserve"> v papirni obliki s priporočeno pošto ali katerokoli obliko hitre pošte ali osebno ali v elektronski obliki po SWIFT sistemu na naslov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(navede se SWIFT naslova garanta)</w:t>
      </w:r>
    </w:p>
    <w:p w14:paraId="6C1C2517"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imes New Roman" w:hAnsi="Times New Roman"/>
          <w:lang w:eastAsia="en-US"/>
        </w:rPr>
      </w:pPr>
    </w:p>
    <w:p w14:paraId="0EC7D3D3"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lang w:eastAsia="en-US"/>
        </w:rPr>
      </w:pPr>
      <w:r w:rsidRPr="002177C4">
        <w:rPr>
          <w:rFonts w:ascii="Times New Roman" w:hAnsi="Times New Roman"/>
          <w:b/>
          <w:lang w:eastAsia="en-US"/>
        </w:rPr>
        <w:t>KRAJ PREDLOŽITVE:</w:t>
      </w:r>
      <w:r w:rsidRPr="002177C4">
        <w:rPr>
          <w:rFonts w:ascii="Times New Roman" w:hAnsi="Times New Roman"/>
          <w:lang w:eastAsia="en-US"/>
        </w:rPr>
        <w:t xml:space="preserve">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(garant vpiše naslov podružnice, kjer se opravi predložitev papirnih listin, ali elektronski naslov za predložitev v elektronski obliki, kot na primer garantov SWIFT naslov)</w:t>
      </w:r>
    </w:p>
    <w:p w14:paraId="231611DB"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imes New Roman" w:hAnsi="Times New Roman"/>
          <w:lang w:eastAsia="en-US"/>
        </w:rPr>
      </w:pPr>
    </w:p>
    <w:p w14:paraId="20B7CDFC"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r w:rsidRPr="002177C4">
        <w:rPr>
          <w:rFonts w:ascii="Times New Roman" w:hAnsi="Times New Roman"/>
          <w:lang w:eastAsia="en-US"/>
        </w:rPr>
        <w:t>Ne glede na naslov podružnice, ki jo je vpisal garant, se predložitev papirnih listin lahko opravi v katerikoli podružnici garanta na območju Republike Slovenije.</w:t>
      </w:r>
      <w:r w:rsidRPr="002177C4" w:rsidDel="00D4087F">
        <w:rPr>
          <w:rFonts w:ascii="Times New Roman" w:hAnsi="Times New Roman"/>
          <w:lang w:eastAsia="en-US"/>
        </w:rPr>
        <w:t xml:space="preserve"> </w:t>
      </w:r>
    </w:p>
    <w:p w14:paraId="466604B4"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r w:rsidRPr="002177C4">
        <w:rPr>
          <w:rFonts w:ascii="Times New Roman" w:hAnsi="Times New Roman"/>
          <w:lang w:eastAsia="en-US"/>
        </w:rPr>
        <w:t xml:space="preserve">  </w:t>
      </w:r>
    </w:p>
    <w:p w14:paraId="52CF4428"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r w:rsidRPr="002177C4">
        <w:rPr>
          <w:rFonts w:ascii="Times New Roman" w:hAnsi="Times New Roman"/>
          <w:b/>
          <w:lang w:eastAsia="en-US"/>
        </w:rPr>
        <w:t xml:space="preserve">DATUM VELJAVNOSTI: </w:t>
      </w:r>
      <w:r w:rsidRPr="002177C4">
        <w:rPr>
          <w:rFonts w:ascii="Times New Roman" w:hAnsi="Times New Roman"/>
          <w:lang w:eastAsia="en-US"/>
        </w:rPr>
        <w:fldChar w:fldCharType="begin">
          <w:ffData>
            <w:name w:val="Besedilo2"/>
            <w:enabled/>
            <w:calcOnExit w:val="0"/>
            <w:textInput>
              <w:default w:val="DD. MM. LLLL"/>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noProof/>
          <w:lang w:eastAsia="en-US"/>
        </w:rPr>
        <w:t>DD. MM. LLLL</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 se datum zapadlosti zavarovanja)</w:t>
      </w:r>
    </w:p>
    <w:p w14:paraId="74769968"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p>
    <w:p w14:paraId="04E813AF"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r w:rsidRPr="002177C4">
        <w:rPr>
          <w:rFonts w:ascii="Times New Roman" w:hAnsi="Times New Roman"/>
          <w:b/>
          <w:lang w:eastAsia="en-US"/>
        </w:rPr>
        <w:t>STRANKA, KI MORA PLAČATI STROŠKE:</w:t>
      </w:r>
      <w:r w:rsidRPr="002177C4">
        <w:rPr>
          <w:rFonts w:ascii="Times New Roman" w:hAnsi="Times New Roman"/>
          <w:lang w:eastAsia="en-US"/>
        </w:rPr>
        <w:t xml:space="preserve">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 se ime naročnika zavarovanja, tj. v postopku javnega naročanja izbranega ponudnika)</w:t>
      </w:r>
    </w:p>
    <w:p w14:paraId="5647DF70" w14:textId="77777777" w:rsidR="007D261E" w:rsidRPr="002177C4" w:rsidRDefault="007D261E" w:rsidP="007D26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b/>
          <w:lang w:eastAsia="en-US"/>
        </w:rPr>
      </w:pPr>
    </w:p>
    <w:p w14:paraId="1E53B4BD" w14:textId="77777777" w:rsidR="007D261E" w:rsidRPr="002177C4" w:rsidRDefault="007D261E" w:rsidP="007D261E">
      <w:pPr>
        <w:rPr>
          <w:rFonts w:ascii="Times New Roman" w:hAnsi="Times New Roman"/>
          <w:lang w:eastAsia="en-US"/>
        </w:rPr>
      </w:pPr>
      <w:r w:rsidRPr="002177C4">
        <w:rPr>
          <w:rFonts w:ascii="Times New Roman" w:hAnsi="Times New Roman"/>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sidRPr="002177C4">
        <w:rPr>
          <w:rFonts w:ascii="Times New Roman" w:hAnsi="Times New Roman"/>
          <w:lang w:eastAsia="en-US"/>
        </w:rPr>
        <w:lastRenderedPageBreak/>
        <w:t>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C498377" w14:textId="77777777" w:rsidR="007D261E" w:rsidRPr="002177C4" w:rsidRDefault="007D261E" w:rsidP="007D261E">
      <w:pPr>
        <w:spacing w:line="120" w:lineRule="auto"/>
        <w:rPr>
          <w:rFonts w:ascii="Times New Roman" w:hAnsi="Times New Roman"/>
          <w:lang w:eastAsia="en-US"/>
        </w:rPr>
      </w:pPr>
    </w:p>
    <w:p w14:paraId="7B4526AC" w14:textId="77777777" w:rsidR="007D261E" w:rsidRPr="002177C4" w:rsidRDefault="007D261E" w:rsidP="007D261E">
      <w:pPr>
        <w:rPr>
          <w:rFonts w:ascii="Times New Roman" w:hAnsi="Times New Roman"/>
          <w:lang w:eastAsia="en-US"/>
        </w:rPr>
      </w:pPr>
      <w:r w:rsidRPr="002177C4">
        <w:rPr>
          <w:rFonts w:ascii="Times New Roman" w:hAnsi="Times New Roman"/>
          <w:lang w:eastAsia="en-US"/>
        </w:rPr>
        <w:t>Katerokoli zahtevo za plačilo po tem zavarovanju moramo prejeti na datum veljavnosti zavarovanja ali pred njim v zgoraj navedenem kraju predložitve.</w:t>
      </w:r>
    </w:p>
    <w:p w14:paraId="26E98866" w14:textId="77777777" w:rsidR="007D261E" w:rsidRPr="002177C4" w:rsidRDefault="007D261E" w:rsidP="007D261E">
      <w:pPr>
        <w:spacing w:line="120" w:lineRule="auto"/>
        <w:rPr>
          <w:rFonts w:ascii="Times New Roman" w:hAnsi="Times New Roman"/>
          <w:lang w:eastAsia="en-US"/>
        </w:rPr>
      </w:pPr>
    </w:p>
    <w:p w14:paraId="68228AE4" w14:textId="77777777" w:rsidR="007D261E" w:rsidRPr="002177C4" w:rsidRDefault="007D261E" w:rsidP="007D261E">
      <w:pPr>
        <w:rPr>
          <w:rFonts w:ascii="Times New Roman" w:hAnsi="Times New Roman"/>
          <w:lang w:eastAsia="en-US"/>
        </w:rPr>
      </w:pPr>
      <w:r w:rsidRPr="002177C4">
        <w:rPr>
          <w:rFonts w:ascii="Times New Roman" w:hAnsi="Times New Roman"/>
          <w:lang w:eastAsia="en-US"/>
        </w:rPr>
        <w:t>Morebitne spore v zvezi s tem zavarovanjem rešuje stvarno pristojno sodišče  po slovenskem pravu.</w:t>
      </w:r>
    </w:p>
    <w:p w14:paraId="103744DE" w14:textId="77777777" w:rsidR="007D261E" w:rsidRPr="002177C4" w:rsidRDefault="007D261E" w:rsidP="007D261E">
      <w:pPr>
        <w:rPr>
          <w:rFonts w:ascii="Times New Roman" w:hAnsi="Times New Roman"/>
          <w:lang w:eastAsia="en-US"/>
        </w:rPr>
      </w:pPr>
    </w:p>
    <w:p w14:paraId="3359ABAD" w14:textId="77777777" w:rsidR="007D261E" w:rsidRPr="002177C4" w:rsidRDefault="007D261E" w:rsidP="007D261E">
      <w:pPr>
        <w:rPr>
          <w:rFonts w:ascii="Times New Roman" w:hAnsi="Times New Roman"/>
          <w:lang w:eastAsia="en-US"/>
        </w:rPr>
      </w:pPr>
      <w:r w:rsidRPr="002177C4">
        <w:rPr>
          <w:rFonts w:ascii="Times New Roman" w:hAnsi="Times New Roman"/>
          <w:i/>
          <w:lang w:eastAsia="en-US"/>
        </w:rPr>
        <w:t>Za to zavarovanje veljajo Enotna pravila za garancije na poziv (EPGP) revizija iz leta 2010, izdana pri MTZ pod št. 758.)</w:t>
      </w:r>
      <w:r w:rsidRPr="002177C4">
        <w:rPr>
          <w:rFonts w:ascii="Times New Roman" w:hAnsi="Times New Roman"/>
          <w:lang w:eastAsia="en-US"/>
        </w:rPr>
        <w:tab/>
      </w:r>
    </w:p>
    <w:p w14:paraId="121BDA13" w14:textId="77777777" w:rsidR="007D261E" w:rsidRPr="002177C4" w:rsidRDefault="007D261E" w:rsidP="007D261E">
      <w:pPr>
        <w:rPr>
          <w:rFonts w:ascii="Times New Roman" w:hAnsi="Times New Roman"/>
          <w:lang w:eastAsia="en-US"/>
        </w:rPr>
      </w:pPr>
    </w:p>
    <w:p w14:paraId="5189D6A7" w14:textId="77777777" w:rsidR="007D261E" w:rsidRPr="002177C4" w:rsidRDefault="007D261E" w:rsidP="007D261E">
      <w:pPr>
        <w:rPr>
          <w:rFonts w:ascii="Times New Roman" w:hAnsi="Times New Roman"/>
          <w:lang w:eastAsia="en-US"/>
        </w:rPr>
      </w:pPr>
    </w:p>
    <w:p w14:paraId="2FFCB703" w14:textId="77777777" w:rsidR="007D261E" w:rsidRPr="002177C4" w:rsidRDefault="007D261E" w:rsidP="007D261E">
      <w:pPr>
        <w:rPr>
          <w:rFonts w:ascii="Times New Roman" w:hAnsi="Times New Roman"/>
          <w:lang w:eastAsia="en-US"/>
        </w:rPr>
      </w:pP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t xml:space="preserve">            garant</w:t>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t xml:space="preserve">           (žig in podpis)</w:t>
      </w:r>
    </w:p>
    <w:p w14:paraId="0D05A89D" w14:textId="77777777" w:rsidR="007D261E" w:rsidRPr="002177C4" w:rsidRDefault="007D261E" w:rsidP="007D261E">
      <w:pPr>
        <w:autoSpaceDE w:val="0"/>
        <w:autoSpaceDN w:val="0"/>
        <w:adjustRightInd w:val="0"/>
        <w:rPr>
          <w:rFonts w:ascii="Times New Roman" w:hAnsi="Times New Roman"/>
          <w:b/>
          <w:lang w:eastAsia="en-US"/>
        </w:rPr>
      </w:pPr>
    </w:p>
    <w:p w14:paraId="2D223D31" w14:textId="77777777" w:rsidR="007D261E" w:rsidRPr="002177C4" w:rsidRDefault="007D261E" w:rsidP="007D261E">
      <w:pPr>
        <w:autoSpaceDE w:val="0"/>
        <w:autoSpaceDN w:val="0"/>
        <w:adjustRightInd w:val="0"/>
        <w:rPr>
          <w:rFonts w:ascii="Times New Roman" w:hAnsi="Times New Roman"/>
          <w:b/>
          <w:lang w:eastAsia="en-US"/>
        </w:rPr>
      </w:pPr>
    </w:p>
    <w:p w14:paraId="15925672" w14:textId="77777777" w:rsidR="007D261E" w:rsidRPr="002177C4" w:rsidRDefault="007D261E" w:rsidP="007D261E">
      <w:pPr>
        <w:autoSpaceDE w:val="0"/>
        <w:autoSpaceDN w:val="0"/>
        <w:adjustRightInd w:val="0"/>
        <w:rPr>
          <w:rFonts w:ascii="Times New Roman" w:hAnsi="Times New Roman"/>
          <w:b/>
          <w:lang w:eastAsia="en-US"/>
        </w:rPr>
      </w:pPr>
    </w:p>
    <w:p w14:paraId="2A0B1E7E" w14:textId="77777777" w:rsidR="007D261E" w:rsidRPr="002177C4" w:rsidRDefault="007D261E" w:rsidP="007D261E">
      <w:pPr>
        <w:autoSpaceDE w:val="0"/>
        <w:autoSpaceDN w:val="0"/>
        <w:adjustRightInd w:val="0"/>
        <w:rPr>
          <w:rFonts w:ascii="Times New Roman" w:hAnsi="Times New Roman"/>
          <w:b/>
          <w:lang w:eastAsia="en-US"/>
        </w:rPr>
      </w:pPr>
    </w:p>
    <w:p w14:paraId="079DA1C4" w14:textId="77777777" w:rsidR="007D261E" w:rsidRPr="002177C4" w:rsidRDefault="007D261E" w:rsidP="007D261E">
      <w:pPr>
        <w:autoSpaceDE w:val="0"/>
        <w:autoSpaceDN w:val="0"/>
        <w:adjustRightInd w:val="0"/>
        <w:rPr>
          <w:rFonts w:ascii="Times New Roman" w:hAnsi="Times New Roman"/>
          <w:b/>
          <w:lang w:eastAsia="en-US"/>
        </w:rPr>
      </w:pPr>
    </w:p>
    <w:p w14:paraId="45539573" w14:textId="6F56A5C2" w:rsidR="007D261E" w:rsidRDefault="007D261E" w:rsidP="007D261E">
      <w:pPr>
        <w:autoSpaceDE w:val="0"/>
        <w:autoSpaceDN w:val="0"/>
        <w:adjustRightInd w:val="0"/>
        <w:rPr>
          <w:rFonts w:ascii="Times New Roman" w:hAnsi="Times New Roman"/>
          <w:b/>
          <w:lang w:eastAsia="en-US"/>
        </w:rPr>
      </w:pPr>
    </w:p>
    <w:p w14:paraId="6A220207" w14:textId="35B4BECE" w:rsidR="00BE48F9" w:rsidRDefault="00BE48F9" w:rsidP="007D261E">
      <w:pPr>
        <w:autoSpaceDE w:val="0"/>
        <w:autoSpaceDN w:val="0"/>
        <w:adjustRightInd w:val="0"/>
        <w:rPr>
          <w:rFonts w:ascii="Times New Roman" w:hAnsi="Times New Roman"/>
          <w:b/>
          <w:lang w:eastAsia="en-US"/>
        </w:rPr>
      </w:pPr>
    </w:p>
    <w:p w14:paraId="7208ACC4" w14:textId="51D8C36D" w:rsidR="00BE48F9" w:rsidRDefault="00BE48F9" w:rsidP="007D261E">
      <w:pPr>
        <w:autoSpaceDE w:val="0"/>
        <w:autoSpaceDN w:val="0"/>
        <w:adjustRightInd w:val="0"/>
        <w:rPr>
          <w:rFonts w:ascii="Times New Roman" w:hAnsi="Times New Roman"/>
          <w:b/>
          <w:lang w:eastAsia="en-US"/>
        </w:rPr>
      </w:pPr>
    </w:p>
    <w:p w14:paraId="03CE1FEB" w14:textId="15AB1C64" w:rsidR="00BE48F9" w:rsidRDefault="00BE48F9" w:rsidP="007D261E">
      <w:pPr>
        <w:autoSpaceDE w:val="0"/>
        <w:autoSpaceDN w:val="0"/>
        <w:adjustRightInd w:val="0"/>
        <w:rPr>
          <w:rFonts w:ascii="Times New Roman" w:hAnsi="Times New Roman"/>
          <w:b/>
          <w:lang w:eastAsia="en-US"/>
        </w:rPr>
      </w:pPr>
    </w:p>
    <w:p w14:paraId="606CEDA3" w14:textId="4DE560BA" w:rsidR="00BE48F9" w:rsidRDefault="00BE48F9" w:rsidP="007D261E">
      <w:pPr>
        <w:autoSpaceDE w:val="0"/>
        <w:autoSpaceDN w:val="0"/>
        <w:adjustRightInd w:val="0"/>
        <w:rPr>
          <w:rFonts w:ascii="Times New Roman" w:hAnsi="Times New Roman"/>
          <w:b/>
          <w:lang w:eastAsia="en-US"/>
        </w:rPr>
      </w:pPr>
    </w:p>
    <w:p w14:paraId="73BCA997" w14:textId="27C306E2" w:rsidR="00BE48F9" w:rsidRDefault="00BE48F9" w:rsidP="007D261E">
      <w:pPr>
        <w:autoSpaceDE w:val="0"/>
        <w:autoSpaceDN w:val="0"/>
        <w:adjustRightInd w:val="0"/>
        <w:rPr>
          <w:rFonts w:ascii="Times New Roman" w:hAnsi="Times New Roman"/>
          <w:b/>
          <w:lang w:eastAsia="en-US"/>
        </w:rPr>
      </w:pPr>
    </w:p>
    <w:p w14:paraId="7FEBDDD8" w14:textId="16AAAE31" w:rsidR="00BE48F9" w:rsidRDefault="00BE48F9" w:rsidP="007D261E">
      <w:pPr>
        <w:autoSpaceDE w:val="0"/>
        <w:autoSpaceDN w:val="0"/>
        <w:adjustRightInd w:val="0"/>
        <w:rPr>
          <w:rFonts w:ascii="Times New Roman" w:hAnsi="Times New Roman"/>
          <w:b/>
          <w:lang w:eastAsia="en-US"/>
        </w:rPr>
      </w:pPr>
    </w:p>
    <w:p w14:paraId="2CE9580E" w14:textId="0EE3EB27" w:rsidR="00BE48F9" w:rsidRDefault="00BE48F9" w:rsidP="007D261E">
      <w:pPr>
        <w:autoSpaceDE w:val="0"/>
        <w:autoSpaceDN w:val="0"/>
        <w:adjustRightInd w:val="0"/>
        <w:rPr>
          <w:rFonts w:ascii="Times New Roman" w:hAnsi="Times New Roman"/>
          <w:b/>
          <w:lang w:eastAsia="en-US"/>
        </w:rPr>
      </w:pPr>
    </w:p>
    <w:p w14:paraId="58C0F761" w14:textId="7DDF37A0" w:rsidR="00BE48F9" w:rsidRDefault="00BE48F9" w:rsidP="007D261E">
      <w:pPr>
        <w:autoSpaceDE w:val="0"/>
        <w:autoSpaceDN w:val="0"/>
        <w:adjustRightInd w:val="0"/>
        <w:rPr>
          <w:rFonts w:ascii="Times New Roman" w:hAnsi="Times New Roman"/>
          <w:b/>
          <w:lang w:eastAsia="en-US"/>
        </w:rPr>
      </w:pPr>
    </w:p>
    <w:p w14:paraId="7765EAD6" w14:textId="1BEEFB5F" w:rsidR="00BE48F9" w:rsidRDefault="00BE48F9" w:rsidP="007D261E">
      <w:pPr>
        <w:autoSpaceDE w:val="0"/>
        <w:autoSpaceDN w:val="0"/>
        <w:adjustRightInd w:val="0"/>
        <w:rPr>
          <w:rFonts w:ascii="Times New Roman" w:hAnsi="Times New Roman"/>
          <w:b/>
          <w:lang w:eastAsia="en-US"/>
        </w:rPr>
      </w:pPr>
    </w:p>
    <w:p w14:paraId="3A2E2715" w14:textId="179E139E" w:rsidR="00BE48F9" w:rsidRDefault="00BE48F9" w:rsidP="007D261E">
      <w:pPr>
        <w:autoSpaceDE w:val="0"/>
        <w:autoSpaceDN w:val="0"/>
        <w:adjustRightInd w:val="0"/>
        <w:rPr>
          <w:rFonts w:ascii="Times New Roman" w:hAnsi="Times New Roman"/>
          <w:b/>
          <w:lang w:eastAsia="en-US"/>
        </w:rPr>
      </w:pPr>
    </w:p>
    <w:p w14:paraId="266356B6" w14:textId="4C025471" w:rsidR="00BE48F9" w:rsidRDefault="00BE48F9" w:rsidP="007D261E">
      <w:pPr>
        <w:autoSpaceDE w:val="0"/>
        <w:autoSpaceDN w:val="0"/>
        <w:adjustRightInd w:val="0"/>
        <w:rPr>
          <w:rFonts w:ascii="Times New Roman" w:hAnsi="Times New Roman"/>
          <w:b/>
          <w:lang w:eastAsia="en-US"/>
        </w:rPr>
      </w:pPr>
    </w:p>
    <w:p w14:paraId="106E421A" w14:textId="70EAAB1F" w:rsidR="00BE48F9" w:rsidRDefault="00BE48F9" w:rsidP="007D261E">
      <w:pPr>
        <w:autoSpaceDE w:val="0"/>
        <w:autoSpaceDN w:val="0"/>
        <w:adjustRightInd w:val="0"/>
        <w:rPr>
          <w:rFonts w:ascii="Times New Roman" w:hAnsi="Times New Roman"/>
          <w:b/>
          <w:lang w:eastAsia="en-US"/>
        </w:rPr>
      </w:pPr>
    </w:p>
    <w:p w14:paraId="75B3AFA2" w14:textId="0965BEEF" w:rsidR="00BE48F9" w:rsidRDefault="00BE48F9" w:rsidP="007D261E">
      <w:pPr>
        <w:autoSpaceDE w:val="0"/>
        <w:autoSpaceDN w:val="0"/>
        <w:adjustRightInd w:val="0"/>
        <w:rPr>
          <w:rFonts w:ascii="Times New Roman" w:hAnsi="Times New Roman"/>
          <w:b/>
          <w:lang w:eastAsia="en-US"/>
        </w:rPr>
      </w:pPr>
    </w:p>
    <w:p w14:paraId="1F5A8BA7" w14:textId="6FAC3B50" w:rsidR="00BE48F9" w:rsidRDefault="00BE48F9" w:rsidP="007D261E">
      <w:pPr>
        <w:autoSpaceDE w:val="0"/>
        <w:autoSpaceDN w:val="0"/>
        <w:adjustRightInd w:val="0"/>
        <w:rPr>
          <w:rFonts w:ascii="Times New Roman" w:hAnsi="Times New Roman"/>
          <w:b/>
          <w:lang w:eastAsia="en-US"/>
        </w:rPr>
      </w:pPr>
    </w:p>
    <w:p w14:paraId="3D6C6E5D" w14:textId="03D2BAD5" w:rsidR="00BE48F9" w:rsidRDefault="00BE48F9" w:rsidP="007D261E">
      <w:pPr>
        <w:autoSpaceDE w:val="0"/>
        <w:autoSpaceDN w:val="0"/>
        <w:adjustRightInd w:val="0"/>
        <w:rPr>
          <w:rFonts w:ascii="Times New Roman" w:hAnsi="Times New Roman"/>
          <w:b/>
          <w:lang w:eastAsia="en-US"/>
        </w:rPr>
      </w:pPr>
    </w:p>
    <w:p w14:paraId="46563713" w14:textId="748BA87E" w:rsidR="00BE48F9" w:rsidRDefault="00BE48F9" w:rsidP="007D261E">
      <w:pPr>
        <w:autoSpaceDE w:val="0"/>
        <w:autoSpaceDN w:val="0"/>
        <w:adjustRightInd w:val="0"/>
        <w:rPr>
          <w:rFonts w:ascii="Times New Roman" w:hAnsi="Times New Roman"/>
          <w:b/>
          <w:lang w:eastAsia="en-US"/>
        </w:rPr>
      </w:pPr>
    </w:p>
    <w:p w14:paraId="2CCBECC0" w14:textId="264648B6" w:rsidR="00BE48F9" w:rsidRDefault="00BE48F9" w:rsidP="007D261E">
      <w:pPr>
        <w:autoSpaceDE w:val="0"/>
        <w:autoSpaceDN w:val="0"/>
        <w:adjustRightInd w:val="0"/>
        <w:rPr>
          <w:rFonts w:ascii="Times New Roman" w:hAnsi="Times New Roman"/>
          <w:b/>
          <w:lang w:eastAsia="en-US"/>
        </w:rPr>
      </w:pPr>
    </w:p>
    <w:p w14:paraId="7160221D" w14:textId="1009B4FD" w:rsidR="00BE48F9" w:rsidRDefault="00BE48F9" w:rsidP="007D261E">
      <w:pPr>
        <w:autoSpaceDE w:val="0"/>
        <w:autoSpaceDN w:val="0"/>
        <w:adjustRightInd w:val="0"/>
        <w:rPr>
          <w:rFonts w:ascii="Times New Roman" w:hAnsi="Times New Roman"/>
          <w:b/>
          <w:lang w:eastAsia="en-US"/>
        </w:rPr>
      </w:pPr>
    </w:p>
    <w:p w14:paraId="5F710A87" w14:textId="0EADB4DD" w:rsidR="00BE48F9" w:rsidRDefault="00BE48F9" w:rsidP="007D261E">
      <w:pPr>
        <w:autoSpaceDE w:val="0"/>
        <w:autoSpaceDN w:val="0"/>
        <w:adjustRightInd w:val="0"/>
        <w:rPr>
          <w:rFonts w:ascii="Times New Roman" w:hAnsi="Times New Roman"/>
          <w:b/>
          <w:lang w:eastAsia="en-US"/>
        </w:rPr>
      </w:pPr>
    </w:p>
    <w:p w14:paraId="39003144" w14:textId="576ED345" w:rsidR="00BE48F9" w:rsidRDefault="00BE48F9" w:rsidP="007D261E">
      <w:pPr>
        <w:autoSpaceDE w:val="0"/>
        <w:autoSpaceDN w:val="0"/>
        <w:adjustRightInd w:val="0"/>
        <w:rPr>
          <w:rFonts w:ascii="Times New Roman" w:hAnsi="Times New Roman"/>
          <w:b/>
          <w:lang w:eastAsia="en-US"/>
        </w:rPr>
      </w:pPr>
    </w:p>
    <w:p w14:paraId="51ABE88A" w14:textId="4B04D43E" w:rsidR="00BE48F9" w:rsidRDefault="00BE48F9" w:rsidP="007D261E">
      <w:pPr>
        <w:autoSpaceDE w:val="0"/>
        <w:autoSpaceDN w:val="0"/>
        <w:adjustRightInd w:val="0"/>
        <w:rPr>
          <w:rFonts w:ascii="Times New Roman" w:hAnsi="Times New Roman"/>
          <w:b/>
          <w:lang w:eastAsia="en-US"/>
        </w:rPr>
      </w:pPr>
    </w:p>
    <w:p w14:paraId="134F2DC3" w14:textId="5F9B4025" w:rsidR="00BE48F9" w:rsidRDefault="00BE48F9" w:rsidP="007D261E">
      <w:pPr>
        <w:autoSpaceDE w:val="0"/>
        <w:autoSpaceDN w:val="0"/>
        <w:adjustRightInd w:val="0"/>
        <w:rPr>
          <w:rFonts w:ascii="Times New Roman" w:hAnsi="Times New Roman"/>
          <w:b/>
          <w:lang w:eastAsia="en-US"/>
        </w:rPr>
      </w:pPr>
    </w:p>
    <w:p w14:paraId="61F8AF05" w14:textId="1C5F3C05" w:rsidR="00BE48F9" w:rsidRDefault="00BE48F9" w:rsidP="007D261E">
      <w:pPr>
        <w:autoSpaceDE w:val="0"/>
        <w:autoSpaceDN w:val="0"/>
        <w:adjustRightInd w:val="0"/>
        <w:rPr>
          <w:rFonts w:ascii="Times New Roman" w:hAnsi="Times New Roman"/>
          <w:b/>
          <w:lang w:eastAsia="en-US"/>
        </w:rPr>
      </w:pPr>
    </w:p>
    <w:p w14:paraId="0C8E4032" w14:textId="4841705E" w:rsidR="00BE48F9" w:rsidRDefault="00BE48F9" w:rsidP="007D261E">
      <w:pPr>
        <w:autoSpaceDE w:val="0"/>
        <w:autoSpaceDN w:val="0"/>
        <w:adjustRightInd w:val="0"/>
        <w:rPr>
          <w:rFonts w:ascii="Times New Roman" w:hAnsi="Times New Roman"/>
          <w:b/>
          <w:lang w:eastAsia="en-US"/>
        </w:rPr>
      </w:pPr>
    </w:p>
    <w:p w14:paraId="11809474" w14:textId="0CCBD280" w:rsidR="00BE48F9" w:rsidRDefault="00BE48F9" w:rsidP="007D261E">
      <w:pPr>
        <w:autoSpaceDE w:val="0"/>
        <w:autoSpaceDN w:val="0"/>
        <w:adjustRightInd w:val="0"/>
        <w:rPr>
          <w:rFonts w:ascii="Times New Roman" w:hAnsi="Times New Roman"/>
          <w:b/>
          <w:lang w:eastAsia="en-US"/>
        </w:rPr>
      </w:pPr>
    </w:p>
    <w:p w14:paraId="0257405C" w14:textId="684CC450" w:rsidR="00BE48F9" w:rsidRDefault="00BE48F9" w:rsidP="007D261E">
      <w:pPr>
        <w:autoSpaceDE w:val="0"/>
        <w:autoSpaceDN w:val="0"/>
        <w:adjustRightInd w:val="0"/>
        <w:rPr>
          <w:rFonts w:ascii="Times New Roman" w:hAnsi="Times New Roman"/>
          <w:b/>
          <w:lang w:eastAsia="en-US"/>
        </w:rPr>
      </w:pPr>
    </w:p>
    <w:p w14:paraId="6414286C" w14:textId="745FB5A3" w:rsidR="00BE48F9" w:rsidRDefault="00BE48F9" w:rsidP="007D261E">
      <w:pPr>
        <w:autoSpaceDE w:val="0"/>
        <w:autoSpaceDN w:val="0"/>
        <w:adjustRightInd w:val="0"/>
        <w:rPr>
          <w:rFonts w:ascii="Times New Roman" w:hAnsi="Times New Roman"/>
          <w:b/>
          <w:lang w:eastAsia="en-US"/>
        </w:rPr>
      </w:pPr>
    </w:p>
    <w:p w14:paraId="16C81877" w14:textId="155F5697" w:rsidR="00BE48F9" w:rsidRDefault="00BE48F9" w:rsidP="007D261E">
      <w:pPr>
        <w:autoSpaceDE w:val="0"/>
        <w:autoSpaceDN w:val="0"/>
        <w:adjustRightInd w:val="0"/>
        <w:rPr>
          <w:rFonts w:ascii="Times New Roman" w:hAnsi="Times New Roman"/>
          <w:b/>
          <w:lang w:eastAsia="en-US"/>
        </w:rPr>
      </w:pPr>
    </w:p>
    <w:p w14:paraId="05898BAB" w14:textId="08BFC410" w:rsidR="00BE48F9" w:rsidRDefault="00BE48F9" w:rsidP="007D261E">
      <w:pPr>
        <w:autoSpaceDE w:val="0"/>
        <w:autoSpaceDN w:val="0"/>
        <w:adjustRightInd w:val="0"/>
        <w:rPr>
          <w:rFonts w:ascii="Times New Roman" w:hAnsi="Times New Roman"/>
          <w:b/>
          <w:lang w:eastAsia="en-US"/>
        </w:rPr>
      </w:pPr>
    </w:p>
    <w:p w14:paraId="3FD16258" w14:textId="5EB69D36" w:rsidR="00BE48F9" w:rsidRDefault="00BE48F9" w:rsidP="007D261E">
      <w:pPr>
        <w:autoSpaceDE w:val="0"/>
        <w:autoSpaceDN w:val="0"/>
        <w:adjustRightInd w:val="0"/>
        <w:rPr>
          <w:rFonts w:ascii="Times New Roman" w:hAnsi="Times New Roman"/>
          <w:b/>
          <w:lang w:eastAsia="en-US"/>
        </w:rPr>
      </w:pPr>
    </w:p>
    <w:p w14:paraId="1EBA1941" w14:textId="64679705" w:rsidR="00BE48F9" w:rsidRDefault="00BE48F9" w:rsidP="007D261E">
      <w:pPr>
        <w:autoSpaceDE w:val="0"/>
        <w:autoSpaceDN w:val="0"/>
        <w:adjustRightInd w:val="0"/>
        <w:rPr>
          <w:rFonts w:ascii="Times New Roman" w:hAnsi="Times New Roman"/>
          <w:b/>
          <w:lang w:eastAsia="en-US"/>
        </w:rPr>
      </w:pPr>
    </w:p>
    <w:p w14:paraId="751994CC" w14:textId="716E4B38" w:rsidR="00BE48F9" w:rsidRDefault="00BE48F9" w:rsidP="007D261E">
      <w:pPr>
        <w:autoSpaceDE w:val="0"/>
        <w:autoSpaceDN w:val="0"/>
        <w:adjustRightInd w:val="0"/>
        <w:rPr>
          <w:rFonts w:ascii="Times New Roman" w:hAnsi="Times New Roman"/>
          <w:b/>
          <w:lang w:eastAsia="en-US"/>
        </w:rPr>
      </w:pPr>
    </w:p>
    <w:p w14:paraId="2F489FF3" w14:textId="102D09D1" w:rsidR="00BE48F9" w:rsidRDefault="00BE48F9" w:rsidP="007D261E">
      <w:pPr>
        <w:autoSpaceDE w:val="0"/>
        <w:autoSpaceDN w:val="0"/>
        <w:adjustRightInd w:val="0"/>
        <w:rPr>
          <w:rFonts w:ascii="Times New Roman" w:hAnsi="Times New Roman"/>
          <w:b/>
          <w:lang w:eastAsia="en-US"/>
        </w:rPr>
      </w:pPr>
    </w:p>
    <w:p w14:paraId="2ADE56EB" w14:textId="77777777" w:rsidR="00BE48F9" w:rsidRPr="002177C4" w:rsidRDefault="00BE48F9" w:rsidP="007D261E">
      <w:pPr>
        <w:autoSpaceDE w:val="0"/>
        <w:autoSpaceDN w:val="0"/>
        <w:adjustRightInd w:val="0"/>
        <w:rPr>
          <w:rFonts w:ascii="Times New Roman" w:hAnsi="Times New Roman"/>
          <w:b/>
          <w:lang w:eastAsia="en-US"/>
        </w:rPr>
      </w:pPr>
    </w:p>
    <w:p w14:paraId="32992DED" w14:textId="77777777" w:rsidR="007D261E" w:rsidRPr="002177C4" w:rsidRDefault="007D261E" w:rsidP="007D261E">
      <w:pPr>
        <w:spacing w:line="276" w:lineRule="auto"/>
        <w:jc w:val="right"/>
        <w:rPr>
          <w:rFonts w:ascii="Times New Roman" w:hAnsi="Times New Roman"/>
        </w:rPr>
      </w:pPr>
      <w:r w:rsidRPr="002177C4">
        <w:rPr>
          <w:rFonts w:ascii="Times New Roman" w:hAnsi="Times New Roman"/>
          <w:b/>
        </w:rPr>
        <w:t>Obrazec 7/1</w:t>
      </w:r>
    </w:p>
    <w:p w14:paraId="3983AC13" w14:textId="77777777" w:rsidR="007D261E" w:rsidRPr="002177C4" w:rsidRDefault="007D261E" w:rsidP="007D261E">
      <w:pPr>
        <w:autoSpaceDE w:val="0"/>
        <w:autoSpaceDN w:val="0"/>
        <w:adjustRightInd w:val="0"/>
        <w:rPr>
          <w:rFonts w:ascii="Times New Roman" w:hAnsi="Times New Roman"/>
          <w:b/>
          <w:lang w:eastAsia="en-US"/>
        </w:rPr>
      </w:pPr>
    </w:p>
    <w:p w14:paraId="0B6D199D" w14:textId="77777777" w:rsidR="007D261E" w:rsidRPr="002177C4" w:rsidRDefault="007D261E"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r w:rsidRPr="002177C4">
        <w:rPr>
          <w:rFonts w:ascii="Times New Roman" w:hAnsi="Times New Roman"/>
          <w:b/>
          <w:lang w:eastAsia="en-US"/>
        </w:rPr>
        <w:t xml:space="preserve">Obrazec zavarovanje za odpravo napak v garancijskem roku po EPGP-758 </w:t>
      </w:r>
    </w:p>
    <w:p w14:paraId="737C652A" w14:textId="77777777" w:rsidR="007D261E" w:rsidRPr="002177C4" w:rsidRDefault="007D261E" w:rsidP="007D261E">
      <w:pPr>
        <w:widowControl w:val="0"/>
        <w:rPr>
          <w:rFonts w:ascii="Times New Roman" w:hAnsi="Times New Roman"/>
          <w:lang w:eastAsia="en-US"/>
        </w:rPr>
      </w:pPr>
    </w:p>
    <w:p w14:paraId="0641E0E4" w14:textId="77777777" w:rsidR="007D261E" w:rsidRPr="002177C4" w:rsidRDefault="007D261E" w:rsidP="007D261E">
      <w:pPr>
        <w:widowControl w:val="0"/>
        <w:rPr>
          <w:rFonts w:ascii="Times New Roman" w:hAnsi="Times New Roman"/>
          <w:i/>
          <w:lang w:eastAsia="en-US"/>
        </w:rPr>
      </w:pPr>
      <w:r w:rsidRPr="002177C4">
        <w:rPr>
          <w:rFonts w:ascii="Times New Roman" w:hAnsi="Times New Roman"/>
          <w:i/>
          <w:lang w:eastAsia="en-US"/>
        </w:rPr>
        <w:t>Glava s podatki o garantu (zavarovalnici/banki) ali SWIFT ključ</w:t>
      </w:r>
    </w:p>
    <w:p w14:paraId="285D3C35" w14:textId="77777777" w:rsidR="007D261E" w:rsidRPr="002177C4" w:rsidRDefault="007D261E" w:rsidP="007D261E">
      <w:pPr>
        <w:widowControl w:val="0"/>
        <w:rPr>
          <w:rFonts w:ascii="Times New Roman" w:hAnsi="Times New Roman"/>
          <w:lang w:eastAsia="en-US"/>
        </w:rPr>
      </w:pPr>
    </w:p>
    <w:p w14:paraId="1BDB8BA2" w14:textId="77777777" w:rsidR="007D261E" w:rsidRPr="002177C4" w:rsidRDefault="007D261E" w:rsidP="007D261E">
      <w:pPr>
        <w:widowControl w:val="0"/>
        <w:rPr>
          <w:rFonts w:ascii="Times New Roman" w:hAnsi="Times New Roman"/>
          <w:i/>
          <w:lang w:eastAsia="en-US"/>
        </w:rPr>
      </w:pPr>
      <w:r w:rsidRPr="002177C4">
        <w:rPr>
          <w:rFonts w:ascii="Times New Roman" w:hAnsi="Times New Roman"/>
          <w:lang w:eastAsia="en-US"/>
        </w:rPr>
        <w:t>Za:   Zdravstveni dom Ptuj, Potrčeva cesta 19a, 2250 Ptuj (</w:t>
      </w:r>
      <w:r w:rsidRPr="002177C4">
        <w:rPr>
          <w:rFonts w:ascii="Times New Roman" w:hAnsi="Times New Roman"/>
          <w:i/>
          <w:lang w:eastAsia="en-US"/>
        </w:rPr>
        <w:t>vpiše se upravičenca tj. naročnika javnega naročila)</w:t>
      </w:r>
    </w:p>
    <w:p w14:paraId="5088792D" w14:textId="77777777" w:rsidR="007D261E" w:rsidRPr="002177C4" w:rsidRDefault="007D261E" w:rsidP="007D261E">
      <w:pPr>
        <w:widowControl w:val="0"/>
        <w:rPr>
          <w:rFonts w:ascii="Times New Roman" w:hAnsi="Times New Roman"/>
          <w:lang w:eastAsia="en-US"/>
        </w:rPr>
      </w:pPr>
    </w:p>
    <w:p w14:paraId="1E9D9D73" w14:textId="77777777" w:rsidR="007D261E" w:rsidRPr="002177C4" w:rsidRDefault="007D261E" w:rsidP="007D261E">
      <w:pPr>
        <w:widowControl w:val="0"/>
        <w:rPr>
          <w:rFonts w:ascii="Times New Roman" w:hAnsi="Times New Roman"/>
          <w:i/>
          <w:lang w:eastAsia="en-US"/>
        </w:rPr>
      </w:pPr>
      <w:r w:rsidRPr="002177C4">
        <w:rPr>
          <w:rFonts w:ascii="Times New Roman" w:hAnsi="Times New Roman"/>
          <w:lang w:eastAsia="en-US"/>
        </w:rPr>
        <w:t xml:space="preserve">Datum: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 se datum izdaje)</w:t>
      </w:r>
    </w:p>
    <w:p w14:paraId="1FAE000C" w14:textId="77777777" w:rsidR="007D261E" w:rsidRPr="002177C4" w:rsidRDefault="007D261E" w:rsidP="007D261E">
      <w:pPr>
        <w:widowControl w:val="0"/>
        <w:rPr>
          <w:rFonts w:ascii="Times New Roman" w:hAnsi="Times New Roman"/>
          <w:lang w:eastAsia="en-US"/>
        </w:rPr>
      </w:pPr>
    </w:p>
    <w:p w14:paraId="714499D5" w14:textId="77777777" w:rsidR="007D261E" w:rsidRPr="002177C4" w:rsidRDefault="007D261E"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lang w:eastAsia="en-US"/>
        </w:rPr>
      </w:pPr>
      <w:r w:rsidRPr="002177C4">
        <w:rPr>
          <w:rFonts w:ascii="Times New Roman" w:hAnsi="Times New Roman"/>
          <w:b/>
          <w:lang w:eastAsia="en-US"/>
        </w:rPr>
        <w:t>VRSTA ZAVAROVANJA:</w:t>
      </w:r>
      <w:r w:rsidRPr="002177C4">
        <w:rPr>
          <w:rFonts w:ascii="Times New Roman" w:hAnsi="Times New Roman"/>
          <w:lang w:eastAsia="en-US"/>
        </w:rPr>
        <w:t xml:space="preserve">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noProof/>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 se vrsta zavarovanja: kavcijsko zavarovanje/bančna garancija)</w:t>
      </w:r>
    </w:p>
    <w:p w14:paraId="6FCE7989" w14:textId="77777777" w:rsidR="007D261E" w:rsidRPr="002177C4" w:rsidRDefault="007D261E"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lang w:eastAsia="en-US"/>
        </w:rPr>
      </w:pPr>
    </w:p>
    <w:p w14:paraId="5F197208" w14:textId="77777777" w:rsidR="007D261E" w:rsidRPr="002177C4" w:rsidRDefault="007D261E" w:rsidP="007D261E">
      <w:pPr>
        <w:widowControl w:val="0"/>
        <w:rPr>
          <w:rFonts w:ascii="Times New Roman" w:hAnsi="Times New Roman"/>
          <w:lang w:eastAsia="en-US"/>
        </w:rPr>
      </w:pPr>
      <w:r w:rsidRPr="002177C4">
        <w:rPr>
          <w:rFonts w:ascii="Times New Roman" w:hAnsi="Times New Roman"/>
          <w:b/>
          <w:lang w:eastAsia="en-US"/>
        </w:rPr>
        <w:t xml:space="preserve">ŠTEVILKA: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 se številka zavarovanja)</w:t>
      </w:r>
    </w:p>
    <w:p w14:paraId="6E388115" w14:textId="77777777" w:rsidR="007D261E" w:rsidRPr="002177C4" w:rsidRDefault="007D261E" w:rsidP="007D261E">
      <w:pPr>
        <w:widowControl w:val="0"/>
        <w:rPr>
          <w:rFonts w:ascii="Times New Roman" w:hAnsi="Times New Roman"/>
          <w:lang w:eastAsia="en-US"/>
        </w:rPr>
      </w:pPr>
    </w:p>
    <w:p w14:paraId="08BCFD37" w14:textId="77777777" w:rsidR="007D261E" w:rsidRPr="002177C4" w:rsidRDefault="007D261E" w:rsidP="007D261E">
      <w:pPr>
        <w:widowControl w:val="0"/>
        <w:rPr>
          <w:rFonts w:ascii="Times New Roman" w:hAnsi="Times New Roman"/>
          <w:lang w:eastAsia="en-US"/>
        </w:rPr>
      </w:pPr>
      <w:r w:rsidRPr="002177C4">
        <w:rPr>
          <w:rFonts w:ascii="Times New Roman" w:hAnsi="Times New Roman"/>
          <w:b/>
          <w:lang w:eastAsia="en-US"/>
        </w:rPr>
        <w:t>GARANT:</w:t>
      </w:r>
      <w:r w:rsidRPr="002177C4">
        <w:rPr>
          <w:rFonts w:ascii="Times New Roman" w:hAnsi="Times New Roman"/>
          <w:lang w:eastAsia="en-US"/>
        </w:rPr>
        <w:t xml:space="preserve">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 se ime in naslov zavarovalnice/banke v kraju izdaje)</w:t>
      </w:r>
    </w:p>
    <w:p w14:paraId="554AE0C0" w14:textId="77777777" w:rsidR="007D261E" w:rsidRPr="002177C4" w:rsidRDefault="007D261E" w:rsidP="007D261E">
      <w:pPr>
        <w:widowControl w:val="0"/>
        <w:rPr>
          <w:rFonts w:ascii="Times New Roman" w:hAnsi="Times New Roman"/>
          <w:lang w:eastAsia="en-US"/>
        </w:rPr>
      </w:pPr>
    </w:p>
    <w:p w14:paraId="349D0150" w14:textId="77777777" w:rsidR="007D261E" w:rsidRPr="002177C4" w:rsidRDefault="007D261E" w:rsidP="007D261E">
      <w:pPr>
        <w:widowControl w:val="0"/>
        <w:rPr>
          <w:rFonts w:ascii="Times New Roman" w:hAnsi="Times New Roman"/>
          <w:lang w:eastAsia="en-US"/>
        </w:rPr>
      </w:pPr>
      <w:r w:rsidRPr="002177C4">
        <w:rPr>
          <w:rFonts w:ascii="Times New Roman" w:hAnsi="Times New Roman"/>
          <w:b/>
          <w:lang w:eastAsia="en-US"/>
        </w:rPr>
        <w:t xml:space="preserve">NAROČNIK: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 se ime in naslov naročnika zavarovanja, tj. v postopku javnega naročanja izbranega ponudnika)</w:t>
      </w:r>
    </w:p>
    <w:p w14:paraId="0648328F" w14:textId="77777777" w:rsidR="007D261E" w:rsidRPr="002177C4" w:rsidRDefault="007D261E" w:rsidP="007D261E">
      <w:pPr>
        <w:widowControl w:val="0"/>
        <w:rPr>
          <w:rFonts w:ascii="Times New Roman" w:hAnsi="Times New Roman"/>
          <w:lang w:eastAsia="en-US"/>
        </w:rPr>
      </w:pPr>
    </w:p>
    <w:p w14:paraId="1AC838EC" w14:textId="77777777" w:rsidR="007D261E" w:rsidRPr="002177C4" w:rsidRDefault="007D261E" w:rsidP="007D261E">
      <w:pPr>
        <w:widowControl w:val="0"/>
        <w:rPr>
          <w:rFonts w:ascii="Times New Roman" w:hAnsi="Times New Roman"/>
          <w:lang w:eastAsia="en-US"/>
        </w:rPr>
      </w:pPr>
      <w:r w:rsidRPr="002177C4">
        <w:rPr>
          <w:rFonts w:ascii="Times New Roman" w:hAnsi="Times New Roman"/>
          <w:b/>
          <w:lang w:eastAsia="en-US"/>
        </w:rPr>
        <w:t>UPRAVIČENEC:</w:t>
      </w:r>
      <w:r w:rsidRPr="002177C4">
        <w:rPr>
          <w:rFonts w:ascii="Times New Roman" w:hAnsi="Times New Roman"/>
          <w:lang w:eastAsia="en-US"/>
        </w:rPr>
        <w:t xml:space="preserve">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fldChar w:fldCharType="end"/>
      </w:r>
      <w:r w:rsidRPr="002177C4">
        <w:rPr>
          <w:rFonts w:ascii="Times New Roman" w:hAnsi="Times New Roman"/>
          <w:i/>
          <w:lang w:eastAsia="en-US"/>
        </w:rPr>
        <w:t xml:space="preserve"> (vpiše se naročnika javnega naročila)</w:t>
      </w:r>
    </w:p>
    <w:p w14:paraId="0E3C6637" w14:textId="77777777" w:rsidR="007D261E" w:rsidRPr="002177C4" w:rsidRDefault="007D261E" w:rsidP="007D261E">
      <w:pPr>
        <w:widowControl w:val="0"/>
        <w:rPr>
          <w:rFonts w:ascii="Times New Roman" w:hAnsi="Times New Roman"/>
          <w:lang w:eastAsia="en-US"/>
        </w:rPr>
      </w:pPr>
    </w:p>
    <w:p w14:paraId="3E2A1376" w14:textId="77777777" w:rsidR="007D261E" w:rsidRPr="002177C4" w:rsidRDefault="007D261E" w:rsidP="007D261E">
      <w:pPr>
        <w:widowControl w:val="0"/>
        <w:rPr>
          <w:rFonts w:ascii="Times New Roman" w:hAnsi="Times New Roman"/>
          <w:i/>
          <w:lang w:eastAsia="en-US"/>
        </w:rPr>
      </w:pPr>
      <w:r w:rsidRPr="002177C4">
        <w:rPr>
          <w:rFonts w:ascii="Times New Roman" w:hAnsi="Times New Roman"/>
          <w:b/>
          <w:lang w:eastAsia="en-US"/>
        </w:rPr>
        <w:t xml:space="preserve">OSNOVNI POSEL: </w:t>
      </w:r>
      <w:r w:rsidRPr="002177C4">
        <w:rPr>
          <w:rFonts w:ascii="Times New Roman" w:hAnsi="Times New Roman"/>
          <w:lang w:eastAsia="en-US"/>
        </w:rPr>
        <w:t>obveznost naročnika zavarovanja za odpravo napak v garancijskem roku, ki izhaja iz</w:t>
      </w:r>
      <w:r w:rsidRPr="002177C4">
        <w:rPr>
          <w:rFonts w:ascii="Times New Roman" w:hAnsi="Times New Roman"/>
          <w:b/>
          <w:lang w:eastAsia="en-US"/>
        </w:rPr>
        <w:t xml:space="preserve"> </w:t>
      </w:r>
      <w:r w:rsidRPr="002177C4">
        <w:rPr>
          <w:rFonts w:ascii="Times New Roman" w:hAnsi="Times New Roman"/>
          <w:lang w:eastAsia="en-US"/>
        </w:rPr>
        <w:t xml:space="preserve">pogodbe št.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z dne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fldChar w:fldCharType="end"/>
      </w:r>
      <w:r w:rsidRPr="002177C4">
        <w:rPr>
          <w:rFonts w:ascii="Times New Roman" w:hAnsi="Times New Roman"/>
          <w:i/>
          <w:lang w:eastAsia="en-US"/>
        </w:rPr>
        <w:t xml:space="preserve"> (vpiše se številko in datum pogodbe o izvedbi javnega naročila, sklenjene na podlagi izvedenega postopka </w:t>
      </w:r>
    </w:p>
    <w:p w14:paraId="6F397AA5" w14:textId="77777777" w:rsidR="007D261E" w:rsidRPr="002177C4" w:rsidRDefault="007D261E" w:rsidP="007D261E">
      <w:pPr>
        <w:widowControl w:val="0"/>
        <w:rPr>
          <w:rFonts w:ascii="Times New Roman" w:hAnsi="Times New Roman"/>
          <w:i/>
          <w:lang w:eastAsia="en-US"/>
        </w:rPr>
      </w:pPr>
    </w:p>
    <w:p w14:paraId="0B22F18C" w14:textId="77777777" w:rsidR="007D261E" w:rsidRPr="002177C4" w:rsidRDefault="007D261E" w:rsidP="007D261E">
      <w:pPr>
        <w:widowControl w:val="0"/>
        <w:rPr>
          <w:rFonts w:ascii="Times New Roman" w:hAnsi="Times New Roman"/>
          <w:i/>
          <w:lang w:eastAsia="en-US"/>
        </w:rPr>
      </w:pPr>
    </w:p>
    <w:p w14:paraId="56994706" w14:textId="77777777" w:rsidR="007D261E" w:rsidRPr="002177C4" w:rsidRDefault="007D261E" w:rsidP="007D261E">
      <w:pPr>
        <w:widowControl w:val="0"/>
        <w:rPr>
          <w:rFonts w:ascii="Times New Roman" w:hAnsi="Times New Roman"/>
          <w:i/>
          <w:lang w:eastAsia="en-US"/>
        </w:rPr>
      </w:pPr>
      <w:r w:rsidRPr="002177C4">
        <w:rPr>
          <w:rFonts w:ascii="Times New Roman" w:hAnsi="Times New Roman"/>
          <w:i/>
          <w:lang w:eastAsia="en-US"/>
        </w:rPr>
        <w:t xml:space="preserve">z oznako XXXXXX) </w:t>
      </w:r>
      <w:r w:rsidRPr="002177C4">
        <w:rPr>
          <w:rFonts w:ascii="Times New Roman" w:hAnsi="Times New Roman"/>
          <w:lang w:eastAsia="en-US"/>
        </w:rPr>
        <w:t>za</w:t>
      </w:r>
      <w:r w:rsidRPr="002177C4">
        <w:rPr>
          <w:rFonts w:ascii="Times New Roman" w:hAnsi="Times New Roman"/>
          <w:i/>
          <w:lang w:eastAsia="en-US"/>
        </w:rPr>
        <w:t xml:space="preserve">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fldChar w:fldCharType="end"/>
      </w:r>
      <w:r w:rsidRPr="002177C4">
        <w:rPr>
          <w:rFonts w:ascii="Times New Roman" w:hAnsi="Times New Roman"/>
          <w:i/>
          <w:lang w:eastAsia="en-US"/>
        </w:rPr>
        <w:t xml:space="preserve"> (vpiše se predmet javnega naročila)</w:t>
      </w:r>
    </w:p>
    <w:p w14:paraId="51468FBD" w14:textId="77777777" w:rsidR="007D261E" w:rsidRPr="002177C4" w:rsidRDefault="007D261E" w:rsidP="007D261E">
      <w:pPr>
        <w:widowControl w:val="0"/>
        <w:rPr>
          <w:rFonts w:ascii="Times New Roman" w:hAnsi="Times New Roman"/>
          <w:lang w:eastAsia="en-US"/>
        </w:rPr>
      </w:pPr>
    </w:p>
    <w:p w14:paraId="1B052858" w14:textId="77777777" w:rsidR="007D261E" w:rsidRPr="002177C4" w:rsidRDefault="007D261E" w:rsidP="007D261E">
      <w:pPr>
        <w:widowControl w:val="0"/>
        <w:rPr>
          <w:rFonts w:ascii="Times New Roman" w:hAnsi="Times New Roman"/>
          <w:lang w:eastAsia="en-US"/>
        </w:rPr>
      </w:pPr>
      <w:r w:rsidRPr="002177C4">
        <w:rPr>
          <w:rFonts w:ascii="Times New Roman" w:hAnsi="Times New Roman"/>
          <w:b/>
          <w:lang w:eastAsia="en-US"/>
        </w:rPr>
        <w:t xml:space="preserve">ZNESEK  IN VALUTA: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 se najvišji znesek s številko in besedo ter valuta)</w:t>
      </w:r>
    </w:p>
    <w:p w14:paraId="2FE973EA" w14:textId="77777777" w:rsidR="007D261E" w:rsidRPr="002177C4" w:rsidRDefault="007D261E" w:rsidP="007D261E">
      <w:pPr>
        <w:widowControl w:val="0"/>
        <w:rPr>
          <w:rFonts w:ascii="Times New Roman" w:hAnsi="Times New Roman"/>
          <w:lang w:eastAsia="en-US"/>
        </w:rPr>
      </w:pPr>
    </w:p>
    <w:p w14:paraId="2A109779" w14:textId="77777777" w:rsidR="007D261E" w:rsidRPr="002177C4" w:rsidRDefault="007D261E" w:rsidP="007D261E">
      <w:pPr>
        <w:widowControl w:val="0"/>
        <w:rPr>
          <w:rFonts w:ascii="Times New Roman" w:hAnsi="Times New Roman"/>
          <w:lang w:eastAsia="en-US"/>
        </w:rPr>
      </w:pPr>
      <w:r w:rsidRPr="002177C4">
        <w:rPr>
          <w:rFonts w:ascii="Times New Roman" w:hAnsi="Times New Roman"/>
          <w:b/>
          <w:lang w:eastAsia="en-US"/>
        </w:rPr>
        <w:t xml:space="preserve">LISTINE, KI JIH JE POLEG IZJAVE TREBA PRILOŽITI ZAHTEVI ZA PLAČILO IN SE IZRECNO ZAHTEVAJO V SPODNJEM BESEDILU: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fldChar w:fldCharType="end"/>
      </w:r>
      <w:r w:rsidRPr="002177C4">
        <w:rPr>
          <w:rFonts w:ascii="Times New Roman" w:hAnsi="Times New Roman"/>
          <w:i/>
          <w:lang w:eastAsia="en-US"/>
        </w:rPr>
        <w:t xml:space="preserve"> (nobena/navede se listina – npr. primopredajni/prevzemni zapisnik, zaključni obračun)</w:t>
      </w:r>
    </w:p>
    <w:p w14:paraId="598FD106" w14:textId="77777777" w:rsidR="007D261E" w:rsidRPr="002177C4" w:rsidRDefault="007D261E" w:rsidP="007D261E">
      <w:pPr>
        <w:widowControl w:val="0"/>
        <w:rPr>
          <w:rFonts w:ascii="Times New Roman" w:hAnsi="Times New Roman"/>
          <w:lang w:eastAsia="en-US"/>
        </w:rPr>
      </w:pPr>
    </w:p>
    <w:p w14:paraId="7D52CBBC" w14:textId="77777777" w:rsidR="007D261E" w:rsidRPr="002177C4" w:rsidRDefault="007D261E" w:rsidP="007D261E">
      <w:pPr>
        <w:widowControl w:val="0"/>
        <w:rPr>
          <w:rFonts w:ascii="Times New Roman" w:hAnsi="Times New Roman"/>
          <w:lang w:eastAsia="en-US"/>
        </w:rPr>
      </w:pPr>
      <w:r w:rsidRPr="002177C4">
        <w:rPr>
          <w:rFonts w:ascii="Times New Roman" w:hAnsi="Times New Roman"/>
          <w:b/>
          <w:lang w:eastAsia="en-US"/>
        </w:rPr>
        <w:t>JEZIK V ZAHTEVANIH LISTINAH:</w:t>
      </w:r>
      <w:r w:rsidRPr="002177C4">
        <w:rPr>
          <w:rFonts w:ascii="Times New Roman" w:hAnsi="Times New Roman"/>
          <w:lang w:eastAsia="en-US"/>
        </w:rPr>
        <w:t xml:space="preserve"> slovenski</w:t>
      </w:r>
    </w:p>
    <w:p w14:paraId="6C5EF576" w14:textId="77777777" w:rsidR="007D261E" w:rsidRPr="002177C4" w:rsidRDefault="007D261E" w:rsidP="007D261E">
      <w:pPr>
        <w:widowControl w:val="0"/>
        <w:rPr>
          <w:rFonts w:ascii="Times New Roman" w:hAnsi="Times New Roman"/>
          <w:lang w:eastAsia="en-US"/>
        </w:rPr>
      </w:pPr>
    </w:p>
    <w:p w14:paraId="11FBADFA" w14:textId="77777777" w:rsidR="007D261E" w:rsidRPr="002177C4" w:rsidRDefault="007D261E" w:rsidP="007D261E">
      <w:pPr>
        <w:widowControl w:val="0"/>
        <w:rPr>
          <w:rFonts w:ascii="Times New Roman" w:hAnsi="Times New Roman"/>
          <w:lang w:eastAsia="en-US"/>
        </w:rPr>
      </w:pPr>
      <w:r w:rsidRPr="002177C4">
        <w:rPr>
          <w:rFonts w:ascii="Times New Roman" w:hAnsi="Times New Roman"/>
          <w:b/>
          <w:lang w:eastAsia="en-US"/>
        </w:rPr>
        <w:t>OBLIKA PREDLOŽITVE:</w:t>
      </w:r>
      <w:r w:rsidRPr="002177C4">
        <w:rPr>
          <w:rFonts w:ascii="Times New Roman" w:hAnsi="Times New Roman"/>
          <w:lang w:eastAsia="en-US"/>
        </w:rPr>
        <w:t xml:space="preserve"> v papirni obliki s priporočeno pošto ali katerokoli obliko hitre pošte ali v elektronski obliki po SWIFT sistemu na naslov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(navede se SWIFT naslova garanta)</w:t>
      </w:r>
    </w:p>
    <w:p w14:paraId="7F4DF7E7" w14:textId="77777777" w:rsidR="007D261E" w:rsidRPr="002177C4" w:rsidRDefault="007D261E" w:rsidP="007D261E">
      <w:pPr>
        <w:widowControl w:val="0"/>
        <w:rPr>
          <w:rFonts w:ascii="Times New Roman" w:hAnsi="Times New Roman"/>
          <w:lang w:eastAsia="en-US"/>
        </w:rPr>
      </w:pPr>
    </w:p>
    <w:p w14:paraId="6D2C5FF0" w14:textId="77777777" w:rsidR="007D261E" w:rsidRPr="002177C4" w:rsidRDefault="007D261E" w:rsidP="007D261E">
      <w:pPr>
        <w:widowControl w:val="0"/>
        <w:rPr>
          <w:rFonts w:ascii="Times New Roman" w:hAnsi="Times New Roman"/>
          <w:i/>
          <w:lang w:eastAsia="en-US"/>
        </w:rPr>
      </w:pPr>
      <w:r w:rsidRPr="002177C4">
        <w:rPr>
          <w:rFonts w:ascii="Times New Roman" w:hAnsi="Times New Roman"/>
          <w:b/>
          <w:lang w:eastAsia="en-US"/>
        </w:rPr>
        <w:t>KRAJ PREDLOŽITVE:</w:t>
      </w:r>
      <w:r w:rsidRPr="002177C4">
        <w:rPr>
          <w:rFonts w:ascii="Times New Roman" w:hAnsi="Times New Roman"/>
          <w:lang w:eastAsia="en-US"/>
        </w:rPr>
        <w:t xml:space="preserve">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fldChar w:fldCharType="end"/>
      </w:r>
      <w:r w:rsidRPr="002177C4">
        <w:rPr>
          <w:rFonts w:ascii="Times New Roman" w:hAnsi="Times New Roman"/>
          <w:i/>
          <w:lang w:eastAsia="en-US"/>
        </w:rPr>
        <w:t xml:space="preserve"> (garant vpiše naslov podružnice, kjer se opravi predložitev papirnih listin, ali elektronski naslov za predložitev v elektronski obliki, kot na primer garantov SWIFT naslov)</w:t>
      </w:r>
      <w:r w:rsidRPr="002177C4">
        <w:rPr>
          <w:rFonts w:ascii="Times New Roman" w:hAnsi="Times New Roman"/>
          <w:lang w:eastAsia="en-US"/>
        </w:rPr>
        <w:t xml:space="preserve"> Ne glede na navedeno, se predložitev papirnih listin lahko opravi v katerikoli podružnici garanta na območju Republike Slovenije.</w:t>
      </w:r>
    </w:p>
    <w:p w14:paraId="5A696050" w14:textId="77777777" w:rsidR="007D261E" w:rsidRPr="002177C4" w:rsidRDefault="007D261E" w:rsidP="007D261E">
      <w:pPr>
        <w:widowControl w:val="0"/>
        <w:rPr>
          <w:rFonts w:ascii="Times New Roman" w:hAnsi="Times New Roman"/>
          <w:lang w:eastAsia="en-US"/>
        </w:rPr>
      </w:pPr>
    </w:p>
    <w:p w14:paraId="17A0CD15" w14:textId="77777777" w:rsidR="007D261E" w:rsidRPr="002177C4" w:rsidRDefault="007D261E" w:rsidP="007D261E">
      <w:pPr>
        <w:widowControl w:val="0"/>
        <w:rPr>
          <w:rFonts w:ascii="Times New Roman" w:hAnsi="Times New Roman"/>
          <w:lang w:eastAsia="en-US"/>
        </w:rPr>
      </w:pPr>
      <w:r w:rsidRPr="002177C4">
        <w:rPr>
          <w:rFonts w:ascii="Times New Roman" w:hAnsi="Times New Roman"/>
          <w:b/>
          <w:lang w:eastAsia="en-US"/>
        </w:rPr>
        <w:t xml:space="preserve">DATUM VELJAVNOSTI: </w:t>
      </w:r>
      <w:r w:rsidRPr="002177C4">
        <w:rPr>
          <w:rFonts w:ascii="Times New Roman" w:hAnsi="Times New Roman"/>
          <w:lang w:eastAsia="en-US"/>
        </w:rPr>
        <w:fldChar w:fldCharType="begin">
          <w:ffData>
            <w:name w:val="Besedilo2"/>
            <w:enabled/>
            <w:calcOnExit w:val="0"/>
            <w:textInput>
              <w:default w:val="DD. MM. LLLL"/>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noProof/>
          <w:lang w:eastAsia="en-US"/>
        </w:rPr>
        <w:t>DD. MM. LLLL</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 se datum zapadlosti zavarovanja)</w:t>
      </w:r>
    </w:p>
    <w:p w14:paraId="0EE86750" w14:textId="77777777" w:rsidR="007D261E" w:rsidRPr="002177C4" w:rsidRDefault="007D261E" w:rsidP="007D261E">
      <w:pPr>
        <w:widowControl w:val="0"/>
        <w:rPr>
          <w:rFonts w:ascii="Times New Roman" w:hAnsi="Times New Roman"/>
          <w:lang w:eastAsia="en-US"/>
        </w:rPr>
      </w:pPr>
    </w:p>
    <w:p w14:paraId="04D022E3" w14:textId="77777777" w:rsidR="007D261E" w:rsidRPr="002177C4" w:rsidRDefault="007D261E" w:rsidP="007D261E">
      <w:pPr>
        <w:widowControl w:val="0"/>
        <w:rPr>
          <w:rFonts w:ascii="Times New Roman" w:hAnsi="Times New Roman"/>
          <w:lang w:eastAsia="en-US"/>
        </w:rPr>
      </w:pPr>
      <w:r w:rsidRPr="002177C4">
        <w:rPr>
          <w:rFonts w:ascii="Times New Roman" w:hAnsi="Times New Roman"/>
          <w:b/>
          <w:lang w:eastAsia="en-US"/>
        </w:rPr>
        <w:t>STRANKA, KI JE DOLŽNA PLAČATI STROŠKE:</w:t>
      </w:r>
      <w:r w:rsidRPr="002177C4">
        <w:rPr>
          <w:rFonts w:ascii="Times New Roman" w:hAnsi="Times New Roman"/>
          <w:lang w:eastAsia="en-US"/>
        </w:rPr>
        <w:t xml:space="preserve"> </w:t>
      </w:r>
      <w:r w:rsidRPr="002177C4">
        <w:rPr>
          <w:rFonts w:ascii="Times New Roman" w:hAnsi="Times New Roman"/>
          <w:lang w:eastAsia="en-US"/>
        </w:rPr>
        <w:fldChar w:fldCharType="begin">
          <w:ffData>
            <w:name w:val="Besedilo2"/>
            <w:enabled/>
            <w:calcOnExit w:val="0"/>
            <w:textInput/>
          </w:ffData>
        </w:fldChar>
      </w:r>
      <w:r w:rsidRPr="002177C4">
        <w:rPr>
          <w:rFonts w:ascii="Times New Roman" w:hAnsi="Times New Roman"/>
          <w:lang w:eastAsia="en-US"/>
        </w:rPr>
        <w:instrText xml:space="preserve"> FORMTEXT </w:instrText>
      </w:r>
      <w:r w:rsidRPr="002177C4">
        <w:rPr>
          <w:rFonts w:ascii="Times New Roman" w:hAnsi="Times New Roman"/>
          <w:lang w:eastAsia="en-US"/>
        </w:rPr>
      </w:r>
      <w:r w:rsidRPr="002177C4">
        <w:rPr>
          <w:rFonts w:ascii="Times New Roman" w:hAnsi="Times New Roman"/>
          <w:lang w:eastAsia="en-US"/>
        </w:rPr>
        <w:fldChar w:fldCharType="separate"/>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t> </w:t>
      </w:r>
      <w:r w:rsidRPr="002177C4">
        <w:rPr>
          <w:rFonts w:ascii="Times New Roman" w:hAnsi="Times New Roman"/>
          <w:lang w:eastAsia="en-US"/>
        </w:rPr>
        <w:fldChar w:fldCharType="end"/>
      </w:r>
      <w:r w:rsidRPr="002177C4">
        <w:rPr>
          <w:rFonts w:ascii="Times New Roman" w:hAnsi="Times New Roman"/>
          <w:lang w:eastAsia="en-US"/>
        </w:rPr>
        <w:t xml:space="preserve"> </w:t>
      </w:r>
      <w:r w:rsidRPr="002177C4">
        <w:rPr>
          <w:rFonts w:ascii="Times New Roman" w:hAnsi="Times New Roman"/>
          <w:i/>
          <w:lang w:eastAsia="en-US"/>
        </w:rPr>
        <w:t>(vpiše se ime naročnika zavarovanja, tj. v postopku javnega naročanja izbranega ponudnika)</w:t>
      </w:r>
    </w:p>
    <w:p w14:paraId="3FD70222" w14:textId="77777777" w:rsidR="007D261E" w:rsidRPr="002177C4" w:rsidRDefault="007D261E" w:rsidP="007D261E">
      <w:pPr>
        <w:widowControl w:val="0"/>
        <w:rPr>
          <w:rFonts w:ascii="Times New Roman" w:hAnsi="Times New Roman"/>
          <w:lang w:eastAsia="en-US"/>
        </w:rPr>
      </w:pPr>
    </w:p>
    <w:p w14:paraId="36799783" w14:textId="77777777" w:rsidR="007D261E" w:rsidRPr="002177C4" w:rsidRDefault="007D261E" w:rsidP="003E3276">
      <w:pPr>
        <w:widowControl w:val="0"/>
        <w:jc w:val="both"/>
        <w:rPr>
          <w:rFonts w:ascii="Times New Roman" w:hAnsi="Times New Roman"/>
          <w:lang w:eastAsia="en-US"/>
        </w:rPr>
      </w:pPr>
      <w:r w:rsidRPr="002177C4">
        <w:rPr>
          <w:rFonts w:ascii="Times New Roman" w:hAnsi="Times New Roman"/>
          <w:lang w:eastAsia="en-US"/>
        </w:rPr>
        <w:t xml:space="preserve">Kot garant se s tem zavarovanjem nepreklicno zavezujemo, da bomo upravičencu izplačali </w:t>
      </w:r>
      <w:r w:rsidRPr="002177C4">
        <w:rPr>
          <w:rFonts w:ascii="Times New Roman" w:hAnsi="Times New Roman"/>
          <w:lang w:eastAsia="en-US"/>
        </w:rPr>
        <w:lastRenderedPageBreak/>
        <w:t>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1B6492A" w14:textId="77777777" w:rsidR="007D261E" w:rsidRPr="002177C4" w:rsidRDefault="007D261E" w:rsidP="003E3276">
      <w:pPr>
        <w:widowControl w:val="0"/>
        <w:jc w:val="both"/>
        <w:rPr>
          <w:rFonts w:ascii="Times New Roman" w:hAnsi="Times New Roman"/>
          <w:lang w:eastAsia="en-US"/>
        </w:rPr>
      </w:pPr>
    </w:p>
    <w:p w14:paraId="7921C285" w14:textId="77777777" w:rsidR="007D261E" w:rsidRPr="002177C4" w:rsidRDefault="007D261E" w:rsidP="003E32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lang w:eastAsia="en-US"/>
        </w:rPr>
      </w:pPr>
      <w:r w:rsidRPr="002177C4">
        <w:rPr>
          <w:rFonts w:ascii="Times New Roman" w:hAnsi="Times New Roman"/>
          <w:lang w:eastAsia="en-US"/>
        </w:rPr>
        <w:t>Katerokoli zahtevo za plačilo po tem zavarovanju moramo prejeti na datum veljavnosti zavarovanja ali pred njim v zgoraj navedenem kraju predložitve.</w:t>
      </w:r>
    </w:p>
    <w:p w14:paraId="1F3068AC" w14:textId="77777777" w:rsidR="007D261E" w:rsidRPr="002177C4" w:rsidRDefault="007D261E" w:rsidP="003E32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lang w:eastAsia="en-US"/>
        </w:rPr>
      </w:pPr>
    </w:p>
    <w:p w14:paraId="1F2C47CF" w14:textId="77777777" w:rsidR="007D261E" w:rsidRPr="002177C4" w:rsidRDefault="007D261E" w:rsidP="003E32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lang w:eastAsia="en-US"/>
        </w:rPr>
      </w:pPr>
      <w:r w:rsidRPr="002177C4">
        <w:rPr>
          <w:rFonts w:ascii="Times New Roman" w:hAnsi="Times New Roman"/>
          <w:lang w:eastAsia="en-US"/>
        </w:rPr>
        <w:t>Morebitne spore v zvezi s tem zavarovanjem rešuje stvarno pristojno sodišče po slovenskem pravu.</w:t>
      </w:r>
    </w:p>
    <w:p w14:paraId="00CB81F5" w14:textId="77777777" w:rsidR="007D261E" w:rsidRPr="002177C4" w:rsidRDefault="007D261E" w:rsidP="003E32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lang w:eastAsia="en-US"/>
        </w:rPr>
      </w:pPr>
    </w:p>
    <w:p w14:paraId="1A45387F" w14:textId="77777777" w:rsidR="007D261E" w:rsidRPr="002177C4" w:rsidRDefault="007D261E" w:rsidP="003E32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lang w:eastAsia="en-US"/>
        </w:rPr>
      </w:pPr>
      <w:r w:rsidRPr="002177C4">
        <w:rPr>
          <w:rFonts w:ascii="Times New Roman" w:hAnsi="Times New Roman"/>
          <w:lang w:eastAsia="en-US"/>
        </w:rPr>
        <w:t>Za to zavarovanje veljajo Enotna pravila za garancije na poziv (EPGP) revizija iz leta 2010, izdana pri MTZ pod št. 758.</w:t>
      </w:r>
    </w:p>
    <w:p w14:paraId="6C952538" w14:textId="77777777" w:rsidR="007D261E" w:rsidRPr="002177C4" w:rsidRDefault="007D261E" w:rsidP="003E32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lang w:eastAsia="en-US"/>
        </w:rPr>
      </w:pPr>
    </w:p>
    <w:p w14:paraId="30C1CCD1" w14:textId="77777777" w:rsidR="007D261E" w:rsidRPr="002177C4" w:rsidRDefault="007D261E" w:rsidP="003E32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lang w:eastAsia="en-US"/>
        </w:rPr>
      </w:pPr>
    </w:p>
    <w:p w14:paraId="15DB4CB7" w14:textId="77777777" w:rsidR="007D261E" w:rsidRPr="002177C4" w:rsidRDefault="007D261E"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t xml:space="preserve">      garant</w:t>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r>
      <w:r w:rsidRPr="002177C4">
        <w:rPr>
          <w:rFonts w:ascii="Times New Roman" w:hAnsi="Times New Roman"/>
          <w:lang w:eastAsia="en-US"/>
        </w:rPr>
        <w:tab/>
        <w:t>(žig in podpis)</w:t>
      </w:r>
    </w:p>
    <w:p w14:paraId="191AB358" w14:textId="77777777" w:rsidR="007D261E" w:rsidRPr="002177C4" w:rsidRDefault="007D261E"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305EE68D" w14:textId="2EB92D7E" w:rsidR="007D261E" w:rsidRDefault="007D261E"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1113167D" w14:textId="2452797A"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0B0AFC6A" w14:textId="3F821FBC"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7E085618" w14:textId="20DBDF04"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2E075F84" w14:textId="6BE8143B"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415D0E00" w14:textId="29EEE580"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4CE72EA0" w14:textId="5BF482C5"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4E49A6D1" w14:textId="7A91854D"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3BB3D1F6" w14:textId="7C8A8EEC"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6A99FBA7" w14:textId="305822B1"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40379ECB" w14:textId="30D397F5"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40794D0C" w14:textId="088DA44C"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3CE4B068" w14:textId="2C50537C"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209F7D63" w14:textId="219A016E"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2C3590DC" w14:textId="1E030EBB"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7658E85C" w14:textId="4BD6F5C0"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109EA8FC" w14:textId="31C5840B"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01677231" w14:textId="78946D42"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7130644D" w14:textId="6884D5EE"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4B100452" w14:textId="4082971B"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6CEBAE10" w14:textId="2881920D"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0DCCC87B" w14:textId="0433BC4D"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4FCB907E" w14:textId="4F73064B"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0AC540E5" w14:textId="4C5735E8"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48BBDF45" w14:textId="6A7139AC"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14BE72FF" w14:textId="694E6F9C"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011C9EC0" w14:textId="4202CE84"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00B98296" w14:textId="67D37142"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35ACD6BB" w14:textId="09CF9018"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7AD7B00C" w14:textId="3F89B991" w:rsidR="009C7296" w:rsidRDefault="009C7296"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21A0B73C" w14:textId="2DA23E2F" w:rsidR="009C7296" w:rsidRDefault="009C7296"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44384C31" w14:textId="77777777" w:rsidR="009C7296" w:rsidRDefault="009C7296"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729EA8CC" w14:textId="77777777" w:rsidR="00BE48F9" w:rsidRDefault="00BE48F9"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0640F78F" w14:textId="77777777" w:rsidR="003E3276" w:rsidRPr="002177C4" w:rsidRDefault="003E3276"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43BF6FD0" w14:textId="77777777" w:rsidR="007D261E" w:rsidRPr="002177C4" w:rsidRDefault="007D261E"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lang w:eastAsia="en-US"/>
        </w:rPr>
      </w:pPr>
    </w:p>
    <w:p w14:paraId="22314812" w14:textId="77777777" w:rsidR="007D261E" w:rsidRPr="002177C4" w:rsidRDefault="007D261E" w:rsidP="007D261E">
      <w:pPr>
        <w:spacing w:line="276" w:lineRule="auto"/>
        <w:jc w:val="right"/>
        <w:rPr>
          <w:rFonts w:ascii="Times New Roman" w:hAnsi="Times New Roman"/>
          <w:b/>
          <w:lang w:eastAsia="en-US"/>
        </w:rPr>
      </w:pPr>
      <w:r w:rsidRPr="002177C4">
        <w:rPr>
          <w:rFonts w:ascii="Times New Roman" w:hAnsi="Times New Roman"/>
          <w:color w:val="000000"/>
          <w:lang w:eastAsia="en-US"/>
        </w:rPr>
        <w:t> </w:t>
      </w:r>
      <w:r w:rsidRPr="002177C4">
        <w:rPr>
          <w:rFonts w:ascii="Times New Roman" w:hAnsi="Times New Roman"/>
          <w:b/>
          <w:lang w:eastAsia="en-US"/>
        </w:rPr>
        <w:t>Obrazec 8</w:t>
      </w:r>
    </w:p>
    <w:p w14:paraId="57A69548" w14:textId="77777777" w:rsidR="007D261E" w:rsidRPr="002177C4" w:rsidRDefault="007D261E" w:rsidP="007D261E">
      <w:pPr>
        <w:spacing w:line="276" w:lineRule="auto"/>
        <w:jc w:val="right"/>
        <w:rPr>
          <w:rFonts w:ascii="Times New Roman" w:hAnsi="Times New Roman"/>
          <w:lang w:eastAsia="en-US"/>
        </w:rPr>
      </w:pPr>
    </w:p>
    <w:p w14:paraId="2CB9D495" w14:textId="77777777" w:rsidR="007D261E" w:rsidRPr="002177C4" w:rsidRDefault="007D261E" w:rsidP="007D261E">
      <w:pPr>
        <w:keepNext/>
        <w:keepLines/>
        <w:numPr>
          <w:ilvl w:val="0"/>
          <w:numId w:val="33"/>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outlineLvl w:val="0"/>
        <w:rPr>
          <w:rFonts w:ascii="Times New Roman" w:hAnsi="Times New Roman"/>
          <w:b/>
          <w:bCs/>
          <w:color w:val="FFFFFF"/>
          <w:lang w:val="x-none" w:eastAsia="x-none"/>
        </w:rPr>
      </w:pPr>
      <w:r w:rsidRPr="002177C4">
        <w:rPr>
          <w:rFonts w:ascii="Times New Roman" w:hAnsi="Times New Roman"/>
          <w:b/>
          <w:bCs/>
          <w:color w:val="FFFFFF"/>
          <w:lang w:val="x-none" w:eastAsia="x-none"/>
        </w:rPr>
        <w:t>Reference</w:t>
      </w:r>
    </w:p>
    <w:p w14:paraId="701D2168" w14:textId="77777777" w:rsidR="007D261E" w:rsidRPr="002177C4" w:rsidRDefault="007D261E" w:rsidP="007D261E">
      <w:pPr>
        <w:spacing w:before="225" w:after="225"/>
        <w:rPr>
          <w:rFonts w:ascii="Times New Roman" w:hAnsi="Times New Roman"/>
          <w:color w:val="000000"/>
          <w:lang w:eastAsia="en-US"/>
        </w:rPr>
      </w:pPr>
    </w:p>
    <w:p w14:paraId="28978559" w14:textId="77777777" w:rsidR="007D261E" w:rsidRPr="002177C4" w:rsidRDefault="007D261E" w:rsidP="007D261E">
      <w:pPr>
        <w:spacing w:before="225" w:after="225"/>
        <w:rPr>
          <w:rFonts w:ascii="Times New Roman" w:hAnsi="Times New Roman"/>
          <w:lang w:eastAsia="en-US"/>
        </w:rPr>
      </w:pPr>
      <w:r w:rsidRPr="002177C4">
        <w:rPr>
          <w:rFonts w:ascii="Times New Roman" w:hAnsi="Times New Roman"/>
          <w:color w:val="000000"/>
          <w:lang w:eastAsia="en-US"/>
        </w:rPr>
        <w:t>Naziv gospodarskega subjekta: _________________________</w:t>
      </w:r>
    </w:p>
    <w:p w14:paraId="57E376D4" w14:textId="77777777" w:rsidR="007D261E" w:rsidRPr="002177C4" w:rsidRDefault="007D261E" w:rsidP="007D261E">
      <w:pPr>
        <w:spacing w:before="225" w:after="225"/>
        <w:rPr>
          <w:rFonts w:ascii="Times New Roman" w:hAnsi="Times New Roman"/>
          <w:lang w:eastAsia="en-US"/>
        </w:rPr>
      </w:pPr>
    </w:p>
    <w:p w14:paraId="4C529881" w14:textId="77777777" w:rsidR="007D261E" w:rsidRPr="002177C4" w:rsidRDefault="007D261E" w:rsidP="007D261E">
      <w:pPr>
        <w:spacing w:before="225" w:after="225"/>
        <w:rPr>
          <w:rFonts w:ascii="Times New Roman" w:hAnsi="Times New Roman"/>
          <w:lang w:eastAsia="en-US"/>
        </w:rPr>
      </w:pPr>
      <w:bookmarkStart w:id="107" w:name="_Hlk84932290"/>
      <w:r w:rsidRPr="002177C4">
        <w:rPr>
          <w:rFonts w:ascii="Times New Roman" w:hAnsi="Times New Roman"/>
          <w:lang w:eastAsia="en-US"/>
        </w:rPr>
        <w:t xml:space="preserve">REFERENCE </w:t>
      </w:r>
    </w:p>
    <w:bookmarkEnd w:id="107"/>
    <w:p w14:paraId="17B15F83" w14:textId="77777777" w:rsidR="007D261E" w:rsidRPr="002177C4" w:rsidRDefault="007D261E" w:rsidP="007D261E">
      <w:pPr>
        <w:spacing w:before="225" w:after="225"/>
        <w:rPr>
          <w:rFonts w:ascii="Times New Roman" w:hAnsi="Times New Roma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2042"/>
        <w:gridCol w:w="2541"/>
        <w:gridCol w:w="1701"/>
      </w:tblGrid>
      <w:tr w:rsidR="009C7296" w:rsidRPr="002177C4" w14:paraId="43544125" w14:textId="77777777" w:rsidTr="009C7296">
        <w:tc>
          <w:tcPr>
            <w:tcW w:w="2783" w:type="dxa"/>
            <w:shd w:val="clear" w:color="auto" w:fill="auto"/>
          </w:tcPr>
          <w:p w14:paraId="0AA9E57B" w14:textId="69286CFB" w:rsidR="009C7296" w:rsidRPr="002177C4" w:rsidRDefault="009C7296" w:rsidP="00F97FDC">
            <w:pPr>
              <w:widowControl w:val="0"/>
              <w:autoSpaceDE w:val="0"/>
              <w:autoSpaceDN w:val="0"/>
              <w:adjustRightInd w:val="0"/>
              <w:rPr>
                <w:rFonts w:ascii="Times New Roman" w:hAnsi="Times New Roman"/>
                <w:b/>
              </w:rPr>
            </w:pPr>
            <w:bookmarkStart w:id="108" w:name="_Hlk513616477"/>
            <w:r>
              <w:rPr>
                <w:rFonts w:ascii="Times New Roman" w:hAnsi="Times New Roman"/>
                <w:b/>
              </w:rPr>
              <w:t>Referenčni n</w:t>
            </w:r>
            <w:r w:rsidRPr="002177C4">
              <w:rPr>
                <w:rFonts w:ascii="Times New Roman" w:hAnsi="Times New Roman"/>
                <w:b/>
              </w:rPr>
              <w:t>aročnik</w:t>
            </w:r>
          </w:p>
        </w:tc>
        <w:tc>
          <w:tcPr>
            <w:tcW w:w="2042" w:type="dxa"/>
            <w:shd w:val="clear" w:color="auto" w:fill="auto"/>
          </w:tcPr>
          <w:p w14:paraId="32D55EB3" w14:textId="77777777" w:rsidR="009C7296" w:rsidRPr="002177C4" w:rsidRDefault="009C7296" w:rsidP="00F97FDC">
            <w:pPr>
              <w:widowControl w:val="0"/>
              <w:autoSpaceDE w:val="0"/>
              <w:autoSpaceDN w:val="0"/>
              <w:adjustRightInd w:val="0"/>
              <w:rPr>
                <w:rFonts w:ascii="Times New Roman" w:hAnsi="Times New Roman"/>
                <w:b/>
              </w:rPr>
            </w:pPr>
            <w:r w:rsidRPr="002177C4">
              <w:rPr>
                <w:rFonts w:ascii="Times New Roman" w:hAnsi="Times New Roman"/>
                <w:b/>
              </w:rPr>
              <w:t>Naziv blaga in lokacija dobave</w:t>
            </w:r>
          </w:p>
        </w:tc>
        <w:tc>
          <w:tcPr>
            <w:tcW w:w="2541" w:type="dxa"/>
            <w:shd w:val="clear" w:color="auto" w:fill="auto"/>
          </w:tcPr>
          <w:p w14:paraId="3E9EC9A7" w14:textId="180043B6" w:rsidR="009C7296" w:rsidRPr="002177C4" w:rsidRDefault="009C7296" w:rsidP="00F97FDC">
            <w:pPr>
              <w:widowControl w:val="0"/>
              <w:autoSpaceDE w:val="0"/>
              <w:autoSpaceDN w:val="0"/>
              <w:adjustRightInd w:val="0"/>
              <w:rPr>
                <w:rFonts w:ascii="Times New Roman" w:hAnsi="Times New Roman"/>
                <w:b/>
              </w:rPr>
            </w:pPr>
            <w:r>
              <w:rPr>
                <w:rFonts w:ascii="Times New Roman" w:hAnsi="Times New Roman"/>
                <w:b/>
              </w:rPr>
              <w:t xml:space="preserve">Skupna pogodbena </w:t>
            </w:r>
            <w:r w:rsidRPr="002177C4">
              <w:rPr>
                <w:rFonts w:ascii="Times New Roman" w:hAnsi="Times New Roman"/>
                <w:b/>
              </w:rPr>
              <w:t xml:space="preserve">rednost v EUR brez DDV </w:t>
            </w:r>
          </w:p>
        </w:tc>
        <w:tc>
          <w:tcPr>
            <w:tcW w:w="1701" w:type="dxa"/>
            <w:shd w:val="clear" w:color="auto" w:fill="auto"/>
          </w:tcPr>
          <w:p w14:paraId="700322A0" w14:textId="77777777" w:rsidR="009C7296" w:rsidRPr="002177C4" w:rsidRDefault="009C7296" w:rsidP="00F97FDC">
            <w:pPr>
              <w:widowControl w:val="0"/>
              <w:autoSpaceDE w:val="0"/>
              <w:autoSpaceDN w:val="0"/>
              <w:adjustRightInd w:val="0"/>
              <w:rPr>
                <w:rFonts w:ascii="Times New Roman" w:hAnsi="Times New Roman"/>
                <w:b/>
              </w:rPr>
            </w:pPr>
            <w:r w:rsidRPr="002177C4">
              <w:rPr>
                <w:rFonts w:ascii="Times New Roman" w:hAnsi="Times New Roman"/>
                <w:b/>
              </w:rPr>
              <w:t>Leto izvedbe</w:t>
            </w:r>
          </w:p>
        </w:tc>
      </w:tr>
      <w:tr w:rsidR="009C7296" w:rsidRPr="002177C4" w14:paraId="46DEF7D2" w14:textId="77777777" w:rsidTr="009C7296">
        <w:tc>
          <w:tcPr>
            <w:tcW w:w="2783" w:type="dxa"/>
            <w:shd w:val="clear" w:color="auto" w:fill="auto"/>
          </w:tcPr>
          <w:p w14:paraId="12540D5F" w14:textId="77777777" w:rsidR="009C7296" w:rsidRPr="002177C4" w:rsidRDefault="009C7296" w:rsidP="00F97FDC">
            <w:pPr>
              <w:widowControl w:val="0"/>
              <w:autoSpaceDE w:val="0"/>
              <w:autoSpaceDN w:val="0"/>
              <w:adjustRightInd w:val="0"/>
              <w:rPr>
                <w:rFonts w:ascii="Times New Roman" w:hAnsi="Times New Roman"/>
              </w:rPr>
            </w:pPr>
          </w:p>
          <w:p w14:paraId="3D91C2B0" w14:textId="77777777" w:rsidR="009C7296" w:rsidRPr="002177C4" w:rsidRDefault="009C7296" w:rsidP="00F97FDC">
            <w:pPr>
              <w:widowControl w:val="0"/>
              <w:autoSpaceDE w:val="0"/>
              <w:autoSpaceDN w:val="0"/>
              <w:adjustRightInd w:val="0"/>
              <w:rPr>
                <w:rFonts w:ascii="Times New Roman" w:hAnsi="Times New Roman"/>
              </w:rPr>
            </w:pPr>
          </w:p>
          <w:p w14:paraId="1BE6B73A" w14:textId="77777777" w:rsidR="009C7296" w:rsidRPr="002177C4" w:rsidRDefault="009C7296" w:rsidP="00F97FDC">
            <w:pPr>
              <w:widowControl w:val="0"/>
              <w:autoSpaceDE w:val="0"/>
              <w:autoSpaceDN w:val="0"/>
              <w:adjustRightInd w:val="0"/>
              <w:rPr>
                <w:rFonts w:ascii="Times New Roman" w:hAnsi="Times New Roman"/>
              </w:rPr>
            </w:pPr>
          </w:p>
        </w:tc>
        <w:tc>
          <w:tcPr>
            <w:tcW w:w="2042" w:type="dxa"/>
            <w:shd w:val="clear" w:color="auto" w:fill="auto"/>
          </w:tcPr>
          <w:p w14:paraId="7D0FE503" w14:textId="77777777" w:rsidR="009C7296" w:rsidRPr="002177C4" w:rsidRDefault="009C7296" w:rsidP="00F97FDC">
            <w:pPr>
              <w:widowControl w:val="0"/>
              <w:autoSpaceDE w:val="0"/>
              <w:autoSpaceDN w:val="0"/>
              <w:adjustRightInd w:val="0"/>
              <w:rPr>
                <w:rFonts w:ascii="Times New Roman" w:hAnsi="Times New Roman"/>
              </w:rPr>
            </w:pPr>
          </w:p>
        </w:tc>
        <w:tc>
          <w:tcPr>
            <w:tcW w:w="2541" w:type="dxa"/>
            <w:shd w:val="clear" w:color="auto" w:fill="auto"/>
          </w:tcPr>
          <w:p w14:paraId="65D1A617" w14:textId="77777777" w:rsidR="009C7296" w:rsidRPr="002177C4" w:rsidRDefault="009C7296" w:rsidP="00F97FDC">
            <w:pPr>
              <w:widowControl w:val="0"/>
              <w:autoSpaceDE w:val="0"/>
              <w:autoSpaceDN w:val="0"/>
              <w:adjustRightInd w:val="0"/>
              <w:rPr>
                <w:rFonts w:ascii="Times New Roman" w:hAnsi="Times New Roman"/>
              </w:rPr>
            </w:pPr>
          </w:p>
        </w:tc>
        <w:tc>
          <w:tcPr>
            <w:tcW w:w="1701" w:type="dxa"/>
            <w:shd w:val="clear" w:color="auto" w:fill="auto"/>
          </w:tcPr>
          <w:p w14:paraId="6F4BB801" w14:textId="77777777" w:rsidR="009C7296" w:rsidRPr="002177C4" w:rsidRDefault="009C7296" w:rsidP="00F97FDC">
            <w:pPr>
              <w:widowControl w:val="0"/>
              <w:autoSpaceDE w:val="0"/>
              <w:autoSpaceDN w:val="0"/>
              <w:adjustRightInd w:val="0"/>
              <w:rPr>
                <w:rFonts w:ascii="Times New Roman" w:hAnsi="Times New Roman"/>
              </w:rPr>
            </w:pPr>
          </w:p>
        </w:tc>
      </w:tr>
      <w:bookmarkEnd w:id="108"/>
    </w:tbl>
    <w:p w14:paraId="72D61E0F" w14:textId="77777777" w:rsidR="007D261E" w:rsidRPr="002177C4" w:rsidRDefault="007D261E" w:rsidP="007D261E">
      <w:pPr>
        <w:rPr>
          <w:rFonts w:ascii="Times New Roman" w:hAnsi="Times New Roman"/>
          <w:b/>
          <w:bCs/>
        </w:rPr>
      </w:pPr>
    </w:p>
    <w:p w14:paraId="1B4C1F6F" w14:textId="77777777" w:rsidR="007D261E" w:rsidRPr="002177C4" w:rsidRDefault="007D261E" w:rsidP="007D261E">
      <w:pPr>
        <w:rPr>
          <w:rFonts w:ascii="Times New Roman" w:hAnsi="Times New Roman"/>
          <w:b/>
          <w:bCs/>
        </w:rPr>
      </w:pPr>
      <w:r w:rsidRPr="002177C4">
        <w:rPr>
          <w:rFonts w:ascii="Times New Roman" w:hAnsi="Times New Roman"/>
          <w:b/>
          <w:bCs/>
          <w:i/>
          <w:iCs/>
          <w:color w:val="000000"/>
          <w:u w:val="single"/>
          <w:lang w:eastAsia="en-US"/>
        </w:rPr>
        <w:t>Opomba:</w:t>
      </w:r>
    </w:p>
    <w:p w14:paraId="162F1313" w14:textId="77777777" w:rsidR="007D261E" w:rsidRPr="002177C4" w:rsidRDefault="007D261E" w:rsidP="007D261E">
      <w:pPr>
        <w:autoSpaceDE w:val="0"/>
        <w:autoSpaceDN w:val="0"/>
        <w:rPr>
          <w:rFonts w:ascii="Times New Roman" w:hAnsi="Times New Roman"/>
        </w:rPr>
      </w:pPr>
    </w:p>
    <w:p w14:paraId="26FB6F09" w14:textId="3FC930C0" w:rsidR="007D261E" w:rsidRPr="002177C4" w:rsidRDefault="00F55718" w:rsidP="009C7296">
      <w:pPr>
        <w:autoSpaceDE w:val="0"/>
        <w:autoSpaceDN w:val="0"/>
        <w:jc w:val="both"/>
        <w:rPr>
          <w:rFonts w:ascii="Times New Roman" w:hAnsi="Times New Roman"/>
        </w:rPr>
      </w:pPr>
      <w:r w:rsidRPr="003E3276">
        <w:rPr>
          <w:rFonts w:ascii="Times New Roman" w:hAnsi="Times New Roman"/>
        </w:rPr>
        <w:t>Ponudnik mora navesti najmanj 1 (eno) referenčno zdravstveno ustanovo v Sloveniji ali državah EU, kjer je dobavil enakovreden sistem</w:t>
      </w:r>
      <w:r w:rsidRPr="003E3276">
        <w:rPr>
          <w:rFonts w:ascii="Times New Roman" w:hAnsi="Times New Roman"/>
          <w:bCs/>
        </w:rPr>
        <w:t xml:space="preserve"> (v vrednosti ponujenega blaga </w:t>
      </w:r>
      <w:r w:rsidR="009C7296" w:rsidRPr="003E3276">
        <w:rPr>
          <w:rFonts w:ascii="Times New Roman" w:hAnsi="Times New Roman"/>
          <w:bCs/>
        </w:rPr>
        <w:t xml:space="preserve">z DDV </w:t>
      </w:r>
      <w:r w:rsidRPr="003E3276">
        <w:rPr>
          <w:rFonts w:ascii="Times New Roman" w:hAnsi="Times New Roman"/>
          <w:bCs/>
        </w:rPr>
        <w:t>skupaj s potrošnim materialom)</w:t>
      </w:r>
      <w:r w:rsidRPr="003E3276">
        <w:rPr>
          <w:rFonts w:ascii="Times New Roman" w:hAnsi="Times New Roman"/>
        </w:rPr>
        <w:t>, ki ga ponuja in ga že uporabljajo (naslov in kontaktna oseba referenčnega centra)</w:t>
      </w:r>
    </w:p>
    <w:p w14:paraId="16DF696A" w14:textId="77777777" w:rsidR="007D261E" w:rsidRPr="002177C4" w:rsidRDefault="007D261E" w:rsidP="007D261E">
      <w:pPr>
        <w:autoSpaceDE w:val="0"/>
        <w:autoSpaceDN w:val="0"/>
        <w:rPr>
          <w:rFonts w:ascii="Times New Roman" w:hAnsi="Times New Roman"/>
        </w:rPr>
      </w:pPr>
    </w:p>
    <w:p w14:paraId="13DBC361" w14:textId="77777777" w:rsidR="007D261E" w:rsidRPr="002177C4" w:rsidRDefault="007D261E" w:rsidP="007D261E">
      <w:pPr>
        <w:autoSpaceDE w:val="0"/>
        <w:autoSpaceDN w:val="0"/>
        <w:rPr>
          <w:rFonts w:ascii="Times New Roman" w:hAnsi="Times New Roman"/>
        </w:rPr>
      </w:pPr>
    </w:p>
    <w:p w14:paraId="70E318BB" w14:textId="77777777" w:rsidR="007D261E" w:rsidRPr="002177C4" w:rsidRDefault="007D261E" w:rsidP="007D261E">
      <w:pPr>
        <w:autoSpaceDE w:val="0"/>
        <w:autoSpaceDN w:val="0"/>
        <w:rPr>
          <w:rFonts w:ascii="Times New Roman" w:hAnsi="Times New Roman"/>
        </w:rPr>
      </w:pPr>
    </w:p>
    <w:p w14:paraId="5338BC7D" w14:textId="77777777" w:rsidR="007D261E" w:rsidRPr="002177C4" w:rsidRDefault="007D261E" w:rsidP="007D261E">
      <w:pPr>
        <w:autoSpaceDE w:val="0"/>
        <w:autoSpaceDN w:val="0"/>
        <w:rPr>
          <w:rFonts w:ascii="Times New Roman" w:hAnsi="Times New Roman"/>
        </w:rPr>
      </w:pPr>
    </w:p>
    <w:p w14:paraId="42A3D94F" w14:textId="77777777" w:rsidR="007D261E" w:rsidRPr="002177C4" w:rsidRDefault="007D261E" w:rsidP="007D261E">
      <w:pPr>
        <w:autoSpaceDE w:val="0"/>
        <w:autoSpaceDN w:val="0"/>
        <w:rPr>
          <w:rFonts w:ascii="Times New Roman" w:hAnsi="Times New Roman"/>
        </w:rPr>
      </w:pPr>
    </w:p>
    <w:p w14:paraId="22D473A2" w14:textId="77777777" w:rsidR="007D261E" w:rsidRPr="002177C4" w:rsidRDefault="007D261E" w:rsidP="007D261E">
      <w:pPr>
        <w:autoSpaceDE w:val="0"/>
        <w:autoSpaceDN w:val="0"/>
        <w:rPr>
          <w:rFonts w:ascii="Times New Roman" w:hAnsi="Times New Roman"/>
        </w:rPr>
      </w:pPr>
    </w:p>
    <w:p w14:paraId="4B64CFB7" w14:textId="77777777" w:rsidR="007D261E" w:rsidRPr="002177C4" w:rsidRDefault="007D261E" w:rsidP="007D261E">
      <w:pPr>
        <w:autoSpaceDE w:val="0"/>
        <w:autoSpaceDN w:val="0"/>
        <w:rPr>
          <w:rFonts w:ascii="Times New Roman" w:hAnsi="Times New Roman"/>
        </w:rPr>
      </w:pPr>
    </w:p>
    <w:p w14:paraId="75816C5B" w14:textId="77777777" w:rsidR="007D261E" w:rsidRPr="002177C4" w:rsidRDefault="007D261E" w:rsidP="007D261E">
      <w:pPr>
        <w:spacing w:after="120"/>
        <w:rPr>
          <w:rFonts w:ascii="Times New Roman" w:hAnsi="Times New Roman"/>
          <w:b/>
        </w:rPr>
      </w:pPr>
    </w:p>
    <w:p w14:paraId="0126C6D7" w14:textId="77777777" w:rsidR="007D261E" w:rsidRPr="002177C4" w:rsidRDefault="007D261E"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47A6C93F" w14:textId="77777777" w:rsidR="007D261E" w:rsidRPr="002177C4" w:rsidRDefault="007D261E"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648356FE" w14:textId="77777777" w:rsidR="007D261E" w:rsidRPr="002177C4" w:rsidRDefault="007D261E" w:rsidP="007D261E">
      <w:pPr>
        <w:rPr>
          <w:rFonts w:ascii="Times New Roman" w:hAnsi="Times New Roman"/>
          <w:b/>
          <w:bCs/>
          <w:color w:val="000000"/>
          <w:position w:val="-2"/>
          <w:lang w:eastAsia="en-US"/>
        </w:rPr>
      </w:pPr>
      <w:r w:rsidRPr="002177C4">
        <w:rPr>
          <w:rFonts w:ascii="Times New Roman" w:hAnsi="Times New Roman"/>
          <w:b/>
          <w:bCs/>
          <w:color w:val="000000"/>
          <w:position w:val="-2"/>
          <w:lang w:eastAsia="en-US"/>
        </w:rPr>
        <w:t>Ponudnik potrdi obrazec z elektronskim podpisom.</w:t>
      </w:r>
    </w:p>
    <w:p w14:paraId="1DAD432A" w14:textId="77777777" w:rsidR="007D261E" w:rsidRPr="002177C4" w:rsidRDefault="007D261E"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1AF66386" w14:textId="77777777" w:rsidR="007D261E" w:rsidRPr="002177C4" w:rsidRDefault="007D261E"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7954C72B" w14:textId="77777777" w:rsidR="007D261E" w:rsidRPr="002177C4" w:rsidRDefault="007D261E" w:rsidP="007D26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lang w:eastAsia="en-US"/>
        </w:rPr>
      </w:pPr>
    </w:p>
    <w:p w14:paraId="4469C55E" w14:textId="77777777" w:rsidR="007D261E" w:rsidRPr="002177C4" w:rsidRDefault="007D261E" w:rsidP="007D261E">
      <w:pPr>
        <w:rPr>
          <w:rFonts w:ascii="Times New Roman" w:hAnsi="Times New Roman"/>
        </w:rPr>
      </w:pPr>
    </w:p>
    <w:p w14:paraId="28C56DA8" w14:textId="77777777" w:rsidR="007D261E" w:rsidRPr="002177C4" w:rsidRDefault="007D261E" w:rsidP="007D261E">
      <w:pPr>
        <w:rPr>
          <w:rFonts w:ascii="Times New Roman" w:hAnsi="Times New Roman"/>
        </w:rPr>
      </w:pPr>
    </w:p>
    <w:p w14:paraId="390C9CF3" w14:textId="77777777" w:rsidR="007D261E" w:rsidRPr="002177C4" w:rsidRDefault="007D261E" w:rsidP="007D261E">
      <w:pPr>
        <w:rPr>
          <w:rFonts w:ascii="Times New Roman" w:hAnsi="Times New Roman"/>
        </w:rPr>
      </w:pPr>
    </w:p>
    <w:p w14:paraId="33EDE4BA" w14:textId="77777777" w:rsidR="007D261E" w:rsidRPr="002177C4" w:rsidRDefault="007D261E" w:rsidP="007D261E">
      <w:pPr>
        <w:rPr>
          <w:rFonts w:ascii="Times New Roman" w:hAnsi="Times New Roman"/>
        </w:rPr>
      </w:pPr>
    </w:p>
    <w:p w14:paraId="486C943A" w14:textId="77777777" w:rsidR="007D261E" w:rsidRPr="002177C4" w:rsidRDefault="007D261E" w:rsidP="007D261E">
      <w:pPr>
        <w:rPr>
          <w:rFonts w:ascii="Times New Roman" w:hAnsi="Times New Roman"/>
        </w:rPr>
      </w:pPr>
    </w:p>
    <w:p w14:paraId="087F5B0D" w14:textId="77777777" w:rsidR="007D261E" w:rsidRPr="002177C4" w:rsidRDefault="007D261E" w:rsidP="007D261E">
      <w:pPr>
        <w:rPr>
          <w:rFonts w:ascii="Times New Roman" w:hAnsi="Times New Roman"/>
        </w:rPr>
      </w:pPr>
    </w:p>
    <w:p w14:paraId="18D4BD5E" w14:textId="77777777" w:rsidR="007D261E" w:rsidRPr="002177C4" w:rsidRDefault="007D261E" w:rsidP="007D261E">
      <w:pPr>
        <w:rPr>
          <w:rFonts w:ascii="Times New Roman" w:hAnsi="Times New Roman"/>
        </w:rPr>
      </w:pPr>
    </w:p>
    <w:p w14:paraId="3471891B" w14:textId="77777777" w:rsidR="007D261E" w:rsidRPr="002177C4" w:rsidRDefault="007D261E" w:rsidP="007D261E">
      <w:pPr>
        <w:rPr>
          <w:rFonts w:ascii="Times New Roman" w:hAnsi="Times New Roman"/>
        </w:rPr>
      </w:pPr>
    </w:p>
    <w:p w14:paraId="02A58F01" w14:textId="77777777" w:rsidR="007D261E" w:rsidRPr="002177C4" w:rsidRDefault="007D261E" w:rsidP="007D261E">
      <w:pPr>
        <w:rPr>
          <w:rFonts w:ascii="Times New Roman" w:hAnsi="Times New Roman"/>
        </w:rPr>
      </w:pPr>
    </w:p>
    <w:p w14:paraId="246BC3B3" w14:textId="77777777" w:rsidR="007D261E" w:rsidRPr="002177C4" w:rsidRDefault="007D261E" w:rsidP="007D261E">
      <w:pPr>
        <w:rPr>
          <w:rFonts w:ascii="Times New Roman" w:hAnsi="Times New Roman"/>
        </w:rPr>
      </w:pPr>
    </w:p>
    <w:p w14:paraId="553F758E" w14:textId="77777777" w:rsidR="007D261E" w:rsidRPr="002177C4" w:rsidRDefault="007D261E" w:rsidP="007D261E">
      <w:pPr>
        <w:rPr>
          <w:rFonts w:ascii="Times New Roman" w:hAnsi="Times New Roman"/>
        </w:rPr>
      </w:pPr>
    </w:p>
    <w:p w14:paraId="7E8DBD05" w14:textId="77777777" w:rsidR="007D261E" w:rsidRPr="002177C4" w:rsidRDefault="007D261E" w:rsidP="007D261E">
      <w:pPr>
        <w:rPr>
          <w:rFonts w:ascii="Times New Roman" w:hAnsi="Times New Roman"/>
        </w:rPr>
      </w:pPr>
    </w:p>
    <w:p w14:paraId="1E99735C" w14:textId="77777777" w:rsidR="007D261E" w:rsidRPr="002177C4" w:rsidRDefault="007D261E" w:rsidP="007D261E">
      <w:pPr>
        <w:rPr>
          <w:rFonts w:ascii="Times New Roman" w:hAnsi="Times New Roman"/>
        </w:rPr>
      </w:pPr>
    </w:p>
    <w:p w14:paraId="7FEB64B6" w14:textId="77777777" w:rsidR="007D261E" w:rsidRPr="002177C4" w:rsidRDefault="007D261E" w:rsidP="007D261E">
      <w:pPr>
        <w:rPr>
          <w:rFonts w:ascii="Times New Roman" w:hAnsi="Times New Roman"/>
        </w:rPr>
      </w:pPr>
    </w:p>
    <w:p w14:paraId="74F64D5B" w14:textId="77777777" w:rsidR="007D261E" w:rsidRPr="002177C4" w:rsidRDefault="007D261E" w:rsidP="007D261E">
      <w:pPr>
        <w:keepNext/>
        <w:keepLines/>
        <w:numPr>
          <w:ilvl w:val="0"/>
          <w:numId w:val="28"/>
        </w:numPr>
        <w:pBdr>
          <w:top w:val="single" w:sz="24" w:space="1" w:color="548DD4"/>
          <w:left w:val="single" w:sz="24" w:space="4" w:color="548DD4"/>
          <w:bottom w:val="single" w:sz="24" w:space="1" w:color="548DD4"/>
          <w:right w:val="single" w:sz="24" w:space="4" w:color="548DD4"/>
        </w:pBdr>
        <w:shd w:val="clear" w:color="auto" w:fill="548DD4"/>
        <w:suppressAutoHyphens/>
        <w:spacing w:before="360" w:after="200" w:line="276" w:lineRule="auto"/>
        <w:ind w:left="1985" w:firstLine="0"/>
        <w:jc w:val="right"/>
        <w:rPr>
          <w:rFonts w:ascii="Times New Roman" w:hAnsi="Times New Roman"/>
        </w:rPr>
      </w:pPr>
      <w:r w:rsidRPr="002177C4">
        <w:rPr>
          <w:rFonts w:ascii="Times New Roman" w:hAnsi="Times New Roman"/>
          <w:b/>
          <w:bCs/>
          <w:color w:val="FFFFFF"/>
          <w:lang w:val="x-none"/>
        </w:rPr>
        <w:t>Vzorec pogodbe</w:t>
      </w:r>
    </w:p>
    <w:p w14:paraId="280295AB" w14:textId="77777777" w:rsidR="007D261E" w:rsidRPr="002177C4" w:rsidRDefault="007D261E" w:rsidP="007D261E">
      <w:pPr>
        <w:pBdr>
          <w:top w:val="none" w:sz="0" w:space="0" w:color="000000"/>
          <w:left w:val="none" w:sz="0" w:space="0" w:color="000000"/>
          <w:bottom w:val="single" w:sz="4" w:space="1" w:color="000000"/>
          <w:right w:val="none" w:sz="0" w:space="0" w:color="000000"/>
        </w:pBdr>
        <w:rPr>
          <w:rFonts w:ascii="Times New Roman" w:hAnsi="Times New Roman"/>
          <w:b/>
          <w:bCs/>
          <w:i/>
          <w:iCs/>
          <w:color w:val="FFFFFF"/>
          <w:lang w:val="x-none"/>
        </w:rPr>
      </w:pPr>
    </w:p>
    <w:p w14:paraId="06349379" w14:textId="77777777" w:rsidR="007D261E" w:rsidRPr="002177C4" w:rsidRDefault="007D261E" w:rsidP="007D261E">
      <w:pPr>
        <w:rPr>
          <w:rFonts w:ascii="Times New Roman" w:hAnsi="Times New Roman"/>
        </w:rPr>
      </w:pPr>
      <w:r w:rsidRPr="002177C4">
        <w:rPr>
          <w:rFonts w:ascii="Times New Roman" w:eastAsia="Arial Narrow" w:hAnsi="Times New Roman"/>
          <w:bCs/>
        </w:rPr>
        <w:t xml:space="preserve">                                                              </w:t>
      </w:r>
    </w:p>
    <w:p w14:paraId="2A0A2DF9" w14:textId="77777777" w:rsidR="007D261E" w:rsidRPr="002177C4" w:rsidRDefault="007D261E" w:rsidP="007D261E">
      <w:pPr>
        <w:spacing w:line="259" w:lineRule="auto"/>
        <w:rPr>
          <w:rFonts w:ascii="Times New Roman" w:hAnsi="Times New Roman"/>
          <w:lang w:eastAsia="en-US"/>
        </w:rPr>
      </w:pPr>
    </w:p>
    <w:p w14:paraId="639278F4"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b/>
          <w:lang w:eastAsia="en-US"/>
        </w:rPr>
        <w:t>ZDRAVSTVENI DOM PTUJ,  Potrčeva cesta 19a, 2250 Ptuj</w:t>
      </w:r>
      <w:r w:rsidRPr="002177C4">
        <w:rPr>
          <w:rFonts w:ascii="Times New Roman" w:hAnsi="Times New Roman"/>
          <w:lang w:eastAsia="en-US"/>
        </w:rPr>
        <w:t>, ki ga zastopa direktorica Metka Petek Uhan,dr.med.,</w:t>
      </w:r>
      <w:proofErr w:type="spellStart"/>
      <w:r w:rsidRPr="002177C4">
        <w:rPr>
          <w:rFonts w:ascii="Times New Roman" w:hAnsi="Times New Roman"/>
          <w:lang w:eastAsia="en-US"/>
        </w:rPr>
        <w:t>spec</w:t>
      </w:r>
      <w:proofErr w:type="spellEnd"/>
      <w:r w:rsidRPr="002177C4">
        <w:rPr>
          <w:rFonts w:ascii="Times New Roman" w:hAnsi="Times New Roman"/>
          <w:lang w:eastAsia="en-US"/>
        </w:rPr>
        <w:t>.,</w:t>
      </w:r>
    </w:p>
    <w:p w14:paraId="05371E22"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Identifikacijska št. za DDV: SI………………………..</w:t>
      </w:r>
    </w:p>
    <w:p w14:paraId="2E8BAAA3"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Matična št.: ……………………………</w:t>
      </w:r>
    </w:p>
    <w:p w14:paraId="3F1DF01A"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 xml:space="preserve">(v nadaljnjem besedilu naročnik oz. kupec) </w:t>
      </w:r>
    </w:p>
    <w:p w14:paraId="7A90FAD2" w14:textId="77777777" w:rsidR="007D261E" w:rsidRPr="002177C4" w:rsidRDefault="007D261E" w:rsidP="007D261E">
      <w:pPr>
        <w:spacing w:line="259" w:lineRule="auto"/>
        <w:rPr>
          <w:rFonts w:ascii="Times New Roman" w:hAnsi="Times New Roman"/>
          <w:lang w:eastAsia="en-US"/>
        </w:rPr>
      </w:pPr>
    </w:p>
    <w:p w14:paraId="26F34147"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in</w:t>
      </w:r>
    </w:p>
    <w:p w14:paraId="5D1C055A" w14:textId="77777777" w:rsidR="007D261E" w:rsidRPr="002177C4" w:rsidRDefault="007D261E" w:rsidP="007D261E">
      <w:pPr>
        <w:spacing w:line="259" w:lineRule="auto"/>
        <w:rPr>
          <w:rFonts w:ascii="Times New Roman" w:hAnsi="Times New Roman"/>
          <w:lang w:eastAsia="en-US"/>
        </w:rPr>
      </w:pPr>
    </w:p>
    <w:p w14:paraId="17062F41"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ki jo/ga zastopa .....................................................................</w:t>
      </w:r>
    </w:p>
    <w:p w14:paraId="634F971E"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Identifikacijska št. za DDV: ...................................</w:t>
      </w:r>
    </w:p>
    <w:p w14:paraId="7F65572D"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Matična št.: ..............................................</w:t>
      </w:r>
    </w:p>
    <w:p w14:paraId="6B0A550A" w14:textId="77777777" w:rsidR="003E3276" w:rsidRDefault="007D261E" w:rsidP="007D261E">
      <w:pPr>
        <w:spacing w:line="259" w:lineRule="auto"/>
        <w:rPr>
          <w:rFonts w:ascii="Times New Roman" w:hAnsi="Times New Roman"/>
          <w:lang w:eastAsia="en-US"/>
        </w:rPr>
      </w:pPr>
      <w:r w:rsidRPr="002177C4">
        <w:rPr>
          <w:rFonts w:ascii="Times New Roman" w:hAnsi="Times New Roman"/>
          <w:lang w:eastAsia="en-US"/>
        </w:rPr>
        <w:t xml:space="preserve">(v nadaljnjem besedilu prodajalec oz. ponudnik) </w:t>
      </w:r>
    </w:p>
    <w:p w14:paraId="2C906A6B" w14:textId="77777777" w:rsidR="003E3276" w:rsidRDefault="003E3276" w:rsidP="007D261E">
      <w:pPr>
        <w:spacing w:line="259" w:lineRule="auto"/>
        <w:rPr>
          <w:rFonts w:ascii="Times New Roman" w:hAnsi="Times New Roman"/>
          <w:lang w:eastAsia="en-US"/>
        </w:rPr>
      </w:pPr>
    </w:p>
    <w:p w14:paraId="6DCE4E29" w14:textId="17DE1AC6" w:rsidR="007D261E" w:rsidRPr="002177C4" w:rsidRDefault="003E3276" w:rsidP="007D261E">
      <w:pPr>
        <w:spacing w:line="259" w:lineRule="auto"/>
        <w:rPr>
          <w:rFonts w:ascii="Times New Roman" w:hAnsi="Times New Roman"/>
          <w:lang w:eastAsia="en-US"/>
        </w:rPr>
      </w:pPr>
      <w:r>
        <w:rPr>
          <w:rFonts w:ascii="Times New Roman" w:hAnsi="Times New Roman"/>
          <w:lang w:eastAsia="en-US"/>
        </w:rPr>
        <w:t>s</w:t>
      </w:r>
      <w:r w:rsidR="007D261E" w:rsidRPr="002177C4">
        <w:rPr>
          <w:rFonts w:ascii="Times New Roman" w:hAnsi="Times New Roman"/>
          <w:lang w:eastAsia="en-US"/>
        </w:rPr>
        <w:t>klepata</w:t>
      </w:r>
      <w:r>
        <w:rPr>
          <w:rFonts w:ascii="Times New Roman" w:hAnsi="Times New Roman"/>
          <w:lang w:eastAsia="en-US"/>
        </w:rPr>
        <w:t>:</w:t>
      </w:r>
    </w:p>
    <w:p w14:paraId="155BCE4C" w14:textId="77777777" w:rsidR="007D261E" w:rsidRPr="002177C4" w:rsidRDefault="007D261E" w:rsidP="007D261E">
      <w:pPr>
        <w:spacing w:line="259" w:lineRule="auto"/>
        <w:rPr>
          <w:rFonts w:ascii="Times New Roman" w:hAnsi="Times New Roman"/>
          <w:lang w:eastAsia="en-US"/>
        </w:rPr>
      </w:pPr>
    </w:p>
    <w:p w14:paraId="7E05FFF7" w14:textId="77777777" w:rsidR="007D261E" w:rsidRPr="002177C4" w:rsidRDefault="007D261E" w:rsidP="007D261E">
      <w:pPr>
        <w:spacing w:line="259" w:lineRule="auto"/>
        <w:rPr>
          <w:rFonts w:ascii="Times New Roman" w:hAnsi="Times New Roman"/>
          <w:lang w:eastAsia="en-US"/>
        </w:rPr>
      </w:pPr>
    </w:p>
    <w:p w14:paraId="47399613" w14:textId="77777777" w:rsidR="007D261E" w:rsidRPr="002177C4" w:rsidRDefault="007D261E" w:rsidP="007D261E">
      <w:pPr>
        <w:spacing w:line="259" w:lineRule="auto"/>
        <w:jc w:val="center"/>
        <w:rPr>
          <w:rFonts w:ascii="Times New Roman" w:hAnsi="Times New Roman"/>
          <w:b/>
          <w:lang w:eastAsia="en-US"/>
        </w:rPr>
      </w:pPr>
      <w:r w:rsidRPr="002177C4">
        <w:rPr>
          <w:rFonts w:ascii="Times New Roman" w:hAnsi="Times New Roman"/>
          <w:b/>
          <w:lang w:eastAsia="en-US"/>
        </w:rPr>
        <w:t>POGODBO</w:t>
      </w:r>
    </w:p>
    <w:p w14:paraId="1DCABFDF" w14:textId="0D4C43C5" w:rsidR="007D261E" w:rsidRPr="002177C4" w:rsidRDefault="00524736" w:rsidP="007D261E">
      <w:pPr>
        <w:spacing w:line="259" w:lineRule="auto"/>
        <w:rPr>
          <w:rFonts w:ascii="Times New Roman" w:hAnsi="Times New Roman"/>
          <w:lang w:eastAsia="en-US"/>
        </w:rPr>
      </w:pPr>
      <w:r>
        <w:rPr>
          <w:rFonts w:ascii="Times New Roman" w:hAnsi="Times New Roman"/>
          <w:b/>
        </w:rPr>
        <w:t>Za u</w:t>
      </w:r>
      <w:r w:rsidRPr="00524736">
        <w:rPr>
          <w:rFonts w:ascii="Times New Roman" w:hAnsi="Times New Roman"/>
          <w:b/>
        </w:rPr>
        <w:t>porab</w:t>
      </w:r>
      <w:r>
        <w:rPr>
          <w:rFonts w:ascii="Times New Roman" w:hAnsi="Times New Roman"/>
          <w:b/>
        </w:rPr>
        <w:t>o</w:t>
      </w:r>
      <w:r w:rsidRPr="00524736">
        <w:rPr>
          <w:rFonts w:ascii="Times New Roman" w:hAnsi="Times New Roman"/>
          <w:b/>
        </w:rPr>
        <w:t xml:space="preserve"> biokemično-imuno kemijskega analiznega sistema z rednim ter izrednim vzdrževanjem ter dobav</w:t>
      </w:r>
      <w:r>
        <w:rPr>
          <w:rFonts w:ascii="Times New Roman" w:hAnsi="Times New Roman"/>
          <w:b/>
        </w:rPr>
        <w:t>o</w:t>
      </w:r>
      <w:r w:rsidRPr="00524736">
        <w:rPr>
          <w:rFonts w:ascii="Times New Roman" w:hAnsi="Times New Roman"/>
          <w:b/>
        </w:rPr>
        <w:t xml:space="preserve"> reagentov in potrošnega materiala za obdobje sedem (7)</w:t>
      </w:r>
      <w:r>
        <w:rPr>
          <w:rFonts w:ascii="Times New Roman" w:hAnsi="Times New Roman"/>
          <w:b/>
        </w:rPr>
        <w:t xml:space="preserve"> let</w:t>
      </w:r>
    </w:p>
    <w:p w14:paraId="062F8C6E" w14:textId="41D0937D" w:rsidR="007D261E" w:rsidRDefault="007D261E" w:rsidP="007D261E">
      <w:pPr>
        <w:spacing w:line="259" w:lineRule="auto"/>
        <w:rPr>
          <w:rFonts w:ascii="Times New Roman" w:hAnsi="Times New Roman"/>
          <w:lang w:eastAsia="en-US"/>
        </w:rPr>
      </w:pPr>
    </w:p>
    <w:p w14:paraId="79B701B7" w14:textId="77777777" w:rsidR="00524736" w:rsidRPr="002177C4" w:rsidRDefault="00524736" w:rsidP="007D261E">
      <w:pPr>
        <w:spacing w:line="259" w:lineRule="auto"/>
        <w:rPr>
          <w:rFonts w:ascii="Times New Roman" w:hAnsi="Times New Roman"/>
          <w:lang w:eastAsia="en-US"/>
        </w:rPr>
      </w:pPr>
    </w:p>
    <w:p w14:paraId="692B1733" w14:textId="77777777"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t>l.</w:t>
      </w:r>
      <w:r w:rsidRPr="002177C4">
        <w:rPr>
          <w:rFonts w:ascii="Times New Roman" w:hAnsi="Times New Roman"/>
          <w:b/>
          <w:lang w:eastAsia="en-US"/>
        </w:rPr>
        <w:tab/>
        <w:t>Podlaga za sklenitev pogodbe</w:t>
      </w:r>
    </w:p>
    <w:p w14:paraId="3525E50E" w14:textId="77777777" w:rsidR="007D261E" w:rsidRPr="002177C4" w:rsidRDefault="007D261E" w:rsidP="007D261E">
      <w:pPr>
        <w:spacing w:line="259" w:lineRule="auto"/>
        <w:rPr>
          <w:rFonts w:ascii="Times New Roman" w:hAnsi="Times New Roman"/>
          <w:lang w:eastAsia="en-US"/>
        </w:rPr>
      </w:pPr>
    </w:p>
    <w:p w14:paraId="09D128A6" w14:textId="77777777" w:rsidR="007D261E" w:rsidRPr="002177C4" w:rsidRDefault="007D261E" w:rsidP="007D261E">
      <w:pPr>
        <w:numPr>
          <w:ilvl w:val="0"/>
          <w:numId w:val="31"/>
        </w:numPr>
        <w:spacing w:line="259" w:lineRule="auto"/>
        <w:jc w:val="center"/>
        <w:rPr>
          <w:rFonts w:ascii="Times New Roman" w:hAnsi="Times New Roman"/>
          <w:lang w:eastAsia="en-US"/>
        </w:rPr>
      </w:pPr>
      <w:r w:rsidRPr="002177C4">
        <w:rPr>
          <w:rFonts w:ascii="Times New Roman" w:hAnsi="Times New Roman"/>
          <w:lang w:eastAsia="en-US"/>
        </w:rPr>
        <w:t>člen</w:t>
      </w:r>
    </w:p>
    <w:p w14:paraId="3811249F" w14:textId="77777777" w:rsidR="007D261E" w:rsidRPr="002177C4" w:rsidRDefault="007D261E" w:rsidP="007D261E">
      <w:pPr>
        <w:spacing w:line="259" w:lineRule="auto"/>
        <w:rPr>
          <w:rFonts w:ascii="Times New Roman" w:hAnsi="Times New Roman"/>
          <w:lang w:eastAsia="en-US"/>
        </w:rPr>
      </w:pPr>
    </w:p>
    <w:p w14:paraId="04B6CA12"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Podlaga za sklenitev pogodbe je:</w:t>
      </w:r>
    </w:p>
    <w:p w14:paraId="7372D400"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 izveden postopek oddaje javnega naročila za »……………………………………..« po odprtem postopku, št. …………….-</w:t>
      </w:r>
      <w:r w:rsidRPr="002177C4">
        <w:rPr>
          <w:rFonts w:ascii="Times New Roman" w:hAnsi="Times New Roman"/>
          <w:lang w:eastAsia="en-US"/>
        </w:rPr>
        <w:tab/>
        <w:t>ponudba ponudnika, z dne ………………..,</w:t>
      </w:r>
    </w:p>
    <w:p w14:paraId="173BFE70"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w:t>
      </w:r>
      <w:r w:rsidRPr="002177C4">
        <w:rPr>
          <w:rFonts w:ascii="Times New Roman" w:hAnsi="Times New Roman"/>
          <w:lang w:eastAsia="en-US"/>
        </w:rPr>
        <w:tab/>
        <w:t>dokumentacija v zvezi z oddajo predmetnega javnega naročila, potrjena s strani izbranega ponudnika.</w:t>
      </w:r>
    </w:p>
    <w:p w14:paraId="739CBAAB"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 xml:space="preserve"> </w:t>
      </w:r>
    </w:p>
    <w:p w14:paraId="5EB223DC" w14:textId="77777777" w:rsidR="007D261E" w:rsidRPr="002177C4" w:rsidRDefault="007D261E" w:rsidP="007D261E">
      <w:pPr>
        <w:spacing w:line="259" w:lineRule="auto"/>
        <w:rPr>
          <w:rFonts w:ascii="Times New Roman" w:hAnsi="Times New Roman"/>
          <w:lang w:eastAsia="en-US"/>
        </w:rPr>
      </w:pPr>
    </w:p>
    <w:p w14:paraId="7316A4EE" w14:textId="77777777"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t>II.</w:t>
      </w:r>
      <w:r w:rsidRPr="002177C4">
        <w:rPr>
          <w:rFonts w:ascii="Times New Roman" w:hAnsi="Times New Roman"/>
          <w:b/>
          <w:lang w:eastAsia="en-US"/>
        </w:rPr>
        <w:tab/>
        <w:t>Predmet pogodbe</w:t>
      </w:r>
    </w:p>
    <w:p w14:paraId="46C241E3" w14:textId="77777777" w:rsidR="007D261E" w:rsidRPr="002177C4" w:rsidRDefault="007D261E" w:rsidP="007D261E">
      <w:pPr>
        <w:spacing w:line="259" w:lineRule="auto"/>
        <w:jc w:val="center"/>
        <w:rPr>
          <w:rFonts w:ascii="Times New Roman" w:hAnsi="Times New Roman"/>
          <w:lang w:eastAsia="en-US"/>
        </w:rPr>
      </w:pPr>
    </w:p>
    <w:p w14:paraId="25666C05" w14:textId="3C9D5F8E" w:rsidR="007D261E" w:rsidRPr="006F2FD1" w:rsidRDefault="007D261E" w:rsidP="006F2FD1">
      <w:pPr>
        <w:pStyle w:val="Odstavekseznama"/>
        <w:numPr>
          <w:ilvl w:val="0"/>
          <w:numId w:val="31"/>
        </w:numPr>
        <w:spacing w:line="259" w:lineRule="auto"/>
        <w:jc w:val="center"/>
        <w:rPr>
          <w:rFonts w:ascii="Times New Roman" w:hAnsi="Times New Roman"/>
          <w:lang w:eastAsia="en-US"/>
        </w:rPr>
      </w:pPr>
      <w:r w:rsidRPr="006F2FD1">
        <w:rPr>
          <w:rFonts w:ascii="Times New Roman" w:hAnsi="Times New Roman"/>
          <w:lang w:eastAsia="en-US"/>
        </w:rPr>
        <w:t>člen</w:t>
      </w:r>
    </w:p>
    <w:p w14:paraId="654ACB63" w14:textId="77777777" w:rsidR="007D261E" w:rsidRPr="002177C4" w:rsidRDefault="007D261E" w:rsidP="007D261E">
      <w:pPr>
        <w:spacing w:line="259" w:lineRule="auto"/>
        <w:ind w:left="720"/>
        <w:rPr>
          <w:rFonts w:ascii="Times New Roman" w:hAnsi="Times New Roman"/>
          <w:lang w:eastAsia="en-US"/>
        </w:rPr>
      </w:pPr>
    </w:p>
    <w:p w14:paraId="0169916D" w14:textId="77777777" w:rsidR="007D261E" w:rsidRPr="002177C4" w:rsidRDefault="007D261E" w:rsidP="003E3276">
      <w:pPr>
        <w:spacing w:line="259" w:lineRule="auto"/>
        <w:jc w:val="both"/>
        <w:rPr>
          <w:rFonts w:ascii="Times New Roman" w:hAnsi="Times New Roman"/>
          <w:lang w:eastAsia="en-US"/>
        </w:rPr>
      </w:pPr>
      <w:r w:rsidRPr="002177C4">
        <w:rPr>
          <w:rFonts w:ascii="Times New Roman" w:hAnsi="Times New Roman"/>
          <w:lang w:eastAsia="en-US"/>
        </w:rPr>
        <w:t>Predmet pogodbe je obveznost prodajalca, da:</w:t>
      </w:r>
    </w:p>
    <w:p w14:paraId="49FCAAC2" w14:textId="757B8548" w:rsidR="007D261E" w:rsidRPr="002177C4" w:rsidRDefault="007D261E" w:rsidP="003E3276">
      <w:pPr>
        <w:spacing w:line="259" w:lineRule="auto"/>
        <w:jc w:val="both"/>
        <w:rPr>
          <w:rFonts w:ascii="Times New Roman" w:hAnsi="Times New Roman"/>
          <w:lang w:eastAsia="en-US"/>
        </w:rPr>
      </w:pPr>
      <w:r w:rsidRPr="002177C4">
        <w:rPr>
          <w:rFonts w:ascii="Times New Roman" w:hAnsi="Times New Roman"/>
          <w:lang w:eastAsia="en-US"/>
        </w:rPr>
        <w:t xml:space="preserve">- kupcu izroči v </w:t>
      </w:r>
      <w:r w:rsidR="00524736">
        <w:rPr>
          <w:rFonts w:ascii="Times New Roman" w:hAnsi="Times New Roman"/>
          <w:lang w:eastAsia="en-US"/>
        </w:rPr>
        <w:t>najem</w:t>
      </w:r>
      <w:r w:rsidRPr="002177C4">
        <w:rPr>
          <w:rFonts w:ascii="Times New Roman" w:hAnsi="Times New Roman"/>
          <w:lang w:eastAsia="en-US"/>
        </w:rPr>
        <w:t xml:space="preserve"> ter funkcionalno uporabo </w:t>
      </w:r>
      <w:r w:rsidR="00524736" w:rsidRPr="00524736">
        <w:rPr>
          <w:rFonts w:ascii="Times New Roman" w:hAnsi="Times New Roman"/>
          <w:lang w:eastAsia="en-US"/>
        </w:rPr>
        <w:t>biokemično-imuno kemijskega analiznega sistema z rednim ter izrednim vzdrževanjem ter dobav</w:t>
      </w:r>
      <w:r w:rsidR="00524736">
        <w:rPr>
          <w:rFonts w:ascii="Times New Roman" w:hAnsi="Times New Roman"/>
          <w:lang w:eastAsia="en-US"/>
        </w:rPr>
        <w:t>o</w:t>
      </w:r>
      <w:r w:rsidR="00524736" w:rsidRPr="00524736">
        <w:rPr>
          <w:rFonts w:ascii="Times New Roman" w:hAnsi="Times New Roman"/>
          <w:lang w:eastAsia="en-US"/>
        </w:rPr>
        <w:t xml:space="preserve"> reagentov in potrošnega materiala za obdobje sedem (7) let</w:t>
      </w:r>
      <w:r w:rsidR="00524736">
        <w:rPr>
          <w:rFonts w:ascii="Times New Roman" w:hAnsi="Times New Roman"/>
          <w:lang w:eastAsia="en-US"/>
        </w:rPr>
        <w:t xml:space="preserve"> </w:t>
      </w:r>
      <w:r w:rsidRPr="002177C4">
        <w:rPr>
          <w:rFonts w:ascii="Times New Roman" w:hAnsi="Times New Roman"/>
          <w:lang w:eastAsia="en-US"/>
        </w:rPr>
        <w:t xml:space="preserve">(v nadaljevanju: najem sistema) v skladu s Tehničnimi specifikacijami (Obrazec 6) in </w:t>
      </w:r>
      <w:r w:rsidR="00524736">
        <w:rPr>
          <w:rFonts w:ascii="Times New Roman" w:hAnsi="Times New Roman"/>
          <w:lang w:eastAsia="en-US"/>
        </w:rPr>
        <w:t>lastnim predračunom;</w:t>
      </w:r>
    </w:p>
    <w:p w14:paraId="2B501EC4" w14:textId="410AAAD0" w:rsidR="007D261E" w:rsidRPr="002177C4" w:rsidRDefault="007D261E" w:rsidP="00C10BA6">
      <w:pPr>
        <w:spacing w:line="259" w:lineRule="auto"/>
        <w:jc w:val="both"/>
        <w:rPr>
          <w:rFonts w:ascii="Times New Roman" w:hAnsi="Times New Roman"/>
          <w:lang w:eastAsia="en-US"/>
        </w:rPr>
      </w:pPr>
      <w:r w:rsidRPr="002177C4">
        <w:rPr>
          <w:rFonts w:ascii="Times New Roman" w:hAnsi="Times New Roman"/>
          <w:lang w:eastAsia="en-US"/>
        </w:rPr>
        <w:lastRenderedPageBreak/>
        <w:t xml:space="preserve">- zagotovi dobave vsega potrebnega potrošnega materiala vezanega na opremo za obdobje sedmih (7) let. </w:t>
      </w:r>
      <w:r w:rsidR="00650FB4">
        <w:rPr>
          <w:rFonts w:ascii="Times New Roman" w:hAnsi="Times New Roman"/>
          <w:lang w:eastAsia="en-US"/>
        </w:rPr>
        <w:t xml:space="preserve">Ponudnikov ponujen </w:t>
      </w:r>
      <w:r w:rsidRPr="003E3276">
        <w:rPr>
          <w:rFonts w:ascii="Times New Roman" w:hAnsi="Times New Roman"/>
          <w:lang w:eastAsia="en-US"/>
        </w:rPr>
        <w:t>potrošn</w:t>
      </w:r>
      <w:r w:rsidR="00650FB4">
        <w:rPr>
          <w:rFonts w:ascii="Times New Roman" w:hAnsi="Times New Roman"/>
          <w:lang w:eastAsia="en-US"/>
        </w:rPr>
        <w:t>i</w:t>
      </w:r>
      <w:r w:rsidRPr="003E3276">
        <w:rPr>
          <w:rFonts w:ascii="Times New Roman" w:hAnsi="Times New Roman"/>
          <w:lang w:eastAsia="en-US"/>
        </w:rPr>
        <w:t xml:space="preserve"> materia</w:t>
      </w:r>
      <w:r w:rsidR="00650FB4">
        <w:rPr>
          <w:rFonts w:ascii="Times New Roman" w:hAnsi="Times New Roman"/>
          <w:lang w:eastAsia="en-US"/>
        </w:rPr>
        <w:t>l</w:t>
      </w:r>
      <w:r w:rsidRPr="003E3276">
        <w:rPr>
          <w:rFonts w:ascii="Times New Roman" w:hAnsi="Times New Roman"/>
          <w:lang w:eastAsia="en-US"/>
        </w:rPr>
        <w:t xml:space="preserve"> </w:t>
      </w:r>
      <w:r w:rsidR="00650FB4">
        <w:rPr>
          <w:rFonts w:ascii="Times New Roman" w:hAnsi="Times New Roman"/>
          <w:lang w:eastAsia="en-US"/>
        </w:rPr>
        <w:t>je</w:t>
      </w:r>
      <w:r w:rsidRPr="003E3276">
        <w:rPr>
          <w:rFonts w:ascii="Times New Roman" w:hAnsi="Times New Roman"/>
          <w:lang w:eastAsia="en-US"/>
        </w:rPr>
        <w:t xml:space="preserve"> naveden v </w:t>
      </w:r>
      <w:r w:rsidR="003E3276" w:rsidRPr="003E3276">
        <w:rPr>
          <w:rFonts w:ascii="Times New Roman" w:hAnsi="Times New Roman"/>
          <w:lang w:eastAsia="en-US"/>
        </w:rPr>
        <w:t xml:space="preserve">Prilogi Excel ali </w:t>
      </w:r>
      <w:r w:rsidR="00524736" w:rsidRPr="003E3276">
        <w:rPr>
          <w:rFonts w:ascii="Times New Roman" w:hAnsi="Times New Roman"/>
          <w:lang w:eastAsia="en-US"/>
        </w:rPr>
        <w:t>lastnem p</w:t>
      </w:r>
      <w:r w:rsidRPr="003E3276">
        <w:rPr>
          <w:rFonts w:ascii="Times New Roman" w:hAnsi="Times New Roman"/>
          <w:lang w:eastAsia="en-US"/>
        </w:rPr>
        <w:t>onudbenem predračunu št.: ……….z dne…</w:t>
      </w:r>
    </w:p>
    <w:p w14:paraId="3BB91FA4" w14:textId="77777777" w:rsidR="007D261E" w:rsidRPr="002177C4" w:rsidRDefault="007D261E" w:rsidP="006F2FD1">
      <w:pPr>
        <w:numPr>
          <w:ilvl w:val="0"/>
          <w:numId w:val="31"/>
        </w:numPr>
        <w:spacing w:line="259" w:lineRule="auto"/>
        <w:jc w:val="center"/>
        <w:rPr>
          <w:rFonts w:ascii="Times New Roman" w:hAnsi="Times New Roman"/>
          <w:lang w:eastAsia="en-US"/>
        </w:rPr>
      </w:pPr>
      <w:r w:rsidRPr="002177C4">
        <w:rPr>
          <w:rFonts w:ascii="Times New Roman" w:hAnsi="Times New Roman"/>
          <w:lang w:eastAsia="en-US"/>
        </w:rPr>
        <w:t>člen</w:t>
      </w:r>
    </w:p>
    <w:p w14:paraId="47FFB9A2" w14:textId="77777777" w:rsidR="007D261E" w:rsidRPr="002177C4" w:rsidRDefault="007D261E" w:rsidP="007D261E">
      <w:pPr>
        <w:spacing w:line="259" w:lineRule="auto"/>
        <w:ind w:left="720"/>
        <w:rPr>
          <w:rFonts w:ascii="Times New Roman" w:hAnsi="Times New Roman"/>
          <w:lang w:eastAsia="en-US"/>
        </w:rPr>
      </w:pPr>
    </w:p>
    <w:p w14:paraId="38815AA3"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557EF070" w14:textId="77777777" w:rsidR="007D261E" w:rsidRPr="002177C4" w:rsidRDefault="007D261E" w:rsidP="007D261E">
      <w:pPr>
        <w:spacing w:line="259" w:lineRule="auto"/>
        <w:rPr>
          <w:rFonts w:ascii="Times New Roman" w:hAnsi="Times New Roman"/>
          <w:lang w:eastAsia="en-US"/>
        </w:rPr>
      </w:pPr>
    </w:p>
    <w:p w14:paraId="01DACEA2" w14:textId="77777777" w:rsidR="007D261E" w:rsidRPr="002177C4" w:rsidRDefault="007D261E" w:rsidP="006F2FD1">
      <w:pPr>
        <w:numPr>
          <w:ilvl w:val="0"/>
          <w:numId w:val="31"/>
        </w:numPr>
        <w:spacing w:line="259" w:lineRule="auto"/>
        <w:jc w:val="center"/>
        <w:rPr>
          <w:rFonts w:ascii="Times New Roman" w:hAnsi="Times New Roman"/>
          <w:lang w:eastAsia="en-US"/>
        </w:rPr>
      </w:pPr>
      <w:r w:rsidRPr="002177C4">
        <w:rPr>
          <w:rFonts w:ascii="Times New Roman" w:hAnsi="Times New Roman"/>
          <w:lang w:eastAsia="en-US"/>
        </w:rPr>
        <w:t>člen</w:t>
      </w:r>
    </w:p>
    <w:p w14:paraId="4235DD71" w14:textId="77777777" w:rsidR="007D261E" w:rsidRPr="002177C4" w:rsidRDefault="007D261E" w:rsidP="007D261E">
      <w:pPr>
        <w:spacing w:line="259" w:lineRule="auto"/>
        <w:rPr>
          <w:rFonts w:ascii="Times New Roman" w:hAnsi="Times New Roman"/>
          <w:lang w:eastAsia="en-US"/>
        </w:rPr>
      </w:pPr>
    </w:p>
    <w:p w14:paraId="277D018F" w14:textId="3424F474"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 xml:space="preserve">Prodajalec izvede dostavo, priključitev (montažo) in prvi testni zagon s preizkusom </w:t>
      </w:r>
      <w:r w:rsidR="00524736">
        <w:rPr>
          <w:rFonts w:ascii="Times New Roman" w:hAnsi="Times New Roman"/>
          <w:lang w:eastAsia="en-US"/>
        </w:rPr>
        <w:t xml:space="preserve"> f</w:t>
      </w:r>
      <w:r w:rsidRPr="002177C4">
        <w:rPr>
          <w:rFonts w:ascii="Times New Roman" w:hAnsi="Times New Roman"/>
          <w:lang w:eastAsia="en-US"/>
        </w:rPr>
        <w:t>unkcionalnega delovanja pogodbene opreme ob prisotnosti osebja naročnika.</w:t>
      </w:r>
    </w:p>
    <w:p w14:paraId="01B19CB3" w14:textId="77777777" w:rsidR="007D261E" w:rsidRPr="002177C4" w:rsidRDefault="007D261E" w:rsidP="007D261E">
      <w:pPr>
        <w:spacing w:line="259" w:lineRule="auto"/>
        <w:rPr>
          <w:rFonts w:ascii="Times New Roman" w:hAnsi="Times New Roman"/>
          <w:lang w:eastAsia="en-US"/>
        </w:rPr>
      </w:pPr>
    </w:p>
    <w:p w14:paraId="15D53906" w14:textId="77777777" w:rsidR="007D261E" w:rsidRPr="002177C4" w:rsidRDefault="007D261E" w:rsidP="006F2FD1">
      <w:pPr>
        <w:numPr>
          <w:ilvl w:val="0"/>
          <w:numId w:val="31"/>
        </w:numPr>
        <w:spacing w:line="259" w:lineRule="auto"/>
        <w:jc w:val="center"/>
        <w:rPr>
          <w:rFonts w:ascii="Times New Roman" w:hAnsi="Times New Roman"/>
          <w:lang w:eastAsia="en-US"/>
        </w:rPr>
      </w:pPr>
      <w:r w:rsidRPr="002177C4">
        <w:rPr>
          <w:rFonts w:ascii="Times New Roman" w:hAnsi="Times New Roman"/>
          <w:lang w:eastAsia="en-US"/>
        </w:rPr>
        <w:t>člen</w:t>
      </w:r>
    </w:p>
    <w:p w14:paraId="2FF9654A" w14:textId="77777777"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t>Tehnični prevzem:</w:t>
      </w:r>
    </w:p>
    <w:p w14:paraId="0DAF84A7"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Po uspešno opravljenem prvem testnem zagonu se opravi tehnični prevzem. Za datum tehničnega prevzema se smatra datum uspešno opravljenega kvalitativnega in kvantitativnega pregleda dobave, postavitve in zagona ter izvedbe del, in sicer:</w:t>
      </w:r>
    </w:p>
    <w:p w14:paraId="2180BA0F"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 prvi zagon in preizkus funkcionalnega delovanja opreme,</w:t>
      </w:r>
    </w:p>
    <w:p w14:paraId="626E9E8C"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 dobavljen potrošni material za zagon in verifikacijo metod.</w:t>
      </w:r>
    </w:p>
    <w:p w14:paraId="48C55D8A" w14:textId="77777777" w:rsidR="007D261E" w:rsidRPr="002177C4" w:rsidRDefault="007D261E" w:rsidP="007D261E">
      <w:pPr>
        <w:spacing w:line="259" w:lineRule="auto"/>
        <w:rPr>
          <w:rFonts w:ascii="Times New Roman" w:hAnsi="Times New Roman"/>
          <w:lang w:eastAsia="en-US"/>
        </w:rPr>
      </w:pPr>
    </w:p>
    <w:p w14:paraId="56A25A90"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Tehnični  prevzem  mora  biti  opravljen  najkasneje  v  10  delovnih  dneh  od  dobave  opreme.  Za datum uspešno opravljenega tehničnega prevzema se smatra datum, ko pooblaščena predstavnika pogodbenih strank podpišeta zapisnik o tehničnem prevzemu.</w:t>
      </w:r>
    </w:p>
    <w:p w14:paraId="2D792194"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Ob tehničnem prevzemu mora ponudnik predložiti potrdilo proizvajalca o tovarniški kontroli kakovosti dobavljene serijske številke opreme.</w:t>
      </w:r>
    </w:p>
    <w:p w14:paraId="1B09E763" w14:textId="77777777" w:rsidR="007D261E" w:rsidRPr="002177C4" w:rsidRDefault="007D261E" w:rsidP="007D261E">
      <w:pPr>
        <w:spacing w:line="259" w:lineRule="auto"/>
        <w:rPr>
          <w:rFonts w:ascii="Times New Roman" w:hAnsi="Times New Roman"/>
          <w:lang w:eastAsia="en-US"/>
        </w:rPr>
      </w:pPr>
    </w:p>
    <w:p w14:paraId="65FE726A"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Naročnik mora izvesti verifikacijo metod v roku 10 delovnih dneh po podpisu zapisnika o tehničnem prevzemu.</w:t>
      </w:r>
    </w:p>
    <w:p w14:paraId="6D784836" w14:textId="77777777" w:rsidR="007D261E" w:rsidRPr="002177C4" w:rsidRDefault="007D261E" w:rsidP="007D261E">
      <w:pPr>
        <w:spacing w:line="259" w:lineRule="auto"/>
        <w:rPr>
          <w:rFonts w:ascii="Times New Roman" w:hAnsi="Times New Roman"/>
          <w:lang w:eastAsia="en-US"/>
        </w:rPr>
      </w:pPr>
    </w:p>
    <w:p w14:paraId="3A773B8D" w14:textId="77777777" w:rsidR="007D261E" w:rsidRPr="002177C4" w:rsidRDefault="007D261E" w:rsidP="006F2FD1">
      <w:pPr>
        <w:numPr>
          <w:ilvl w:val="0"/>
          <w:numId w:val="31"/>
        </w:numPr>
        <w:spacing w:line="259" w:lineRule="auto"/>
        <w:jc w:val="center"/>
        <w:rPr>
          <w:rFonts w:ascii="Times New Roman" w:hAnsi="Times New Roman"/>
          <w:lang w:eastAsia="en-US"/>
        </w:rPr>
      </w:pPr>
      <w:r w:rsidRPr="002177C4">
        <w:rPr>
          <w:rFonts w:ascii="Times New Roman" w:hAnsi="Times New Roman"/>
          <w:lang w:eastAsia="en-US"/>
        </w:rPr>
        <w:t>člen</w:t>
      </w:r>
    </w:p>
    <w:p w14:paraId="0B34547C" w14:textId="77777777"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t>Poskusno delovanje (verifikacija metod):</w:t>
      </w:r>
    </w:p>
    <w:p w14:paraId="7199DEBA" w14:textId="77777777" w:rsidR="007D261E" w:rsidRPr="002177C4" w:rsidRDefault="007D261E" w:rsidP="00524736">
      <w:pPr>
        <w:spacing w:line="259" w:lineRule="auto"/>
        <w:jc w:val="both"/>
        <w:rPr>
          <w:rFonts w:ascii="Times New Roman" w:hAnsi="Times New Roman"/>
          <w:b/>
          <w:lang w:eastAsia="en-US"/>
        </w:rPr>
      </w:pPr>
    </w:p>
    <w:p w14:paraId="370282ED" w14:textId="7E132F4D" w:rsidR="007D261E" w:rsidRPr="002177C4" w:rsidRDefault="003E3276" w:rsidP="00524736">
      <w:pPr>
        <w:spacing w:line="259" w:lineRule="auto"/>
        <w:jc w:val="both"/>
        <w:rPr>
          <w:rFonts w:ascii="Times New Roman" w:hAnsi="Times New Roman"/>
          <w:lang w:eastAsia="en-US"/>
        </w:rPr>
      </w:pPr>
      <w:r>
        <w:rPr>
          <w:rFonts w:ascii="Times New Roman" w:hAnsi="Times New Roman"/>
          <w:lang w:eastAsia="en-US"/>
        </w:rPr>
        <w:t>Ponudnik</w:t>
      </w:r>
      <w:r w:rsidR="007D261E" w:rsidRPr="002177C4">
        <w:rPr>
          <w:rFonts w:ascii="Times New Roman" w:hAnsi="Times New Roman"/>
          <w:lang w:eastAsia="en-US"/>
        </w:rPr>
        <w:t xml:space="preserve"> med uspešno opravljenim tehničnim prevzemom in končnim prevzemom omogoči naročniku izvedbo verifikacije metod na oddelku. Za verifikacijo metod </w:t>
      </w:r>
      <w:r>
        <w:rPr>
          <w:rFonts w:ascii="Times New Roman" w:hAnsi="Times New Roman"/>
          <w:lang w:eastAsia="en-US"/>
        </w:rPr>
        <w:t>ponudnik</w:t>
      </w:r>
      <w:r w:rsidR="007D261E" w:rsidRPr="002177C4">
        <w:rPr>
          <w:rFonts w:ascii="Times New Roman" w:hAnsi="Times New Roman"/>
          <w:lang w:eastAsia="en-US"/>
        </w:rPr>
        <w:t xml:space="preserve"> zagotovi ves potreben potrošni material, in sicer v obsegu kot izhaja</w:t>
      </w:r>
      <w:r w:rsidR="00C10BA6">
        <w:rPr>
          <w:rFonts w:ascii="Times New Roman" w:hAnsi="Times New Roman"/>
          <w:lang w:eastAsia="en-US"/>
        </w:rPr>
        <w:t xml:space="preserve"> iz zahtev</w:t>
      </w:r>
      <w:r w:rsidR="007D261E" w:rsidRPr="002177C4">
        <w:rPr>
          <w:rFonts w:ascii="Times New Roman" w:hAnsi="Times New Roman"/>
          <w:lang w:eastAsia="en-US"/>
        </w:rPr>
        <w:t xml:space="preserve"> </w:t>
      </w:r>
      <w:r w:rsidR="00C10BA6">
        <w:rPr>
          <w:rFonts w:ascii="Times New Roman" w:hAnsi="Times New Roman"/>
          <w:lang w:eastAsia="en-US"/>
        </w:rPr>
        <w:t>iz tehnične specifikacije naročnika in ponudbe ponudnika št……..z dne……….</w:t>
      </w:r>
      <w:r w:rsidR="007D261E" w:rsidRPr="002177C4">
        <w:rPr>
          <w:rFonts w:ascii="Times New Roman" w:hAnsi="Times New Roman"/>
          <w:lang w:eastAsia="en-US"/>
        </w:rPr>
        <w:t>. Stroške potrošnih materialov, ki so potrebni za verifikacijo metod krije ponudnik.</w:t>
      </w:r>
    </w:p>
    <w:p w14:paraId="76659396" w14:textId="77777777" w:rsidR="007D261E" w:rsidRPr="002177C4" w:rsidRDefault="007D261E" w:rsidP="00524736">
      <w:pPr>
        <w:spacing w:line="259" w:lineRule="auto"/>
        <w:jc w:val="both"/>
        <w:rPr>
          <w:rFonts w:ascii="Times New Roman" w:hAnsi="Times New Roman"/>
          <w:lang w:eastAsia="en-US"/>
        </w:rPr>
      </w:pPr>
    </w:p>
    <w:p w14:paraId="31DBEB5D" w14:textId="4AD264A9"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 xml:space="preserve">V primeru, da gre za večjo napako na opremi in je ponudnik ne odpravi v dveh (2) delovnih dneh se verifikacija metod prične znova. V kolikor napake </w:t>
      </w:r>
      <w:r w:rsidR="003E3276">
        <w:rPr>
          <w:rFonts w:ascii="Times New Roman" w:hAnsi="Times New Roman"/>
          <w:lang w:eastAsia="en-US"/>
        </w:rPr>
        <w:t>ponudnik</w:t>
      </w:r>
      <w:r w:rsidRPr="002177C4">
        <w:rPr>
          <w:rFonts w:ascii="Times New Roman" w:hAnsi="Times New Roman"/>
          <w:lang w:eastAsia="en-US"/>
        </w:rPr>
        <w:t xml:space="preserve"> ne bo odpravil v roku 30 dni mora zagotoviti novo, nerabljeno opremo, za katero bodo veljali enaki pogoji po pogodbi.</w:t>
      </w:r>
    </w:p>
    <w:p w14:paraId="5CE10AA7" w14:textId="77777777" w:rsidR="007D261E" w:rsidRPr="002177C4" w:rsidRDefault="007D261E" w:rsidP="00524736">
      <w:pPr>
        <w:spacing w:line="259" w:lineRule="auto"/>
        <w:jc w:val="both"/>
        <w:rPr>
          <w:rFonts w:ascii="Times New Roman" w:hAnsi="Times New Roman"/>
          <w:lang w:eastAsia="en-US"/>
        </w:rPr>
      </w:pPr>
    </w:p>
    <w:p w14:paraId="40628787" w14:textId="1C4E9B89"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 xml:space="preserve">V kolikor pride do napak pri delovanju opreme med verifikacijo metod, jih mora </w:t>
      </w:r>
      <w:r w:rsidR="003E3276">
        <w:rPr>
          <w:rFonts w:ascii="Times New Roman" w:hAnsi="Times New Roman"/>
          <w:lang w:eastAsia="en-US"/>
        </w:rPr>
        <w:t>ponudnik</w:t>
      </w:r>
      <w:r w:rsidRPr="002177C4">
        <w:rPr>
          <w:rFonts w:ascii="Times New Roman" w:hAnsi="Times New Roman"/>
          <w:lang w:eastAsia="en-US"/>
        </w:rPr>
        <w:t xml:space="preserve"> odpraviti po določilih in pod pogoji pogodbe, ki veljajo za garancijsko vzdrževanje.</w:t>
      </w:r>
    </w:p>
    <w:p w14:paraId="1EF61E3C" w14:textId="77777777" w:rsidR="007D261E" w:rsidRPr="002177C4" w:rsidRDefault="007D261E" w:rsidP="00524736">
      <w:pPr>
        <w:spacing w:line="259" w:lineRule="auto"/>
        <w:jc w:val="both"/>
        <w:rPr>
          <w:rFonts w:ascii="Times New Roman" w:hAnsi="Times New Roman"/>
          <w:lang w:eastAsia="en-US"/>
        </w:rPr>
      </w:pPr>
    </w:p>
    <w:p w14:paraId="62F2B59E" w14:textId="24085F08" w:rsidR="007D261E" w:rsidRPr="002177C4" w:rsidRDefault="003E3276" w:rsidP="00524736">
      <w:pPr>
        <w:spacing w:line="259" w:lineRule="auto"/>
        <w:jc w:val="both"/>
        <w:rPr>
          <w:rFonts w:ascii="Times New Roman" w:hAnsi="Times New Roman"/>
          <w:lang w:eastAsia="en-US"/>
        </w:rPr>
      </w:pPr>
      <w:r>
        <w:rPr>
          <w:rFonts w:ascii="Times New Roman" w:hAnsi="Times New Roman"/>
          <w:lang w:eastAsia="en-US"/>
        </w:rPr>
        <w:t>Ponudnik</w:t>
      </w:r>
      <w:r w:rsidR="007D261E" w:rsidRPr="002177C4">
        <w:rPr>
          <w:rFonts w:ascii="Times New Roman" w:hAnsi="Times New Roman"/>
          <w:lang w:eastAsia="en-US"/>
        </w:rPr>
        <w:t xml:space="preserve"> mora zagotoviti šolanje strokovnega osebja naročnika. Vse stroške izobraževanja krije </w:t>
      </w:r>
      <w:r>
        <w:rPr>
          <w:rFonts w:ascii="Times New Roman" w:hAnsi="Times New Roman"/>
          <w:lang w:eastAsia="en-US"/>
        </w:rPr>
        <w:t>ponudnik</w:t>
      </w:r>
      <w:r w:rsidR="007D261E" w:rsidRPr="002177C4">
        <w:rPr>
          <w:rFonts w:ascii="Times New Roman" w:hAnsi="Times New Roman"/>
          <w:lang w:eastAsia="en-US"/>
        </w:rPr>
        <w:t xml:space="preserve"> in morajo biti vključeni v</w:t>
      </w:r>
      <w:r w:rsidR="00C10BA6">
        <w:rPr>
          <w:rFonts w:ascii="Times New Roman" w:hAnsi="Times New Roman"/>
          <w:lang w:eastAsia="en-US"/>
        </w:rPr>
        <w:t xml:space="preserve"> ponudbeno</w:t>
      </w:r>
      <w:r w:rsidR="007D261E" w:rsidRPr="002177C4">
        <w:rPr>
          <w:rFonts w:ascii="Times New Roman" w:hAnsi="Times New Roman"/>
          <w:lang w:eastAsia="en-US"/>
        </w:rPr>
        <w:t xml:space="preserve"> ceno</w:t>
      </w:r>
      <w:r w:rsidR="00C10BA6">
        <w:rPr>
          <w:rFonts w:ascii="Times New Roman" w:hAnsi="Times New Roman"/>
          <w:lang w:eastAsia="en-US"/>
        </w:rPr>
        <w:t>.</w:t>
      </w:r>
    </w:p>
    <w:p w14:paraId="142E55BA" w14:textId="77777777" w:rsidR="007D261E" w:rsidRPr="002177C4" w:rsidRDefault="007D261E" w:rsidP="00524736">
      <w:pPr>
        <w:spacing w:line="259" w:lineRule="auto"/>
        <w:jc w:val="both"/>
        <w:rPr>
          <w:rFonts w:ascii="Times New Roman" w:hAnsi="Times New Roman"/>
          <w:lang w:eastAsia="en-US"/>
        </w:rPr>
      </w:pPr>
    </w:p>
    <w:p w14:paraId="509B868D"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Ponudnik mora naročniku zagotoviti brezplačno strokovno in aplikativno podporo v skladu z zahtevami iz tehničnih specifikacij.</w:t>
      </w:r>
    </w:p>
    <w:p w14:paraId="7985C216" w14:textId="77777777" w:rsidR="007D261E" w:rsidRPr="002177C4" w:rsidRDefault="007D261E" w:rsidP="007D261E">
      <w:pPr>
        <w:spacing w:line="259" w:lineRule="auto"/>
        <w:rPr>
          <w:rFonts w:ascii="Times New Roman" w:hAnsi="Times New Roman"/>
          <w:lang w:eastAsia="en-US"/>
        </w:rPr>
      </w:pPr>
    </w:p>
    <w:p w14:paraId="1B73B14B" w14:textId="77777777" w:rsidR="007D261E" w:rsidRPr="002177C4" w:rsidRDefault="007D261E" w:rsidP="006F2FD1">
      <w:pPr>
        <w:numPr>
          <w:ilvl w:val="0"/>
          <w:numId w:val="31"/>
        </w:numPr>
        <w:spacing w:line="259" w:lineRule="auto"/>
        <w:jc w:val="center"/>
        <w:rPr>
          <w:rFonts w:ascii="Times New Roman" w:hAnsi="Times New Roman"/>
          <w:lang w:eastAsia="en-US"/>
        </w:rPr>
      </w:pPr>
      <w:r w:rsidRPr="002177C4">
        <w:rPr>
          <w:rFonts w:ascii="Times New Roman" w:hAnsi="Times New Roman"/>
          <w:lang w:eastAsia="en-US"/>
        </w:rPr>
        <w:t>člen</w:t>
      </w:r>
    </w:p>
    <w:p w14:paraId="406541EB" w14:textId="77777777" w:rsidR="007D261E" w:rsidRPr="002177C4" w:rsidRDefault="007D261E" w:rsidP="007D261E">
      <w:pPr>
        <w:spacing w:line="259" w:lineRule="auto"/>
        <w:ind w:left="720"/>
        <w:rPr>
          <w:rFonts w:ascii="Times New Roman" w:hAnsi="Times New Roman"/>
          <w:lang w:eastAsia="en-US"/>
        </w:rPr>
      </w:pPr>
    </w:p>
    <w:p w14:paraId="079EACA4" w14:textId="604290FF"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t>P</w:t>
      </w:r>
      <w:r w:rsidR="003E3276">
        <w:rPr>
          <w:rFonts w:ascii="Times New Roman" w:hAnsi="Times New Roman"/>
          <w:b/>
          <w:lang w:eastAsia="en-US"/>
        </w:rPr>
        <w:t>onudnik</w:t>
      </w:r>
      <w:r w:rsidRPr="002177C4">
        <w:rPr>
          <w:rFonts w:ascii="Times New Roman" w:hAnsi="Times New Roman"/>
          <w:b/>
          <w:lang w:eastAsia="en-US"/>
        </w:rPr>
        <w:t xml:space="preserve"> mora najkasneje do končne primopredaje kupcu izročiti:</w:t>
      </w:r>
    </w:p>
    <w:p w14:paraId="6D51C201" w14:textId="77777777" w:rsidR="007D261E" w:rsidRPr="002177C4" w:rsidRDefault="007D261E" w:rsidP="00524736">
      <w:pPr>
        <w:spacing w:line="259" w:lineRule="auto"/>
        <w:jc w:val="both"/>
        <w:rPr>
          <w:rFonts w:ascii="Times New Roman" w:hAnsi="Times New Roman"/>
          <w:bCs/>
          <w:lang w:eastAsia="en-US"/>
        </w:rPr>
      </w:pPr>
      <w:r w:rsidRPr="002177C4">
        <w:rPr>
          <w:rFonts w:ascii="Times New Roman" w:hAnsi="Times New Roman"/>
          <w:bCs/>
          <w:lang w:eastAsia="en-US"/>
        </w:rPr>
        <w:t>- finančno zavarovanje za odpravo napak v garancijskem roku</w:t>
      </w:r>
      <w:r w:rsidRPr="002177C4">
        <w:rPr>
          <w:rFonts w:ascii="Times New Roman" w:hAnsi="Times New Roman"/>
        </w:rPr>
        <w:t xml:space="preserve"> </w:t>
      </w:r>
      <w:r w:rsidRPr="002177C4">
        <w:rPr>
          <w:rFonts w:ascii="Times New Roman" w:hAnsi="Times New Roman"/>
          <w:bCs/>
          <w:lang w:eastAsia="en-US"/>
        </w:rPr>
        <w:t>v višini 5 % pogodbene vrednosti z DDV;</w:t>
      </w:r>
    </w:p>
    <w:p w14:paraId="748C8391"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 garancijsko izjavo za dobavljeno, vgrajeno oziroma montirano opremo;</w:t>
      </w:r>
    </w:p>
    <w:p w14:paraId="4DA03E65"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 navodila za uporabo in vzdrževanje  opreme v angleškem jeziku in navodila za uporabo v slovenskem jeziku (vse v tiskani in elektronski obliki);</w:t>
      </w:r>
    </w:p>
    <w:p w14:paraId="1786981D"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 poimenska potrdila o izobraževanju osebja;</w:t>
      </w:r>
    </w:p>
    <w:p w14:paraId="218647D6"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 varnostne lite v slovenskem jeziku v elektronski in tiskani obliki;</w:t>
      </w:r>
    </w:p>
    <w:p w14:paraId="377E922B"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 CE certifikate in izjave o skladnosti za opremo in vse pripadajoče blago (vse v tiskani in elektronski obliki);</w:t>
      </w:r>
    </w:p>
    <w:p w14:paraId="0DBA42A8"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 xml:space="preserve">- vse certifikate, ki dokazujejo ustreznost glede na priložene tehnične specifikacije; </w:t>
      </w:r>
    </w:p>
    <w:p w14:paraId="3D9BE200"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 izjavo, da je bilo izvedeno ustrezno izobraževanje kadrov pri kupcu.</w:t>
      </w:r>
    </w:p>
    <w:p w14:paraId="2039F1F8" w14:textId="77777777" w:rsidR="007D261E" w:rsidRPr="002177C4" w:rsidRDefault="007D261E" w:rsidP="007D261E">
      <w:pPr>
        <w:spacing w:line="259" w:lineRule="auto"/>
        <w:rPr>
          <w:rFonts w:ascii="Times New Roman" w:hAnsi="Times New Roman"/>
          <w:lang w:eastAsia="en-US"/>
        </w:rPr>
      </w:pPr>
    </w:p>
    <w:p w14:paraId="6A047402" w14:textId="77777777"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t>Končni prevzem:</w:t>
      </w:r>
    </w:p>
    <w:p w14:paraId="47E3646A"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Končni prevzem je lahko izveden po uspešno opravljenem tehničnem prevzemu, verifikaciji metod in končanem izobraževanju zaposlenih.</w:t>
      </w:r>
    </w:p>
    <w:p w14:paraId="799021BA"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izveden najkasneje v 30 dneh po opravljenem tehničnem prevzemu.</w:t>
      </w:r>
    </w:p>
    <w:p w14:paraId="296ADA01" w14:textId="77777777" w:rsidR="007D261E" w:rsidRPr="002177C4" w:rsidRDefault="007D261E" w:rsidP="007D261E">
      <w:pPr>
        <w:spacing w:line="259" w:lineRule="auto"/>
        <w:rPr>
          <w:rFonts w:ascii="Times New Roman" w:hAnsi="Times New Roman"/>
          <w:lang w:eastAsia="en-US"/>
        </w:rPr>
      </w:pPr>
    </w:p>
    <w:p w14:paraId="033A0E8A" w14:textId="77777777" w:rsidR="007D261E" w:rsidRPr="002177C4" w:rsidRDefault="007D261E" w:rsidP="006F2FD1">
      <w:pPr>
        <w:numPr>
          <w:ilvl w:val="0"/>
          <w:numId w:val="31"/>
        </w:numPr>
        <w:spacing w:line="259" w:lineRule="auto"/>
        <w:jc w:val="center"/>
        <w:rPr>
          <w:rFonts w:ascii="Times New Roman" w:hAnsi="Times New Roman"/>
          <w:lang w:eastAsia="en-US"/>
        </w:rPr>
      </w:pPr>
      <w:r w:rsidRPr="002177C4">
        <w:rPr>
          <w:rFonts w:ascii="Times New Roman" w:hAnsi="Times New Roman"/>
          <w:lang w:eastAsia="en-US"/>
        </w:rPr>
        <w:t>člen</w:t>
      </w:r>
    </w:p>
    <w:p w14:paraId="654C841F" w14:textId="77777777" w:rsidR="007D261E" w:rsidRPr="002177C4" w:rsidRDefault="007D261E" w:rsidP="00524736">
      <w:pPr>
        <w:spacing w:line="259" w:lineRule="auto"/>
        <w:ind w:left="720"/>
        <w:jc w:val="both"/>
        <w:rPr>
          <w:rFonts w:ascii="Times New Roman" w:hAnsi="Times New Roman"/>
          <w:lang w:eastAsia="en-US"/>
        </w:rPr>
      </w:pPr>
    </w:p>
    <w:p w14:paraId="437577C0" w14:textId="6A21BD8B"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 xml:space="preserve">Predmet pogodbe je tudi jamčevanje za napake in odpravo le-teh v dogovorjenih rokih vključno s preventivnimi pregledi in potrebnim vzdrževanjem v garancijskem obdobju v skladu s </w:t>
      </w:r>
      <w:r w:rsidR="00524736">
        <w:rPr>
          <w:rFonts w:ascii="Times New Roman" w:hAnsi="Times New Roman"/>
          <w:lang w:eastAsia="en-US"/>
        </w:rPr>
        <w:t>t</w:t>
      </w:r>
      <w:r w:rsidRPr="002177C4">
        <w:rPr>
          <w:rFonts w:ascii="Times New Roman" w:hAnsi="Times New Roman"/>
          <w:lang w:eastAsia="en-US"/>
        </w:rPr>
        <w:t>ehničnimi specifikacijami iz razpisne dokumentacije kupca.</w:t>
      </w:r>
    </w:p>
    <w:p w14:paraId="0C7FCD1B" w14:textId="77777777" w:rsidR="007D261E" w:rsidRPr="002177C4" w:rsidRDefault="007D261E" w:rsidP="00524736">
      <w:pPr>
        <w:spacing w:line="259" w:lineRule="auto"/>
        <w:jc w:val="both"/>
        <w:rPr>
          <w:rFonts w:ascii="Times New Roman" w:hAnsi="Times New Roman"/>
          <w:lang w:eastAsia="en-US"/>
        </w:rPr>
      </w:pPr>
    </w:p>
    <w:p w14:paraId="1DEC3BCF"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Pogodbena oprema in pogodbena dela bodo izdelani oziroma izvedeni kvalitetno, sodobno, skladno z veljavnimi predpisi in normativi.</w:t>
      </w:r>
    </w:p>
    <w:p w14:paraId="0ABF341E" w14:textId="77777777" w:rsidR="007D261E" w:rsidRPr="002177C4" w:rsidRDefault="007D261E" w:rsidP="00524736">
      <w:pPr>
        <w:spacing w:line="259" w:lineRule="auto"/>
        <w:jc w:val="both"/>
        <w:rPr>
          <w:rFonts w:ascii="Times New Roman" w:hAnsi="Times New Roman"/>
          <w:lang w:eastAsia="en-US"/>
        </w:rPr>
      </w:pPr>
    </w:p>
    <w:p w14:paraId="643F140D"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Prodajalec jamči, da je oprema, ki je dobavljena po tej pogodbi, nova in nerabljena. Prodajalec tudi jamči, da oprema nima napak ali pomanjkljivosti.</w:t>
      </w:r>
    </w:p>
    <w:p w14:paraId="62F1168E" w14:textId="77777777" w:rsidR="007D261E" w:rsidRPr="002177C4" w:rsidRDefault="007D261E" w:rsidP="007D261E">
      <w:pPr>
        <w:spacing w:line="259" w:lineRule="auto"/>
        <w:rPr>
          <w:rFonts w:ascii="Times New Roman" w:hAnsi="Times New Roman"/>
          <w:lang w:eastAsia="en-US"/>
        </w:rPr>
      </w:pPr>
    </w:p>
    <w:p w14:paraId="55FB2BA3" w14:textId="77777777" w:rsidR="007D261E" w:rsidRPr="002177C4" w:rsidRDefault="007D261E" w:rsidP="006F2FD1">
      <w:pPr>
        <w:numPr>
          <w:ilvl w:val="0"/>
          <w:numId w:val="31"/>
        </w:numPr>
        <w:spacing w:line="259" w:lineRule="auto"/>
        <w:jc w:val="center"/>
        <w:rPr>
          <w:rFonts w:ascii="Times New Roman" w:hAnsi="Times New Roman"/>
          <w:lang w:eastAsia="en-US"/>
        </w:rPr>
      </w:pPr>
      <w:r w:rsidRPr="002177C4">
        <w:rPr>
          <w:rFonts w:ascii="Times New Roman" w:hAnsi="Times New Roman"/>
          <w:lang w:eastAsia="en-US"/>
        </w:rPr>
        <w:t>člen</w:t>
      </w:r>
    </w:p>
    <w:p w14:paraId="1FC5F531" w14:textId="77777777" w:rsidR="007D261E" w:rsidRPr="002177C4" w:rsidRDefault="007D261E" w:rsidP="007D261E">
      <w:pPr>
        <w:spacing w:line="259" w:lineRule="auto"/>
        <w:ind w:left="720"/>
        <w:rPr>
          <w:rFonts w:ascii="Times New Roman" w:hAnsi="Times New Roman"/>
          <w:lang w:eastAsia="en-US"/>
        </w:rPr>
      </w:pPr>
    </w:p>
    <w:p w14:paraId="085C1EA3" w14:textId="1D243499" w:rsidR="007D261E" w:rsidRDefault="007D261E" w:rsidP="00524736">
      <w:pPr>
        <w:spacing w:line="259" w:lineRule="auto"/>
        <w:jc w:val="both"/>
        <w:rPr>
          <w:rFonts w:ascii="Times New Roman" w:hAnsi="Times New Roman"/>
          <w:lang w:eastAsia="en-US"/>
        </w:rPr>
      </w:pPr>
      <w:r w:rsidRPr="002177C4">
        <w:rPr>
          <w:rFonts w:ascii="Times New Roman" w:hAnsi="Times New Roman"/>
          <w:lang w:eastAsia="en-US"/>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14:paraId="110293AC" w14:textId="77777777" w:rsidR="001F04BF" w:rsidRDefault="001F04BF" w:rsidP="007D261E">
      <w:pPr>
        <w:spacing w:line="259" w:lineRule="auto"/>
        <w:rPr>
          <w:rFonts w:ascii="Times New Roman" w:hAnsi="Times New Roman"/>
          <w:lang w:eastAsia="en-US"/>
        </w:rPr>
      </w:pPr>
    </w:p>
    <w:p w14:paraId="3A9ECE7C" w14:textId="77777777" w:rsidR="003E3276" w:rsidRDefault="003E3276" w:rsidP="007D261E">
      <w:pPr>
        <w:spacing w:line="259" w:lineRule="auto"/>
        <w:rPr>
          <w:rFonts w:ascii="Times New Roman" w:hAnsi="Times New Roman"/>
          <w:lang w:eastAsia="en-US"/>
        </w:rPr>
      </w:pPr>
    </w:p>
    <w:p w14:paraId="136C2FE7" w14:textId="77777777" w:rsidR="003E3276" w:rsidRPr="002177C4" w:rsidRDefault="003E3276" w:rsidP="007D261E">
      <w:pPr>
        <w:spacing w:line="259" w:lineRule="auto"/>
        <w:rPr>
          <w:rFonts w:ascii="Times New Roman" w:hAnsi="Times New Roman"/>
          <w:lang w:eastAsia="en-US"/>
        </w:rPr>
      </w:pPr>
    </w:p>
    <w:p w14:paraId="511011C7" w14:textId="77777777" w:rsidR="007D261E" w:rsidRPr="002177C4" w:rsidRDefault="007D261E" w:rsidP="007D261E">
      <w:pPr>
        <w:spacing w:line="259" w:lineRule="auto"/>
        <w:rPr>
          <w:rFonts w:ascii="Times New Roman" w:hAnsi="Times New Roman"/>
          <w:lang w:eastAsia="en-US"/>
        </w:rPr>
      </w:pPr>
    </w:p>
    <w:p w14:paraId="7086F2D4" w14:textId="77777777" w:rsidR="007D261E" w:rsidRPr="002177C4" w:rsidRDefault="007D261E" w:rsidP="006F2FD1">
      <w:pPr>
        <w:numPr>
          <w:ilvl w:val="0"/>
          <w:numId w:val="31"/>
        </w:numPr>
        <w:spacing w:line="259" w:lineRule="auto"/>
        <w:jc w:val="center"/>
        <w:rPr>
          <w:rFonts w:ascii="Times New Roman" w:hAnsi="Times New Roman"/>
          <w:lang w:eastAsia="en-US"/>
        </w:rPr>
      </w:pPr>
      <w:r w:rsidRPr="002177C4">
        <w:rPr>
          <w:rFonts w:ascii="Times New Roman" w:hAnsi="Times New Roman"/>
          <w:lang w:eastAsia="en-US"/>
        </w:rPr>
        <w:lastRenderedPageBreak/>
        <w:t>člen</w:t>
      </w:r>
    </w:p>
    <w:p w14:paraId="041EB2AB"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 xml:space="preserve"> </w:t>
      </w:r>
    </w:p>
    <w:p w14:paraId="28B90325" w14:textId="17CE8BE0" w:rsidR="007D261E" w:rsidRDefault="007D261E" w:rsidP="007D261E">
      <w:pPr>
        <w:spacing w:line="259" w:lineRule="auto"/>
        <w:rPr>
          <w:rFonts w:ascii="Times New Roman" w:hAnsi="Times New Roman"/>
          <w:lang w:eastAsia="en-US"/>
        </w:rPr>
      </w:pPr>
      <w:r w:rsidRPr="002177C4">
        <w:rPr>
          <w:rFonts w:ascii="Times New Roman" w:hAnsi="Times New Roman"/>
          <w:lang w:eastAsia="en-US"/>
        </w:rPr>
        <w:t>Prodajalec se obvezuje, da bo za ves čas najema zagotovil kupcu rezervne dele, servis opreme in potreben potrošni material najmanj za 7-letno obdobje po sklenitvi te pogodbe.</w:t>
      </w:r>
    </w:p>
    <w:p w14:paraId="69D8C546" w14:textId="77777777" w:rsidR="00524736" w:rsidRPr="002177C4" w:rsidRDefault="00524736" w:rsidP="007D261E">
      <w:pPr>
        <w:spacing w:line="259" w:lineRule="auto"/>
        <w:rPr>
          <w:rFonts w:ascii="Times New Roman" w:hAnsi="Times New Roman"/>
          <w:lang w:eastAsia="en-US"/>
        </w:rPr>
      </w:pPr>
    </w:p>
    <w:p w14:paraId="5CBA5EAF" w14:textId="77777777" w:rsidR="007D261E" w:rsidRPr="002177C4" w:rsidRDefault="007D261E" w:rsidP="007D261E">
      <w:pPr>
        <w:spacing w:line="259" w:lineRule="auto"/>
        <w:rPr>
          <w:rFonts w:ascii="Times New Roman" w:hAnsi="Times New Roman"/>
          <w:lang w:eastAsia="en-US"/>
        </w:rPr>
      </w:pPr>
    </w:p>
    <w:p w14:paraId="74CF3AE9" w14:textId="77777777"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t>III.</w:t>
      </w:r>
      <w:r w:rsidRPr="002177C4">
        <w:rPr>
          <w:rFonts w:ascii="Times New Roman" w:hAnsi="Times New Roman"/>
          <w:b/>
          <w:lang w:eastAsia="en-US"/>
        </w:rPr>
        <w:tab/>
        <w:t>Pogodbena cena</w:t>
      </w:r>
    </w:p>
    <w:p w14:paraId="4D13E698" w14:textId="77777777" w:rsidR="007D261E" w:rsidRPr="002177C4" w:rsidRDefault="007D261E" w:rsidP="007D261E">
      <w:pPr>
        <w:spacing w:line="259" w:lineRule="auto"/>
        <w:rPr>
          <w:rFonts w:ascii="Times New Roman" w:hAnsi="Times New Roman"/>
          <w:lang w:eastAsia="en-US"/>
        </w:rPr>
      </w:pPr>
    </w:p>
    <w:p w14:paraId="0F822911" w14:textId="77777777" w:rsidR="007D261E" w:rsidRPr="00612120" w:rsidRDefault="007D261E" w:rsidP="006F2FD1">
      <w:pPr>
        <w:numPr>
          <w:ilvl w:val="0"/>
          <w:numId w:val="31"/>
        </w:numPr>
        <w:spacing w:line="259" w:lineRule="auto"/>
        <w:jc w:val="center"/>
        <w:rPr>
          <w:rFonts w:ascii="Times New Roman" w:hAnsi="Times New Roman"/>
          <w:lang w:eastAsia="en-US"/>
        </w:rPr>
      </w:pPr>
      <w:r w:rsidRPr="00612120">
        <w:rPr>
          <w:rFonts w:ascii="Times New Roman" w:hAnsi="Times New Roman"/>
          <w:lang w:eastAsia="en-US"/>
        </w:rPr>
        <w:t>člen</w:t>
      </w:r>
    </w:p>
    <w:p w14:paraId="0F6E2E78" w14:textId="77777777" w:rsidR="007D261E" w:rsidRPr="00612120" w:rsidRDefault="007D261E" w:rsidP="007D261E">
      <w:pPr>
        <w:spacing w:line="259" w:lineRule="auto"/>
        <w:ind w:left="720"/>
        <w:rPr>
          <w:rFonts w:ascii="Times New Roman" w:hAnsi="Times New Roman"/>
          <w:lang w:eastAsia="en-US"/>
        </w:rPr>
      </w:pPr>
    </w:p>
    <w:p w14:paraId="10F97B67" w14:textId="3876722E" w:rsidR="007D261E" w:rsidRPr="00612120" w:rsidRDefault="007D261E" w:rsidP="007D261E">
      <w:pPr>
        <w:spacing w:line="259" w:lineRule="auto"/>
        <w:rPr>
          <w:rFonts w:ascii="Times New Roman" w:hAnsi="Times New Roman"/>
          <w:lang w:eastAsia="en-US"/>
        </w:rPr>
      </w:pPr>
      <w:r w:rsidRPr="00612120">
        <w:rPr>
          <w:rFonts w:ascii="Times New Roman" w:hAnsi="Times New Roman"/>
          <w:lang w:eastAsia="en-US"/>
        </w:rPr>
        <w:t>Najem biokemično-</w:t>
      </w:r>
      <w:proofErr w:type="spellStart"/>
      <w:r w:rsidRPr="00612120">
        <w:rPr>
          <w:rFonts w:ascii="Times New Roman" w:hAnsi="Times New Roman"/>
          <w:lang w:eastAsia="en-US"/>
        </w:rPr>
        <w:t>imunokemijskega</w:t>
      </w:r>
      <w:proofErr w:type="spellEnd"/>
      <w:r w:rsidRPr="00612120">
        <w:rPr>
          <w:rFonts w:ascii="Times New Roman" w:hAnsi="Times New Roman"/>
          <w:lang w:eastAsia="en-US"/>
        </w:rPr>
        <w:t xml:space="preserve"> analiznega sistema z vključenim vzdrževanjem</w:t>
      </w:r>
      <w:r w:rsidR="003E3276" w:rsidRPr="00612120">
        <w:rPr>
          <w:rFonts w:ascii="Times New Roman" w:hAnsi="Times New Roman"/>
          <w:lang w:eastAsia="en-US"/>
        </w:rPr>
        <w:t>.</w:t>
      </w:r>
    </w:p>
    <w:p w14:paraId="69A8756C" w14:textId="30FF43EA" w:rsidR="007D261E" w:rsidRPr="00612120" w:rsidRDefault="007D261E" w:rsidP="007D261E">
      <w:pPr>
        <w:spacing w:line="259" w:lineRule="auto"/>
        <w:rPr>
          <w:rFonts w:ascii="Times New Roman" w:hAnsi="Times New Roman"/>
          <w:lang w:eastAsia="en-US"/>
        </w:rPr>
      </w:pPr>
    </w:p>
    <w:p w14:paraId="3CFD7BFA" w14:textId="1CCBC799" w:rsidR="00F0612B" w:rsidRPr="00612120" w:rsidRDefault="00F0612B" w:rsidP="00F0612B">
      <w:pPr>
        <w:spacing w:line="259" w:lineRule="auto"/>
        <w:rPr>
          <w:rFonts w:ascii="Times New Roman" w:hAnsi="Times New Roman"/>
          <w:lang w:eastAsia="en-US"/>
        </w:rPr>
      </w:pPr>
      <w:r w:rsidRPr="00612120">
        <w:rPr>
          <w:rFonts w:ascii="Times New Roman" w:hAnsi="Times New Roman"/>
          <w:lang w:eastAsia="en-US"/>
        </w:rPr>
        <w:t xml:space="preserve">Pogodbena cena Z VKLJUČENIM 1 LETNIM VZDRŽEVANJEM (VSE VKLJUČENO) znaša: </w:t>
      </w:r>
    </w:p>
    <w:p w14:paraId="638A07AD" w14:textId="77777777" w:rsidR="00F0612B" w:rsidRPr="00612120" w:rsidRDefault="00F0612B" w:rsidP="00F0612B">
      <w:pPr>
        <w:spacing w:line="259" w:lineRule="auto"/>
        <w:rPr>
          <w:rFonts w:ascii="Times New Roman" w:hAnsi="Times New Roman"/>
          <w:lang w:eastAsia="en-US"/>
        </w:rPr>
      </w:pPr>
      <w:r w:rsidRPr="00612120">
        <w:rPr>
          <w:rFonts w:ascii="Times New Roman" w:hAnsi="Times New Roman"/>
          <w:lang w:eastAsia="en-US"/>
        </w:rPr>
        <w:t xml:space="preserve"> </w:t>
      </w:r>
    </w:p>
    <w:p w14:paraId="41555A3B" w14:textId="77777777" w:rsidR="00F0612B" w:rsidRPr="00612120" w:rsidRDefault="00F0612B" w:rsidP="00F0612B">
      <w:pPr>
        <w:spacing w:line="259" w:lineRule="auto"/>
        <w:rPr>
          <w:rFonts w:ascii="Times New Roman" w:hAnsi="Times New Roman"/>
          <w:lang w:eastAsia="en-US"/>
        </w:rPr>
      </w:pPr>
      <w:r w:rsidRPr="00612120">
        <w:rPr>
          <w:rFonts w:ascii="Times New Roman" w:hAnsi="Times New Roman"/>
          <w:lang w:eastAsia="en-US"/>
        </w:rPr>
        <w:t>……………………………………</w:t>
      </w:r>
      <w:r w:rsidRPr="00612120">
        <w:rPr>
          <w:rFonts w:ascii="Times New Roman" w:hAnsi="Times New Roman"/>
          <w:lang w:eastAsia="en-US"/>
        </w:rPr>
        <w:tab/>
        <w:t>EUR z DDV;</w:t>
      </w:r>
    </w:p>
    <w:p w14:paraId="3C69AC23" w14:textId="77777777" w:rsidR="00F0612B" w:rsidRPr="00612120" w:rsidRDefault="00F0612B" w:rsidP="007D261E">
      <w:pPr>
        <w:spacing w:line="259" w:lineRule="auto"/>
        <w:rPr>
          <w:rFonts w:ascii="Times New Roman" w:hAnsi="Times New Roman"/>
          <w:lang w:eastAsia="en-US"/>
        </w:rPr>
      </w:pPr>
    </w:p>
    <w:p w14:paraId="7EADA15F" w14:textId="734BC24B" w:rsidR="007D261E" w:rsidRPr="00612120" w:rsidRDefault="007D261E" w:rsidP="007D261E">
      <w:pPr>
        <w:spacing w:line="259" w:lineRule="auto"/>
        <w:rPr>
          <w:rFonts w:ascii="Times New Roman" w:hAnsi="Times New Roman"/>
          <w:lang w:eastAsia="en-US"/>
        </w:rPr>
      </w:pPr>
      <w:r w:rsidRPr="00612120">
        <w:rPr>
          <w:rFonts w:ascii="Times New Roman" w:hAnsi="Times New Roman"/>
          <w:lang w:eastAsia="en-US"/>
        </w:rPr>
        <w:t xml:space="preserve">Pogodbena cena Z VKLJUČENIM 7 LETNIM VZDRŽEVANJEM (VSE VKLJUČENO) znaša: </w:t>
      </w:r>
    </w:p>
    <w:p w14:paraId="6614C45A" w14:textId="77777777" w:rsidR="007D261E" w:rsidRPr="00612120" w:rsidRDefault="007D261E" w:rsidP="007D261E">
      <w:pPr>
        <w:spacing w:line="259" w:lineRule="auto"/>
        <w:rPr>
          <w:rFonts w:ascii="Times New Roman" w:hAnsi="Times New Roman"/>
          <w:lang w:eastAsia="en-US"/>
        </w:rPr>
      </w:pPr>
      <w:r w:rsidRPr="00612120">
        <w:rPr>
          <w:rFonts w:ascii="Times New Roman" w:hAnsi="Times New Roman"/>
          <w:lang w:eastAsia="en-US"/>
        </w:rPr>
        <w:t xml:space="preserve"> </w:t>
      </w:r>
    </w:p>
    <w:p w14:paraId="45BDA0DD" w14:textId="7FD7294A" w:rsidR="007D261E" w:rsidRPr="00612120" w:rsidRDefault="007D261E" w:rsidP="007D261E">
      <w:pPr>
        <w:spacing w:line="259" w:lineRule="auto"/>
        <w:rPr>
          <w:rFonts w:ascii="Times New Roman" w:hAnsi="Times New Roman"/>
          <w:lang w:eastAsia="en-US"/>
        </w:rPr>
      </w:pPr>
      <w:r w:rsidRPr="00612120">
        <w:rPr>
          <w:rFonts w:ascii="Times New Roman" w:hAnsi="Times New Roman"/>
          <w:lang w:eastAsia="en-US"/>
        </w:rPr>
        <w:t>……………………………………</w:t>
      </w:r>
      <w:r w:rsidRPr="00612120">
        <w:rPr>
          <w:rFonts w:ascii="Times New Roman" w:hAnsi="Times New Roman"/>
          <w:lang w:eastAsia="en-US"/>
        </w:rPr>
        <w:tab/>
        <w:t>EUR z DDV</w:t>
      </w:r>
      <w:r w:rsidR="003E3276" w:rsidRPr="00612120">
        <w:rPr>
          <w:rFonts w:ascii="Times New Roman" w:hAnsi="Times New Roman"/>
          <w:lang w:eastAsia="en-US"/>
        </w:rPr>
        <w:t>;</w:t>
      </w:r>
    </w:p>
    <w:p w14:paraId="16D114E8" w14:textId="77777777" w:rsidR="007D261E" w:rsidRPr="00612120" w:rsidRDefault="007D261E" w:rsidP="007D261E">
      <w:pPr>
        <w:spacing w:line="259" w:lineRule="auto"/>
        <w:rPr>
          <w:rFonts w:ascii="Times New Roman" w:hAnsi="Times New Roman"/>
          <w:lang w:eastAsia="en-US"/>
        </w:rPr>
      </w:pPr>
      <w:r w:rsidRPr="00612120">
        <w:rPr>
          <w:rFonts w:ascii="Times New Roman" w:hAnsi="Times New Roman"/>
          <w:lang w:eastAsia="en-US"/>
        </w:rPr>
        <w:t xml:space="preserve"> </w:t>
      </w:r>
    </w:p>
    <w:p w14:paraId="6E1BBADB" w14:textId="65A34E9F" w:rsidR="007D261E" w:rsidRPr="00612120" w:rsidRDefault="00F0612B" w:rsidP="00524736">
      <w:pPr>
        <w:spacing w:line="259" w:lineRule="auto"/>
        <w:jc w:val="both"/>
        <w:rPr>
          <w:rFonts w:ascii="Times New Roman" w:hAnsi="Times New Roman"/>
          <w:lang w:eastAsia="en-US"/>
        </w:rPr>
      </w:pPr>
      <w:r w:rsidRPr="00612120">
        <w:rPr>
          <w:rFonts w:ascii="Times New Roman" w:hAnsi="Times New Roman"/>
          <w:lang w:eastAsia="en-US"/>
        </w:rPr>
        <w:t xml:space="preserve">Cene </w:t>
      </w:r>
      <w:r w:rsidR="00990656" w:rsidRPr="00612120">
        <w:rPr>
          <w:rFonts w:ascii="Times New Roman" w:hAnsi="Times New Roman"/>
          <w:lang w:eastAsia="en-US"/>
        </w:rPr>
        <w:t xml:space="preserve">na EM preiskave/reagenta </w:t>
      </w:r>
      <w:r w:rsidRPr="00612120">
        <w:rPr>
          <w:rFonts w:ascii="Times New Roman" w:hAnsi="Times New Roman"/>
          <w:lang w:eastAsia="en-US"/>
        </w:rPr>
        <w:t>so</w:t>
      </w:r>
      <w:r w:rsidR="007D261E" w:rsidRPr="00612120">
        <w:rPr>
          <w:rFonts w:ascii="Times New Roman" w:hAnsi="Times New Roman"/>
          <w:lang w:eastAsia="en-US"/>
        </w:rPr>
        <w:t xml:space="preserve">  fiksn</w:t>
      </w:r>
      <w:r w:rsidRPr="00612120">
        <w:rPr>
          <w:rFonts w:ascii="Times New Roman" w:hAnsi="Times New Roman"/>
          <w:lang w:eastAsia="en-US"/>
        </w:rPr>
        <w:t>e</w:t>
      </w:r>
      <w:r w:rsidR="007D261E" w:rsidRPr="00612120">
        <w:rPr>
          <w:rFonts w:ascii="Times New Roman" w:hAnsi="Times New Roman"/>
          <w:lang w:eastAsia="en-US"/>
        </w:rPr>
        <w:t xml:space="preserve">  ter   vsebuje</w:t>
      </w:r>
      <w:r w:rsidRPr="00612120">
        <w:rPr>
          <w:rFonts w:ascii="Times New Roman" w:hAnsi="Times New Roman"/>
          <w:lang w:eastAsia="en-US"/>
        </w:rPr>
        <w:t>jo</w:t>
      </w:r>
      <w:r w:rsidR="007D261E" w:rsidRPr="00612120">
        <w:rPr>
          <w:rFonts w:ascii="Times New Roman" w:hAnsi="Times New Roman"/>
          <w:lang w:eastAsia="en-US"/>
        </w:rPr>
        <w:t xml:space="preserve">  vse  elemente   cene  </w:t>
      </w:r>
      <w:r w:rsidRPr="00612120">
        <w:rPr>
          <w:rFonts w:ascii="Times New Roman" w:hAnsi="Times New Roman"/>
          <w:lang w:eastAsia="en-US"/>
        </w:rPr>
        <w:t>najema</w:t>
      </w:r>
      <w:r w:rsidR="007D261E" w:rsidRPr="00612120">
        <w:rPr>
          <w:rFonts w:ascii="Times New Roman" w:hAnsi="Times New Roman"/>
          <w:lang w:eastAsia="en-US"/>
        </w:rPr>
        <w:t xml:space="preserve"> </w:t>
      </w:r>
      <w:r w:rsidRPr="00612120">
        <w:rPr>
          <w:rFonts w:ascii="Times New Roman" w:hAnsi="Times New Roman"/>
          <w:lang w:eastAsia="en-US"/>
        </w:rPr>
        <w:t xml:space="preserve">sistema </w:t>
      </w:r>
      <w:r w:rsidR="007D261E" w:rsidRPr="00612120">
        <w:rPr>
          <w:rFonts w:ascii="Times New Roman" w:hAnsi="Times New Roman"/>
          <w:lang w:eastAsia="en-US"/>
        </w:rPr>
        <w:t xml:space="preserve">vključno  </w:t>
      </w:r>
      <w:r w:rsidR="007D261E" w:rsidRPr="00612120">
        <w:rPr>
          <w:rFonts w:ascii="Times New Roman" w:hAnsi="Times New Roman"/>
          <w:i/>
          <w:lang w:eastAsia="en-US"/>
        </w:rPr>
        <w:t xml:space="preserve"> s   taksami,   carino,   dobavo, postavitvijo, priklopom in zagonom opreme, potrošnim materialom za zagon in verifikacijo metod, garancijskim rokom in servisnim vzdrževanjem opreme (vse vključeno) za obdobje 7 let, priklopom – povezavo na LIS, šolanjem osebja, demontažo in odvozom stare opreme in vsemi drugimi stroški za izpolnitev pogodbe, ter j</w:t>
      </w:r>
      <w:r w:rsidRPr="00612120">
        <w:rPr>
          <w:rFonts w:ascii="Times New Roman" w:hAnsi="Times New Roman"/>
          <w:i/>
          <w:lang w:eastAsia="en-US"/>
        </w:rPr>
        <w:t>ih</w:t>
      </w:r>
      <w:r w:rsidR="007D261E" w:rsidRPr="00612120">
        <w:rPr>
          <w:rFonts w:ascii="Times New Roman" w:hAnsi="Times New Roman"/>
          <w:i/>
          <w:lang w:eastAsia="en-US"/>
        </w:rPr>
        <w:t xml:space="preserve"> ni možno povečati.</w:t>
      </w:r>
    </w:p>
    <w:p w14:paraId="38DC54B3" w14:textId="711466FB" w:rsidR="007D261E" w:rsidRPr="00612120" w:rsidRDefault="007D261E" w:rsidP="00524736">
      <w:pPr>
        <w:spacing w:line="259" w:lineRule="auto"/>
        <w:jc w:val="both"/>
        <w:rPr>
          <w:rFonts w:ascii="Times New Roman" w:hAnsi="Times New Roman"/>
          <w:lang w:eastAsia="en-US"/>
        </w:rPr>
      </w:pPr>
      <w:r w:rsidRPr="00612120">
        <w:rPr>
          <w:rFonts w:ascii="Times New Roman" w:hAnsi="Times New Roman"/>
          <w:lang w:eastAsia="en-US"/>
        </w:rPr>
        <w:t>Pogodbena cena vsebuje tudi vse morebitne podražitve do izteka pogodbenega roka za dokončanje oziroma izročitev predmeta pogodbe s končno primopredajo.</w:t>
      </w:r>
    </w:p>
    <w:p w14:paraId="0969BF02" w14:textId="33778DF3" w:rsidR="00F0612B" w:rsidRPr="00612120" w:rsidRDefault="00F0612B" w:rsidP="00524736">
      <w:pPr>
        <w:spacing w:line="259" w:lineRule="auto"/>
        <w:jc w:val="both"/>
        <w:rPr>
          <w:rFonts w:ascii="Times New Roman" w:hAnsi="Times New Roman"/>
          <w:i/>
          <w:iCs/>
          <w:lang w:eastAsia="en-US"/>
        </w:rPr>
      </w:pPr>
      <w:r w:rsidRPr="00612120">
        <w:rPr>
          <w:rFonts w:ascii="Times New Roman" w:hAnsi="Times New Roman"/>
          <w:i/>
          <w:iCs/>
          <w:lang w:eastAsia="en-US"/>
        </w:rPr>
        <w:t>Ceno po preteku enega leta je možno povišati le pod pogoji navedenimi iz 13. člena te pogodbe.</w:t>
      </w:r>
    </w:p>
    <w:p w14:paraId="53369ACE" w14:textId="77777777" w:rsidR="00F0612B" w:rsidRPr="00612120" w:rsidRDefault="00F0612B" w:rsidP="00524736">
      <w:pPr>
        <w:spacing w:line="259" w:lineRule="auto"/>
        <w:jc w:val="both"/>
        <w:rPr>
          <w:rFonts w:ascii="Times New Roman" w:hAnsi="Times New Roman"/>
          <w:lang w:eastAsia="en-US"/>
        </w:rPr>
      </w:pPr>
    </w:p>
    <w:p w14:paraId="1C5134EE" w14:textId="77777777" w:rsidR="006F2FD1" w:rsidRPr="00612120" w:rsidRDefault="006F2FD1" w:rsidP="006F2FD1">
      <w:pPr>
        <w:spacing w:line="259" w:lineRule="auto"/>
        <w:jc w:val="both"/>
        <w:rPr>
          <w:rFonts w:ascii="Times New Roman" w:hAnsi="Times New Roman"/>
          <w:lang w:eastAsia="en-US"/>
        </w:rPr>
      </w:pPr>
    </w:p>
    <w:p w14:paraId="45E615DD" w14:textId="5EBE57EB" w:rsidR="006F2FD1" w:rsidRPr="006F2FD1" w:rsidRDefault="006F2FD1" w:rsidP="006F2FD1">
      <w:pPr>
        <w:spacing w:line="259" w:lineRule="auto"/>
        <w:jc w:val="both"/>
        <w:rPr>
          <w:rFonts w:ascii="Times New Roman" w:hAnsi="Times New Roman"/>
          <w:b/>
          <w:bCs/>
          <w:lang w:eastAsia="en-US"/>
        </w:rPr>
      </w:pPr>
      <w:r w:rsidRPr="00612120">
        <w:rPr>
          <w:rFonts w:ascii="Times New Roman" w:hAnsi="Times New Roman"/>
          <w:b/>
          <w:bCs/>
          <w:lang w:eastAsia="en-US"/>
        </w:rPr>
        <w:t xml:space="preserve">IV. Cene </w:t>
      </w:r>
      <w:r w:rsidR="00F0612B" w:rsidRPr="00612120">
        <w:rPr>
          <w:rFonts w:ascii="Times New Roman" w:hAnsi="Times New Roman"/>
          <w:b/>
          <w:bCs/>
          <w:lang w:eastAsia="en-US"/>
        </w:rPr>
        <w:t xml:space="preserve">uporabe analizatorja / </w:t>
      </w:r>
      <w:r w:rsidR="00612120">
        <w:rPr>
          <w:rFonts w:ascii="Times New Roman" w:hAnsi="Times New Roman"/>
          <w:b/>
          <w:bCs/>
          <w:lang w:eastAsia="en-US"/>
        </w:rPr>
        <w:t xml:space="preserve">reagentov </w:t>
      </w:r>
      <w:r w:rsidR="00F0612B" w:rsidRPr="00612120">
        <w:rPr>
          <w:rFonts w:ascii="Times New Roman" w:hAnsi="Times New Roman"/>
          <w:b/>
          <w:bCs/>
          <w:lang w:eastAsia="en-US"/>
        </w:rPr>
        <w:t xml:space="preserve"> </w:t>
      </w:r>
      <w:r w:rsidR="00B37C5B" w:rsidRPr="00612120">
        <w:rPr>
          <w:rFonts w:ascii="Times New Roman" w:hAnsi="Times New Roman"/>
          <w:b/>
          <w:bCs/>
          <w:i/>
          <w:iCs/>
          <w:sz w:val="18"/>
          <w:szCs w:val="18"/>
          <w:lang w:eastAsia="en-US"/>
        </w:rPr>
        <w:t>(</w:t>
      </w:r>
      <w:r w:rsidR="00F0612B" w:rsidRPr="00612120">
        <w:rPr>
          <w:rFonts w:ascii="Times New Roman" w:hAnsi="Times New Roman"/>
          <w:b/>
          <w:bCs/>
          <w:i/>
          <w:iCs/>
          <w:sz w:val="18"/>
          <w:szCs w:val="18"/>
          <w:lang w:eastAsia="en-US"/>
        </w:rPr>
        <w:t xml:space="preserve">cene za sistemske reagente, kontrole, </w:t>
      </w:r>
      <w:proofErr w:type="spellStart"/>
      <w:r w:rsidR="00F0612B" w:rsidRPr="00612120">
        <w:rPr>
          <w:rFonts w:ascii="Times New Roman" w:hAnsi="Times New Roman"/>
          <w:b/>
          <w:bCs/>
          <w:i/>
          <w:iCs/>
          <w:sz w:val="18"/>
          <w:szCs w:val="18"/>
          <w:lang w:eastAsia="en-US"/>
        </w:rPr>
        <w:t>kalibratorje</w:t>
      </w:r>
      <w:proofErr w:type="spellEnd"/>
      <w:r w:rsidR="00F0612B" w:rsidRPr="00612120">
        <w:rPr>
          <w:rFonts w:ascii="Times New Roman" w:hAnsi="Times New Roman"/>
          <w:b/>
          <w:bCs/>
          <w:i/>
          <w:iCs/>
          <w:sz w:val="18"/>
          <w:szCs w:val="18"/>
          <w:lang w:eastAsia="en-US"/>
        </w:rPr>
        <w:t>, stroške za vodo in ves ostali potrošni material</w:t>
      </w:r>
      <w:r w:rsidR="00B37C5B" w:rsidRPr="00612120">
        <w:rPr>
          <w:rFonts w:ascii="Times New Roman" w:hAnsi="Times New Roman"/>
          <w:b/>
          <w:bCs/>
          <w:i/>
          <w:iCs/>
          <w:sz w:val="18"/>
          <w:szCs w:val="18"/>
          <w:lang w:eastAsia="en-US"/>
        </w:rPr>
        <w:t>)</w:t>
      </w:r>
    </w:p>
    <w:p w14:paraId="43C66195" w14:textId="77777777" w:rsidR="007D261E" w:rsidRPr="002177C4" w:rsidRDefault="007D261E" w:rsidP="007D261E">
      <w:pPr>
        <w:spacing w:line="259" w:lineRule="auto"/>
        <w:rPr>
          <w:rFonts w:ascii="Times New Roman" w:hAnsi="Times New Roman"/>
          <w:lang w:eastAsia="en-US"/>
        </w:rPr>
      </w:pPr>
    </w:p>
    <w:p w14:paraId="1CE8C9DB" w14:textId="4069538B" w:rsidR="006F2FD1" w:rsidRPr="00612120" w:rsidRDefault="006F2FD1" w:rsidP="006F2FD1">
      <w:pPr>
        <w:spacing w:line="259" w:lineRule="auto"/>
        <w:rPr>
          <w:rFonts w:ascii="Times New Roman" w:hAnsi="Times New Roman"/>
          <w:b/>
          <w:bCs/>
          <w:lang w:eastAsia="en-US"/>
        </w:rPr>
      </w:pPr>
      <w:r w:rsidRPr="00612120">
        <w:rPr>
          <w:rFonts w:ascii="Times New Roman" w:hAnsi="Times New Roman"/>
          <w:b/>
          <w:bCs/>
          <w:lang w:eastAsia="en-US"/>
        </w:rPr>
        <w:t>Uporaba analizatorja</w:t>
      </w:r>
    </w:p>
    <w:p w14:paraId="29949D4B" w14:textId="77777777" w:rsidR="006F2FD1" w:rsidRPr="006F2FD1" w:rsidRDefault="006F2FD1" w:rsidP="006F2FD1">
      <w:pPr>
        <w:spacing w:line="259" w:lineRule="auto"/>
        <w:jc w:val="both"/>
        <w:rPr>
          <w:rFonts w:ascii="Times New Roman" w:hAnsi="Times New Roman"/>
          <w:lang w:eastAsia="en-US"/>
        </w:rPr>
      </w:pPr>
    </w:p>
    <w:p w14:paraId="45630BB4" w14:textId="4F86AEA0" w:rsidR="006F2FD1" w:rsidRPr="006F2FD1" w:rsidRDefault="006F2FD1" w:rsidP="006F2FD1">
      <w:pPr>
        <w:spacing w:line="259" w:lineRule="auto"/>
        <w:jc w:val="center"/>
        <w:rPr>
          <w:rFonts w:ascii="Times New Roman" w:hAnsi="Times New Roman"/>
          <w:lang w:eastAsia="en-US"/>
        </w:rPr>
      </w:pPr>
      <w:r w:rsidRPr="006F2FD1">
        <w:rPr>
          <w:rFonts w:ascii="Times New Roman" w:hAnsi="Times New Roman"/>
          <w:lang w:eastAsia="en-US"/>
        </w:rPr>
        <w:t>1</w:t>
      </w:r>
      <w:r>
        <w:rPr>
          <w:rFonts w:ascii="Times New Roman" w:hAnsi="Times New Roman"/>
          <w:lang w:eastAsia="en-US"/>
        </w:rPr>
        <w:t>2</w:t>
      </w:r>
      <w:r w:rsidRPr="006F2FD1">
        <w:rPr>
          <w:rFonts w:ascii="Times New Roman" w:hAnsi="Times New Roman"/>
          <w:lang w:eastAsia="en-US"/>
        </w:rPr>
        <w:t>. člen</w:t>
      </w:r>
    </w:p>
    <w:p w14:paraId="03C4E0D8" w14:textId="77777777" w:rsidR="006F2FD1" w:rsidRPr="006F2FD1" w:rsidRDefault="006F2FD1" w:rsidP="006F2FD1">
      <w:pPr>
        <w:spacing w:line="259" w:lineRule="auto"/>
        <w:jc w:val="both"/>
        <w:rPr>
          <w:rFonts w:ascii="Times New Roman" w:hAnsi="Times New Roman"/>
          <w:lang w:eastAsia="en-US"/>
        </w:rPr>
      </w:pPr>
    </w:p>
    <w:p w14:paraId="32F279E3" w14:textId="77777777" w:rsidR="006F2FD1" w:rsidRPr="006F2FD1" w:rsidRDefault="006F2FD1" w:rsidP="006F2FD1">
      <w:pPr>
        <w:spacing w:line="259" w:lineRule="auto"/>
        <w:jc w:val="both"/>
        <w:rPr>
          <w:rFonts w:ascii="Times New Roman" w:hAnsi="Times New Roman"/>
          <w:lang w:eastAsia="en-US"/>
        </w:rPr>
      </w:pPr>
      <w:r w:rsidRPr="006F2FD1">
        <w:rPr>
          <w:rFonts w:ascii="Times New Roman" w:hAnsi="Times New Roman"/>
          <w:lang w:eastAsia="en-US"/>
        </w:rPr>
        <w:t xml:space="preserve">Uporaba analizatorja je brezplačna v celotnem sedemletnem pogodbenem obdobju. Dobava analizatorja - </w:t>
      </w:r>
      <w:proofErr w:type="spellStart"/>
      <w:r w:rsidRPr="006F2FD1">
        <w:rPr>
          <w:rFonts w:ascii="Times New Roman" w:hAnsi="Times New Roman"/>
          <w:lang w:eastAsia="en-US"/>
        </w:rPr>
        <w:t>fco</w:t>
      </w:r>
      <w:proofErr w:type="spellEnd"/>
      <w:r w:rsidRPr="006F2FD1">
        <w:rPr>
          <w:rFonts w:ascii="Times New Roman" w:hAnsi="Times New Roman"/>
          <w:lang w:eastAsia="en-US"/>
        </w:rPr>
        <w:t xml:space="preserve"> lokacija naročnika – razloženo in zmontirano – ključ v roke (kvantitetni, kvalitetni in funkcionalni prevzem. Ponudnik nosi materialne, prevozne, špediterske, carinske stroške, stroške demontaže in montaže, zagona, priključitve, preizkusa, priučitve naročnikovega osebja, stroške vzdrževanja in servisiranja v času garancijske dobe, stroške odstranitve embalaže, stroške zavarovanja, zavarovanje naročnikove lastnine in podobno.</w:t>
      </w:r>
    </w:p>
    <w:p w14:paraId="1B3AD4E1" w14:textId="77777777" w:rsidR="006F2FD1" w:rsidRPr="006F2FD1" w:rsidRDefault="006F2FD1" w:rsidP="006F2FD1">
      <w:pPr>
        <w:spacing w:line="259" w:lineRule="auto"/>
        <w:jc w:val="both"/>
        <w:rPr>
          <w:rFonts w:ascii="Times New Roman" w:hAnsi="Times New Roman"/>
          <w:lang w:eastAsia="en-US"/>
        </w:rPr>
      </w:pPr>
    </w:p>
    <w:p w14:paraId="3B05864B" w14:textId="268B09BB" w:rsidR="006F2FD1" w:rsidRPr="006F2FD1" w:rsidRDefault="006F2FD1" w:rsidP="006F2FD1">
      <w:pPr>
        <w:spacing w:line="259" w:lineRule="auto"/>
        <w:jc w:val="both"/>
        <w:rPr>
          <w:rFonts w:ascii="Times New Roman" w:hAnsi="Times New Roman"/>
          <w:lang w:eastAsia="en-US"/>
        </w:rPr>
      </w:pPr>
      <w:r w:rsidRPr="006F2FD1">
        <w:rPr>
          <w:rFonts w:ascii="Times New Roman" w:hAnsi="Times New Roman"/>
          <w:lang w:eastAsia="en-US"/>
        </w:rPr>
        <w:t xml:space="preserve">Naročnik prodajalcu ne bo plačal uporabnine ali drugih morebitnih stroškov nastalih z uporabo analizatorja. Naročnik se zaveže plačati prodajalcu le </w:t>
      </w:r>
      <w:r w:rsidR="004B1B38">
        <w:rPr>
          <w:rFonts w:ascii="Times New Roman" w:hAnsi="Times New Roman"/>
          <w:lang w:eastAsia="en-US"/>
        </w:rPr>
        <w:t>reagente</w:t>
      </w:r>
      <w:r w:rsidRPr="006F2FD1">
        <w:rPr>
          <w:rFonts w:ascii="Times New Roman" w:hAnsi="Times New Roman"/>
          <w:lang w:eastAsia="en-US"/>
        </w:rPr>
        <w:t xml:space="preserve">, ki </w:t>
      </w:r>
      <w:r w:rsidR="004B1B38">
        <w:rPr>
          <w:rFonts w:ascii="Times New Roman" w:hAnsi="Times New Roman"/>
          <w:lang w:eastAsia="en-US"/>
        </w:rPr>
        <w:t>jih</w:t>
      </w:r>
      <w:r w:rsidRPr="006F2FD1">
        <w:rPr>
          <w:rFonts w:ascii="Times New Roman" w:hAnsi="Times New Roman"/>
          <w:lang w:eastAsia="en-US"/>
        </w:rPr>
        <w:t xml:space="preserve"> bo naročal v obsegu in količini, kot </w:t>
      </w:r>
      <w:r w:rsidR="004B1B38">
        <w:rPr>
          <w:rFonts w:ascii="Times New Roman" w:hAnsi="Times New Roman"/>
          <w:lang w:eastAsia="en-US"/>
        </w:rPr>
        <w:t>jih</w:t>
      </w:r>
      <w:r w:rsidRPr="006F2FD1">
        <w:rPr>
          <w:rFonts w:ascii="Times New Roman" w:hAnsi="Times New Roman"/>
          <w:lang w:eastAsia="en-US"/>
        </w:rPr>
        <w:t xml:space="preserve"> bo v sedemletnem pogodbenem obdobju dejansko potreboval. </w:t>
      </w:r>
    </w:p>
    <w:p w14:paraId="5DFDBAD2" w14:textId="77777777" w:rsidR="006F2FD1" w:rsidRDefault="006F2FD1" w:rsidP="006F2FD1">
      <w:pPr>
        <w:spacing w:line="259" w:lineRule="auto"/>
        <w:jc w:val="both"/>
        <w:rPr>
          <w:rFonts w:ascii="Times New Roman" w:hAnsi="Times New Roman"/>
          <w:lang w:eastAsia="en-US"/>
        </w:rPr>
      </w:pPr>
    </w:p>
    <w:p w14:paraId="5D856316" w14:textId="77777777" w:rsidR="00F0612B" w:rsidRDefault="00F0612B" w:rsidP="006F2FD1">
      <w:pPr>
        <w:spacing w:line="259" w:lineRule="auto"/>
        <w:jc w:val="both"/>
        <w:rPr>
          <w:rFonts w:ascii="Times New Roman" w:hAnsi="Times New Roman"/>
          <w:lang w:eastAsia="en-US"/>
        </w:rPr>
      </w:pPr>
    </w:p>
    <w:p w14:paraId="1F19D259" w14:textId="77777777" w:rsidR="00F0612B" w:rsidRDefault="00F0612B" w:rsidP="006F2FD1">
      <w:pPr>
        <w:spacing w:line="259" w:lineRule="auto"/>
        <w:jc w:val="both"/>
        <w:rPr>
          <w:rFonts w:ascii="Times New Roman" w:hAnsi="Times New Roman"/>
          <w:lang w:eastAsia="en-US"/>
        </w:rPr>
      </w:pPr>
    </w:p>
    <w:p w14:paraId="7D6EB987" w14:textId="77777777" w:rsidR="00F0612B" w:rsidRPr="006F2FD1" w:rsidRDefault="00F0612B" w:rsidP="006F2FD1">
      <w:pPr>
        <w:spacing w:line="259" w:lineRule="auto"/>
        <w:jc w:val="both"/>
        <w:rPr>
          <w:rFonts w:ascii="Times New Roman" w:hAnsi="Times New Roman"/>
          <w:lang w:eastAsia="en-US"/>
        </w:rPr>
      </w:pPr>
    </w:p>
    <w:p w14:paraId="74FD175B" w14:textId="3A4E8220" w:rsidR="00B37C5B" w:rsidRPr="00612120" w:rsidRDefault="00990656" w:rsidP="006F2FD1">
      <w:pPr>
        <w:spacing w:line="259" w:lineRule="auto"/>
        <w:jc w:val="both"/>
        <w:rPr>
          <w:rFonts w:ascii="Times New Roman" w:hAnsi="Times New Roman"/>
          <w:b/>
          <w:bCs/>
          <w:lang w:eastAsia="en-US"/>
        </w:rPr>
      </w:pPr>
      <w:r w:rsidRPr="00612120">
        <w:rPr>
          <w:rFonts w:ascii="Times New Roman" w:hAnsi="Times New Roman"/>
          <w:b/>
          <w:bCs/>
          <w:lang w:eastAsia="en-US"/>
        </w:rPr>
        <w:lastRenderedPageBreak/>
        <w:t xml:space="preserve">Reagenti, kontrole, </w:t>
      </w:r>
      <w:proofErr w:type="spellStart"/>
      <w:r w:rsidRPr="00612120">
        <w:rPr>
          <w:rFonts w:ascii="Times New Roman" w:hAnsi="Times New Roman"/>
          <w:b/>
          <w:bCs/>
          <w:lang w:eastAsia="en-US"/>
        </w:rPr>
        <w:t>kalibratorji</w:t>
      </w:r>
      <w:proofErr w:type="spellEnd"/>
      <w:r w:rsidRPr="00612120">
        <w:rPr>
          <w:rFonts w:ascii="Times New Roman" w:hAnsi="Times New Roman"/>
          <w:b/>
          <w:bCs/>
          <w:lang w:eastAsia="en-US"/>
        </w:rPr>
        <w:t xml:space="preserve"> in ostali potrošni material</w:t>
      </w:r>
      <w:r w:rsidR="00B37C5B" w:rsidRPr="00612120">
        <w:rPr>
          <w:rFonts w:ascii="Times New Roman" w:hAnsi="Times New Roman"/>
          <w:b/>
          <w:bCs/>
          <w:lang w:eastAsia="en-US"/>
        </w:rPr>
        <w:t xml:space="preserve"> </w:t>
      </w:r>
    </w:p>
    <w:p w14:paraId="547E2453" w14:textId="316B1B25" w:rsidR="006F2FD1" w:rsidRPr="00612120" w:rsidRDefault="00B37C5B" w:rsidP="006F2FD1">
      <w:pPr>
        <w:spacing w:line="259" w:lineRule="auto"/>
        <w:jc w:val="both"/>
        <w:rPr>
          <w:rFonts w:ascii="Times New Roman" w:hAnsi="Times New Roman"/>
          <w:i/>
          <w:iCs/>
          <w:sz w:val="18"/>
          <w:szCs w:val="18"/>
          <w:lang w:eastAsia="en-US"/>
        </w:rPr>
      </w:pPr>
      <w:r w:rsidRPr="00612120">
        <w:rPr>
          <w:rFonts w:ascii="Times New Roman" w:hAnsi="Times New Roman"/>
          <w:i/>
          <w:iCs/>
          <w:sz w:val="18"/>
          <w:szCs w:val="18"/>
          <w:lang w:eastAsia="en-US"/>
        </w:rPr>
        <w:t xml:space="preserve">(cene za sistemske reagente, kontrole, </w:t>
      </w:r>
      <w:proofErr w:type="spellStart"/>
      <w:r w:rsidRPr="00612120">
        <w:rPr>
          <w:rFonts w:ascii="Times New Roman" w:hAnsi="Times New Roman"/>
          <w:i/>
          <w:iCs/>
          <w:sz w:val="18"/>
          <w:szCs w:val="18"/>
          <w:lang w:eastAsia="en-US"/>
        </w:rPr>
        <w:t>kalibratorje</w:t>
      </w:r>
      <w:proofErr w:type="spellEnd"/>
      <w:r w:rsidRPr="00612120">
        <w:rPr>
          <w:rFonts w:ascii="Times New Roman" w:hAnsi="Times New Roman"/>
          <w:i/>
          <w:iCs/>
          <w:sz w:val="18"/>
          <w:szCs w:val="18"/>
          <w:lang w:eastAsia="en-US"/>
        </w:rPr>
        <w:t>, stroške za vodo in ves ostali potrošni material)</w:t>
      </w:r>
    </w:p>
    <w:p w14:paraId="6986CD9D" w14:textId="77777777" w:rsidR="006F2FD1" w:rsidRPr="00612120" w:rsidRDefault="006F2FD1" w:rsidP="006F2FD1">
      <w:pPr>
        <w:spacing w:line="259" w:lineRule="auto"/>
        <w:jc w:val="both"/>
        <w:rPr>
          <w:rFonts w:ascii="Times New Roman" w:hAnsi="Times New Roman"/>
          <w:lang w:eastAsia="en-US"/>
        </w:rPr>
      </w:pPr>
    </w:p>
    <w:p w14:paraId="06447632" w14:textId="1E476F5B" w:rsidR="006F2FD1" w:rsidRPr="00612120" w:rsidRDefault="006F2FD1" w:rsidP="006F2FD1">
      <w:pPr>
        <w:spacing w:line="259" w:lineRule="auto"/>
        <w:jc w:val="center"/>
        <w:rPr>
          <w:rFonts w:ascii="Times New Roman" w:hAnsi="Times New Roman"/>
          <w:lang w:eastAsia="en-US"/>
        </w:rPr>
      </w:pPr>
      <w:r w:rsidRPr="00612120">
        <w:rPr>
          <w:rFonts w:ascii="Times New Roman" w:hAnsi="Times New Roman"/>
          <w:lang w:eastAsia="en-US"/>
        </w:rPr>
        <w:t>13. člen</w:t>
      </w:r>
    </w:p>
    <w:p w14:paraId="04AF390E" w14:textId="77777777" w:rsidR="00990656" w:rsidRPr="00612120" w:rsidRDefault="00990656" w:rsidP="00990656">
      <w:pPr>
        <w:spacing w:line="259" w:lineRule="auto"/>
        <w:jc w:val="both"/>
        <w:rPr>
          <w:rFonts w:ascii="Times New Roman" w:hAnsi="Times New Roman"/>
          <w:lang w:eastAsia="en-US"/>
        </w:rPr>
      </w:pPr>
    </w:p>
    <w:p w14:paraId="6DBACC07" w14:textId="52E68546" w:rsidR="00990656" w:rsidRPr="00612120" w:rsidRDefault="00990656" w:rsidP="00990656">
      <w:pPr>
        <w:spacing w:line="259" w:lineRule="auto"/>
        <w:jc w:val="both"/>
        <w:rPr>
          <w:rFonts w:ascii="Times New Roman" w:hAnsi="Times New Roman"/>
          <w:lang w:eastAsia="en-US"/>
        </w:rPr>
      </w:pPr>
      <w:r w:rsidRPr="00612120">
        <w:rPr>
          <w:rFonts w:ascii="Times New Roman" w:hAnsi="Times New Roman"/>
          <w:lang w:eastAsia="en-US"/>
        </w:rPr>
        <w:t xml:space="preserve">Cene reagentov so </w:t>
      </w:r>
      <w:r w:rsidR="00612120" w:rsidRPr="00612120">
        <w:rPr>
          <w:rFonts w:ascii="Times New Roman" w:hAnsi="Times New Roman"/>
          <w:lang w:eastAsia="en-US"/>
        </w:rPr>
        <w:t xml:space="preserve">navedene v </w:t>
      </w:r>
      <w:r w:rsidRPr="00612120">
        <w:rPr>
          <w:rFonts w:ascii="Times New Roman" w:hAnsi="Times New Roman"/>
          <w:lang w:eastAsia="en-US"/>
        </w:rPr>
        <w:t>ponudben</w:t>
      </w:r>
      <w:r w:rsidR="00612120" w:rsidRPr="00612120">
        <w:rPr>
          <w:rFonts w:ascii="Times New Roman" w:hAnsi="Times New Roman"/>
          <w:lang w:eastAsia="en-US"/>
        </w:rPr>
        <w:t xml:space="preserve">em </w:t>
      </w:r>
      <w:r w:rsidRPr="00612120">
        <w:rPr>
          <w:rFonts w:ascii="Times New Roman" w:hAnsi="Times New Roman"/>
          <w:lang w:eastAsia="en-US"/>
        </w:rPr>
        <w:t>predračun</w:t>
      </w:r>
      <w:r w:rsidR="00612120" w:rsidRPr="00612120">
        <w:rPr>
          <w:rFonts w:ascii="Times New Roman" w:hAnsi="Times New Roman"/>
          <w:lang w:eastAsia="en-US"/>
        </w:rPr>
        <w:t>u št.:…………….z dne ………….</w:t>
      </w:r>
    </w:p>
    <w:p w14:paraId="0B77212D" w14:textId="72002526" w:rsidR="006F2FD1" w:rsidRPr="00612120" w:rsidRDefault="00990656" w:rsidP="00990656">
      <w:pPr>
        <w:spacing w:line="259" w:lineRule="auto"/>
        <w:jc w:val="both"/>
        <w:rPr>
          <w:rFonts w:ascii="Times New Roman" w:hAnsi="Times New Roman"/>
          <w:u w:val="single"/>
          <w:lang w:eastAsia="en-US"/>
        </w:rPr>
      </w:pPr>
      <w:r w:rsidRPr="00612120">
        <w:rPr>
          <w:rFonts w:ascii="Times New Roman" w:hAnsi="Times New Roman"/>
          <w:u w:val="single"/>
          <w:lang w:eastAsia="en-US"/>
        </w:rPr>
        <w:t xml:space="preserve">Kontrolni  (v dveh nivojih) in </w:t>
      </w:r>
      <w:proofErr w:type="spellStart"/>
      <w:r w:rsidRPr="00612120">
        <w:rPr>
          <w:rFonts w:ascii="Times New Roman" w:hAnsi="Times New Roman"/>
          <w:u w:val="single"/>
          <w:lang w:eastAsia="en-US"/>
        </w:rPr>
        <w:t>kalibraciski</w:t>
      </w:r>
      <w:proofErr w:type="spellEnd"/>
      <w:r w:rsidRPr="00612120">
        <w:rPr>
          <w:rFonts w:ascii="Times New Roman" w:hAnsi="Times New Roman"/>
          <w:u w:val="single"/>
          <w:lang w:eastAsia="en-US"/>
        </w:rPr>
        <w:t xml:space="preserve"> material ter ves potrošni material, ki je potreben za delovanje sistema mora ponudnik vključiti v ponudbeni predračun in ga ponuditi </w:t>
      </w:r>
      <w:r w:rsidRPr="00612120">
        <w:rPr>
          <w:rFonts w:ascii="Times New Roman" w:hAnsi="Times New Roman"/>
          <w:b/>
          <w:bCs/>
          <w:u w:val="single"/>
          <w:lang w:eastAsia="en-US"/>
        </w:rPr>
        <w:t>brezplačno.</w:t>
      </w:r>
    </w:p>
    <w:p w14:paraId="6FEB600F" w14:textId="474BD717" w:rsidR="009D54EB" w:rsidRPr="00612120" w:rsidRDefault="006F2FD1" w:rsidP="006F2FD1">
      <w:pPr>
        <w:spacing w:line="259" w:lineRule="auto"/>
        <w:jc w:val="both"/>
        <w:rPr>
          <w:rFonts w:ascii="Times New Roman" w:hAnsi="Times New Roman"/>
          <w:lang w:eastAsia="en-US"/>
        </w:rPr>
      </w:pPr>
      <w:r w:rsidRPr="00612120">
        <w:rPr>
          <w:rFonts w:ascii="Times New Roman" w:hAnsi="Times New Roman"/>
          <w:lang w:eastAsia="en-US"/>
        </w:rPr>
        <w:t xml:space="preserve">Cene </w:t>
      </w:r>
      <w:r w:rsidR="00612120" w:rsidRPr="00612120">
        <w:rPr>
          <w:rFonts w:ascii="Times New Roman" w:hAnsi="Times New Roman"/>
          <w:lang w:eastAsia="en-US"/>
        </w:rPr>
        <w:t>reagentov</w:t>
      </w:r>
      <w:r w:rsidRPr="00612120">
        <w:rPr>
          <w:rFonts w:ascii="Times New Roman" w:hAnsi="Times New Roman"/>
          <w:lang w:eastAsia="en-US"/>
        </w:rPr>
        <w:t xml:space="preserve"> na enoto mere, ki izhajajo iz ponudbenega predračuna so fiksne za obdobje enega leta in mora</w:t>
      </w:r>
      <w:r w:rsidR="00612120" w:rsidRPr="00612120">
        <w:rPr>
          <w:rFonts w:ascii="Times New Roman" w:hAnsi="Times New Roman"/>
          <w:lang w:eastAsia="en-US"/>
        </w:rPr>
        <w:t>jo</w:t>
      </w:r>
      <w:r w:rsidRPr="00612120">
        <w:rPr>
          <w:rFonts w:ascii="Times New Roman" w:hAnsi="Times New Roman"/>
          <w:lang w:eastAsia="en-US"/>
        </w:rPr>
        <w:t xml:space="preserve"> biti izražen</w:t>
      </w:r>
      <w:r w:rsidR="00612120" w:rsidRPr="00612120">
        <w:rPr>
          <w:rFonts w:ascii="Times New Roman" w:hAnsi="Times New Roman"/>
          <w:lang w:eastAsia="en-US"/>
        </w:rPr>
        <w:t>e</w:t>
      </w:r>
      <w:r w:rsidRPr="00612120">
        <w:rPr>
          <w:rFonts w:ascii="Times New Roman" w:hAnsi="Times New Roman"/>
          <w:lang w:eastAsia="en-US"/>
        </w:rPr>
        <w:t xml:space="preserve"> v evrih, oblikovan</w:t>
      </w:r>
      <w:r w:rsidR="00612120" w:rsidRPr="00612120">
        <w:rPr>
          <w:rFonts w:ascii="Times New Roman" w:hAnsi="Times New Roman"/>
          <w:lang w:eastAsia="en-US"/>
        </w:rPr>
        <w:t>e</w:t>
      </w:r>
      <w:r w:rsidRPr="00612120">
        <w:rPr>
          <w:rFonts w:ascii="Times New Roman" w:hAnsi="Times New Roman"/>
          <w:lang w:eastAsia="en-US"/>
        </w:rPr>
        <w:t xml:space="preserve"> po pariteti </w:t>
      </w:r>
      <w:proofErr w:type="spellStart"/>
      <w:r w:rsidRPr="00612120">
        <w:rPr>
          <w:rFonts w:ascii="Times New Roman" w:hAnsi="Times New Roman"/>
          <w:lang w:eastAsia="en-US"/>
        </w:rPr>
        <w:t>fco</w:t>
      </w:r>
      <w:proofErr w:type="spellEnd"/>
      <w:r w:rsidRPr="00612120">
        <w:rPr>
          <w:rFonts w:ascii="Times New Roman" w:hAnsi="Times New Roman"/>
          <w:lang w:eastAsia="en-US"/>
        </w:rPr>
        <w:t xml:space="preserve"> lokacije naročnika - razloženo. Vsebovati mora</w:t>
      </w:r>
      <w:r w:rsidR="00612120" w:rsidRPr="00612120">
        <w:rPr>
          <w:rFonts w:ascii="Times New Roman" w:hAnsi="Times New Roman"/>
          <w:lang w:eastAsia="en-US"/>
        </w:rPr>
        <w:t>jo</w:t>
      </w:r>
      <w:r w:rsidRPr="00612120">
        <w:rPr>
          <w:rFonts w:ascii="Times New Roman" w:hAnsi="Times New Roman"/>
          <w:lang w:eastAsia="en-US"/>
        </w:rPr>
        <w:t xml:space="preserve"> vse stroške (materialne, prevozne, špediterske in druge), popuste in DDV.</w:t>
      </w:r>
    </w:p>
    <w:p w14:paraId="16A8B499" w14:textId="43877A01" w:rsidR="009D54EB" w:rsidRPr="00612120" w:rsidRDefault="009D54EB" w:rsidP="009D54EB">
      <w:pPr>
        <w:widowControl w:val="0"/>
        <w:spacing w:line="259" w:lineRule="auto"/>
        <w:jc w:val="both"/>
        <w:rPr>
          <w:rFonts w:ascii="Times New Roman" w:hAnsi="Times New Roman"/>
          <w:szCs w:val="20"/>
          <w:lang w:eastAsia="en-US"/>
        </w:rPr>
      </w:pPr>
      <w:r w:rsidRPr="00612120">
        <w:rPr>
          <w:rFonts w:ascii="Times New Roman" w:hAnsi="Times New Roman"/>
          <w:bCs/>
          <w:spacing w:val="-1"/>
        </w:rPr>
        <w:t>Navedeno število preiskav je predvideno na podlagi izkušenj iz preteklega obdobja. Navedene količine preiskav in s tem poraba reagentov in vsega potrošnega materiala za naročnika niso zavezujoče in lahko odstopajo v kolikor bo preiskav manj od predvidenih se bo skupna letna ponujena vrednost znižala skladno po obračunanih ponujenih cenah na EM !!!</w:t>
      </w:r>
    </w:p>
    <w:p w14:paraId="6894B30D" w14:textId="77777777" w:rsidR="006F2FD1" w:rsidRPr="00612120" w:rsidRDefault="006F2FD1" w:rsidP="006F2FD1">
      <w:pPr>
        <w:spacing w:line="259" w:lineRule="auto"/>
        <w:jc w:val="both"/>
        <w:rPr>
          <w:rFonts w:ascii="Times New Roman" w:hAnsi="Times New Roman"/>
          <w:lang w:eastAsia="en-US"/>
        </w:rPr>
      </w:pPr>
    </w:p>
    <w:p w14:paraId="2BA5F954" w14:textId="77777777" w:rsidR="006F2FD1" w:rsidRPr="00612120" w:rsidRDefault="006F2FD1" w:rsidP="006F2FD1">
      <w:pPr>
        <w:spacing w:line="259" w:lineRule="auto"/>
        <w:jc w:val="both"/>
        <w:rPr>
          <w:rFonts w:ascii="Times New Roman" w:hAnsi="Times New Roman"/>
          <w:lang w:eastAsia="en-US"/>
        </w:rPr>
      </w:pPr>
      <w:r w:rsidRPr="00612120">
        <w:rPr>
          <w:rFonts w:ascii="Times New Roman" w:hAnsi="Times New Roman"/>
          <w:lang w:eastAsia="en-US"/>
        </w:rPr>
        <w:t xml:space="preserve">Po preteku enega leta je možna valorizacija, če kumulativno povečanje indeksa cen življenjskih potrebščin preseže 4 % vrednosti, šteto od preteka enega leta od sklenitve pogodbe. </w:t>
      </w:r>
    </w:p>
    <w:p w14:paraId="195ACBCF" w14:textId="77777777" w:rsidR="006F2FD1" w:rsidRPr="00612120" w:rsidRDefault="006F2FD1" w:rsidP="006F2FD1">
      <w:pPr>
        <w:spacing w:line="259" w:lineRule="auto"/>
        <w:jc w:val="both"/>
        <w:rPr>
          <w:rFonts w:ascii="Times New Roman" w:hAnsi="Times New Roman"/>
          <w:lang w:eastAsia="en-US"/>
        </w:rPr>
      </w:pPr>
    </w:p>
    <w:p w14:paraId="4B4971D5" w14:textId="77777777" w:rsidR="006F2FD1" w:rsidRPr="006F2FD1" w:rsidRDefault="006F2FD1" w:rsidP="006F2FD1">
      <w:pPr>
        <w:spacing w:line="259" w:lineRule="auto"/>
        <w:jc w:val="both"/>
        <w:rPr>
          <w:rFonts w:ascii="Times New Roman" w:hAnsi="Times New Roman"/>
          <w:lang w:eastAsia="en-US"/>
        </w:rPr>
      </w:pPr>
      <w:r w:rsidRPr="00612120">
        <w:rPr>
          <w:rFonts w:ascii="Times New Roman" w:hAnsi="Times New Roman"/>
          <w:lang w:eastAsia="en-US"/>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14:paraId="5BA0C39B" w14:textId="77777777" w:rsidR="006F2FD1" w:rsidRPr="006F2FD1" w:rsidRDefault="006F2FD1" w:rsidP="006F2FD1">
      <w:pPr>
        <w:spacing w:line="259" w:lineRule="auto"/>
        <w:jc w:val="both"/>
        <w:rPr>
          <w:rFonts w:ascii="Times New Roman" w:hAnsi="Times New Roman"/>
          <w:lang w:eastAsia="en-US"/>
        </w:rPr>
      </w:pPr>
    </w:p>
    <w:p w14:paraId="417CF93C" w14:textId="77777777" w:rsidR="006F2FD1" w:rsidRPr="006F2FD1" w:rsidRDefault="006F2FD1" w:rsidP="006F2FD1">
      <w:pPr>
        <w:spacing w:line="259" w:lineRule="auto"/>
        <w:jc w:val="both"/>
        <w:rPr>
          <w:rFonts w:ascii="Times New Roman" w:hAnsi="Times New Roman"/>
          <w:lang w:eastAsia="en-US"/>
        </w:rPr>
      </w:pPr>
      <w:r w:rsidRPr="006F2FD1">
        <w:rPr>
          <w:rFonts w:ascii="Times New Roman" w:hAnsi="Times New Roman"/>
          <w:lang w:eastAsia="en-US"/>
        </w:rPr>
        <w:t>Povišanje denarnih obveznosti v smislu tega pravilnika se prizna na pisni predlog ponudnika, o čemer stranki skleneta aneks k pogodbi, ki velja od dneva nastanka pogojev, ki opravičujejo povišanje cen.</w:t>
      </w:r>
    </w:p>
    <w:p w14:paraId="72724A29" w14:textId="7271BCA8" w:rsidR="006F2FD1" w:rsidRPr="006F2FD1" w:rsidRDefault="006F2FD1" w:rsidP="006F2FD1">
      <w:pPr>
        <w:spacing w:line="259" w:lineRule="auto"/>
        <w:jc w:val="both"/>
        <w:rPr>
          <w:rFonts w:ascii="Times New Roman" w:hAnsi="Times New Roman"/>
          <w:lang w:eastAsia="en-US"/>
        </w:rPr>
      </w:pPr>
      <w:r w:rsidRPr="006F2FD1">
        <w:rPr>
          <w:rFonts w:ascii="Times New Roman" w:hAnsi="Times New Roman"/>
          <w:lang w:eastAsia="en-US"/>
        </w:rPr>
        <w:t>Na podlagi (znižanj</w:t>
      </w:r>
      <w:r>
        <w:rPr>
          <w:rFonts w:ascii="Times New Roman" w:hAnsi="Times New Roman"/>
          <w:lang w:eastAsia="en-US"/>
        </w:rPr>
        <w:t>a</w:t>
      </w:r>
      <w:r w:rsidRPr="006F2FD1">
        <w:rPr>
          <w:rFonts w:ascii="Times New Roman" w:hAnsi="Times New Roman"/>
          <w:lang w:eastAsia="en-US"/>
        </w:rPr>
        <w:t xml:space="preserve"> denarnih obveznosti) se bodo določbe tega pravilnika smiselno uporabljale tudi za:</w:t>
      </w:r>
    </w:p>
    <w:p w14:paraId="2593FF28" w14:textId="77777777" w:rsidR="006F2FD1" w:rsidRPr="006F2FD1" w:rsidRDefault="006F2FD1" w:rsidP="006F2FD1">
      <w:pPr>
        <w:spacing w:line="259" w:lineRule="auto"/>
        <w:jc w:val="both"/>
        <w:rPr>
          <w:rFonts w:ascii="Times New Roman" w:hAnsi="Times New Roman"/>
          <w:lang w:eastAsia="en-US"/>
        </w:rPr>
      </w:pPr>
      <w:r w:rsidRPr="006F2FD1">
        <w:rPr>
          <w:rFonts w:ascii="Times New Roman" w:hAnsi="Times New Roman"/>
          <w:lang w:eastAsia="en-US"/>
        </w:rPr>
        <w:t>-</w:t>
      </w:r>
      <w:r w:rsidRPr="006F2FD1">
        <w:rPr>
          <w:rFonts w:ascii="Times New Roman" w:hAnsi="Times New Roman"/>
          <w:lang w:eastAsia="en-US"/>
        </w:rPr>
        <w:tab/>
        <w:t>znižanje denarnih obveznosti in</w:t>
      </w:r>
    </w:p>
    <w:p w14:paraId="39B0698A" w14:textId="77777777" w:rsidR="006F2FD1" w:rsidRPr="006F2FD1" w:rsidRDefault="006F2FD1" w:rsidP="006F2FD1">
      <w:pPr>
        <w:spacing w:line="259" w:lineRule="auto"/>
        <w:jc w:val="both"/>
        <w:rPr>
          <w:rFonts w:ascii="Times New Roman" w:hAnsi="Times New Roman"/>
          <w:lang w:eastAsia="en-US"/>
        </w:rPr>
      </w:pPr>
      <w:r w:rsidRPr="006F2FD1">
        <w:rPr>
          <w:rFonts w:ascii="Times New Roman" w:hAnsi="Times New Roman"/>
          <w:lang w:eastAsia="en-US"/>
        </w:rPr>
        <w:t>-</w:t>
      </w:r>
      <w:r w:rsidRPr="006F2FD1">
        <w:rPr>
          <w:rFonts w:ascii="Times New Roman" w:hAnsi="Times New Roman"/>
          <w:lang w:eastAsia="en-US"/>
        </w:rPr>
        <w:tab/>
        <w:t xml:space="preserve">spremljanje denarnih obveznosti v pogodbah </w:t>
      </w:r>
    </w:p>
    <w:p w14:paraId="3FCD9BF7" w14:textId="77777777" w:rsidR="006F2FD1" w:rsidRPr="006F2FD1" w:rsidRDefault="006F2FD1" w:rsidP="006F2FD1">
      <w:pPr>
        <w:spacing w:line="259" w:lineRule="auto"/>
        <w:jc w:val="both"/>
        <w:rPr>
          <w:rFonts w:ascii="Times New Roman" w:hAnsi="Times New Roman"/>
          <w:lang w:eastAsia="en-US"/>
        </w:rPr>
      </w:pPr>
    </w:p>
    <w:p w14:paraId="695C4C32" w14:textId="18D7514A" w:rsidR="006F2FD1" w:rsidRPr="006F2FD1" w:rsidRDefault="006F2FD1" w:rsidP="006F2FD1">
      <w:pPr>
        <w:spacing w:line="259" w:lineRule="auto"/>
        <w:jc w:val="both"/>
        <w:rPr>
          <w:rFonts w:ascii="Times New Roman" w:hAnsi="Times New Roman"/>
          <w:lang w:eastAsia="en-US"/>
        </w:rPr>
      </w:pPr>
      <w:r w:rsidRPr="006F2FD1">
        <w:rPr>
          <w:rFonts w:ascii="Times New Roman" w:hAnsi="Times New Roman"/>
          <w:lang w:eastAsia="en-US"/>
        </w:rPr>
        <w:t xml:space="preserve">Znižanje denarnih obveznosti se prizna na pisni predlog naročnika, po preteku enega leta. </w:t>
      </w:r>
    </w:p>
    <w:p w14:paraId="14E40670" w14:textId="77777777" w:rsidR="006F2FD1" w:rsidRPr="006F2FD1" w:rsidRDefault="006F2FD1" w:rsidP="006F2FD1">
      <w:pPr>
        <w:spacing w:line="259" w:lineRule="auto"/>
        <w:jc w:val="both"/>
        <w:rPr>
          <w:rFonts w:ascii="Times New Roman" w:hAnsi="Times New Roman"/>
          <w:lang w:eastAsia="en-US"/>
        </w:rPr>
      </w:pPr>
      <w:r w:rsidRPr="006F2FD1">
        <w:rPr>
          <w:rFonts w:ascii="Times New Roman" w:hAnsi="Times New Roman"/>
          <w:lang w:eastAsia="en-US"/>
        </w:rPr>
        <w:t>Nadaljnja povišanja/znižanja se lahko izvedejo, ko kumulativno povečanje/znižanje dogovorjenega indeksa cen ponovno preseže 4 % vrednosti od zadnjega povišanja/znižanja denarnih obveznosti, vendar ne več kot 80 % povišanja/znižanja prvotnega indeksa cen.</w:t>
      </w:r>
    </w:p>
    <w:p w14:paraId="0AD7BC39" w14:textId="77777777" w:rsidR="006F2FD1" w:rsidRPr="006F2FD1" w:rsidRDefault="006F2FD1" w:rsidP="006F2FD1">
      <w:pPr>
        <w:spacing w:line="259" w:lineRule="auto"/>
        <w:jc w:val="both"/>
        <w:rPr>
          <w:rFonts w:ascii="Times New Roman" w:hAnsi="Times New Roman"/>
          <w:lang w:eastAsia="en-US"/>
        </w:rPr>
      </w:pPr>
    </w:p>
    <w:p w14:paraId="15573970" w14:textId="77777777" w:rsidR="00B37C5B" w:rsidRDefault="006F2FD1" w:rsidP="006F2FD1">
      <w:pPr>
        <w:spacing w:line="259" w:lineRule="auto"/>
        <w:jc w:val="both"/>
        <w:rPr>
          <w:rFonts w:ascii="Times New Roman" w:hAnsi="Times New Roman"/>
          <w:lang w:eastAsia="en-US"/>
        </w:rPr>
      </w:pPr>
      <w:r w:rsidRPr="00B37C5B">
        <w:rPr>
          <w:rFonts w:ascii="Times New Roman" w:hAnsi="Times New Roman"/>
          <w:b/>
          <w:bCs/>
          <w:lang w:eastAsia="en-US"/>
        </w:rPr>
        <w:t>DDV</w:t>
      </w:r>
      <w:r w:rsidR="00B37C5B">
        <w:rPr>
          <w:rFonts w:ascii="Times New Roman" w:hAnsi="Times New Roman"/>
          <w:lang w:eastAsia="en-US"/>
        </w:rPr>
        <w:t>:</w:t>
      </w:r>
    </w:p>
    <w:p w14:paraId="115C9FC4" w14:textId="4E433668" w:rsidR="006F2FD1" w:rsidRDefault="00B37C5B" w:rsidP="006F2FD1">
      <w:pPr>
        <w:spacing w:line="259" w:lineRule="auto"/>
        <w:jc w:val="both"/>
        <w:rPr>
          <w:rFonts w:ascii="Times New Roman" w:hAnsi="Times New Roman"/>
          <w:lang w:eastAsia="en-US"/>
        </w:rPr>
      </w:pPr>
      <w:r>
        <w:rPr>
          <w:rFonts w:ascii="Times New Roman" w:hAnsi="Times New Roman"/>
          <w:lang w:eastAsia="en-US"/>
        </w:rPr>
        <w:t>-</w:t>
      </w:r>
      <w:r w:rsidR="006F2FD1" w:rsidRPr="00B37C5B">
        <w:rPr>
          <w:rFonts w:ascii="Times New Roman" w:hAnsi="Times New Roman"/>
          <w:lang w:eastAsia="en-US"/>
        </w:rPr>
        <w:t xml:space="preserve"> </w:t>
      </w:r>
      <w:r w:rsidR="006F2FD1" w:rsidRPr="006F2FD1">
        <w:rPr>
          <w:rFonts w:ascii="Times New Roman" w:hAnsi="Times New Roman"/>
          <w:lang w:eastAsia="en-US"/>
        </w:rPr>
        <w:t xml:space="preserve">se navzgor ne sme spreminjati, razen v primeru spremembe davčne stopnje, na podlagi veljavne zakonodaje, ki ureja DDV, skladno s 1. odstavkom 95. člena ZJN-3. </w:t>
      </w:r>
    </w:p>
    <w:p w14:paraId="4DB79A2C" w14:textId="77777777" w:rsidR="00B37C5B" w:rsidRPr="006F2FD1" w:rsidRDefault="00B37C5B" w:rsidP="006F2FD1">
      <w:pPr>
        <w:spacing w:line="259" w:lineRule="auto"/>
        <w:jc w:val="both"/>
        <w:rPr>
          <w:rFonts w:ascii="Times New Roman" w:hAnsi="Times New Roman"/>
          <w:lang w:eastAsia="en-US"/>
        </w:rPr>
      </w:pPr>
    </w:p>
    <w:p w14:paraId="2969D980" w14:textId="5F1B8F81" w:rsidR="006F2FD1" w:rsidRPr="006F2FD1" w:rsidRDefault="006F2FD1" w:rsidP="006F2FD1">
      <w:pPr>
        <w:spacing w:line="259" w:lineRule="auto"/>
        <w:jc w:val="both"/>
        <w:rPr>
          <w:rFonts w:ascii="Times New Roman" w:hAnsi="Times New Roman"/>
          <w:lang w:eastAsia="en-US"/>
        </w:rPr>
      </w:pPr>
      <w:r w:rsidRPr="006F2FD1">
        <w:rPr>
          <w:rFonts w:ascii="Times New Roman" w:hAnsi="Times New Roman"/>
          <w:lang w:eastAsia="en-US"/>
        </w:rPr>
        <w:t xml:space="preserve">Tveganje za spremembo stopnje DDV, ki nima zakonske osnove oz. se stopnja DDV spreminja le zaradi spremembe – tolmačenja veljavne zakonodaje ali v primeru premalo obračunanega DDV, je na strani </w:t>
      </w:r>
      <w:r w:rsidRPr="00612120">
        <w:rPr>
          <w:rFonts w:ascii="Times New Roman" w:hAnsi="Times New Roman"/>
          <w:lang w:eastAsia="en-US"/>
        </w:rPr>
        <w:t>ponudnika.</w:t>
      </w:r>
      <w:r w:rsidR="00B37C5B" w:rsidRPr="00612120">
        <w:rPr>
          <w:rFonts w:ascii="Times New Roman" w:hAnsi="Times New Roman"/>
          <w:lang w:eastAsia="en-US"/>
        </w:rPr>
        <w:t xml:space="preserve"> (Merodajne so cene z DDV ponujene v ponudbenem predračunu posamezne preiskave EM z DDV.) Vse ostalo morebitno napačno tolmačenje/napake pri ponudbi je v breme ponudnika.</w:t>
      </w:r>
    </w:p>
    <w:p w14:paraId="5CC9DF49" w14:textId="77777777" w:rsidR="006F2FD1" w:rsidRPr="006F2FD1" w:rsidRDefault="006F2FD1" w:rsidP="006F2FD1">
      <w:pPr>
        <w:spacing w:line="259" w:lineRule="auto"/>
        <w:jc w:val="both"/>
        <w:rPr>
          <w:rFonts w:ascii="Times New Roman" w:hAnsi="Times New Roman"/>
          <w:lang w:eastAsia="en-US"/>
        </w:rPr>
      </w:pPr>
    </w:p>
    <w:p w14:paraId="42CC5257" w14:textId="3F5D3BDA" w:rsidR="006F2FD1" w:rsidRDefault="006F2FD1" w:rsidP="006F2FD1">
      <w:pPr>
        <w:spacing w:line="259" w:lineRule="auto"/>
        <w:jc w:val="both"/>
        <w:rPr>
          <w:rFonts w:ascii="Times New Roman" w:hAnsi="Times New Roman"/>
          <w:lang w:eastAsia="en-US"/>
        </w:rPr>
      </w:pPr>
      <w:r w:rsidRPr="006F2FD1">
        <w:rPr>
          <w:rFonts w:ascii="Times New Roman" w:hAnsi="Times New Roman"/>
          <w:lang w:eastAsia="en-US"/>
        </w:rPr>
        <w:t>O morebitnih znižanih cenah blaga oz. akcijskih popustih je dolžan prodajalec sproti obveščati naročnika in jih zaračunavati po nižjih cenah.</w:t>
      </w:r>
    </w:p>
    <w:p w14:paraId="5720430B" w14:textId="77777777" w:rsidR="00B37C5B" w:rsidRPr="006F2FD1" w:rsidRDefault="00B37C5B" w:rsidP="006F2FD1">
      <w:pPr>
        <w:spacing w:line="259" w:lineRule="auto"/>
        <w:jc w:val="both"/>
        <w:rPr>
          <w:rFonts w:ascii="Times New Roman" w:hAnsi="Times New Roman"/>
          <w:lang w:eastAsia="en-US"/>
        </w:rPr>
      </w:pPr>
    </w:p>
    <w:p w14:paraId="337FAB93" w14:textId="77777777" w:rsidR="006F2FD1" w:rsidRDefault="006F2FD1" w:rsidP="006F2FD1">
      <w:pPr>
        <w:spacing w:line="259" w:lineRule="auto"/>
        <w:jc w:val="both"/>
        <w:rPr>
          <w:rFonts w:ascii="Times New Roman" w:hAnsi="Times New Roman"/>
          <w:lang w:eastAsia="en-US"/>
        </w:rPr>
      </w:pPr>
      <w:r w:rsidRPr="006F2FD1">
        <w:rPr>
          <w:rFonts w:ascii="Times New Roman" w:hAnsi="Times New Roman"/>
          <w:lang w:eastAsia="en-US"/>
        </w:rPr>
        <w:t xml:space="preserve">Vsi stroški so vključeni v ceno. Naročnik ne priznava nobenih dodatnih stroškov za izvedbo tega naročila v podanem obsegu. </w:t>
      </w:r>
    </w:p>
    <w:p w14:paraId="00B505DF" w14:textId="77777777" w:rsidR="00B37C5B" w:rsidRPr="006F2FD1" w:rsidRDefault="00B37C5B" w:rsidP="006F2FD1">
      <w:pPr>
        <w:spacing w:line="259" w:lineRule="auto"/>
        <w:jc w:val="both"/>
        <w:rPr>
          <w:rFonts w:ascii="Times New Roman" w:hAnsi="Times New Roman"/>
          <w:lang w:eastAsia="en-US"/>
        </w:rPr>
      </w:pPr>
    </w:p>
    <w:p w14:paraId="6B01094A" w14:textId="77777777" w:rsidR="00524736" w:rsidRPr="002177C4" w:rsidRDefault="00524736" w:rsidP="00524736">
      <w:pPr>
        <w:spacing w:line="259" w:lineRule="auto"/>
        <w:jc w:val="both"/>
        <w:rPr>
          <w:rFonts w:ascii="Times New Roman" w:hAnsi="Times New Roman"/>
          <w:lang w:eastAsia="en-US"/>
        </w:rPr>
      </w:pPr>
    </w:p>
    <w:p w14:paraId="6E7A78A5" w14:textId="5E362932" w:rsidR="007D261E" w:rsidRPr="002177C4" w:rsidRDefault="006F2FD1" w:rsidP="006F2FD1">
      <w:pPr>
        <w:spacing w:line="259" w:lineRule="auto"/>
        <w:jc w:val="center"/>
        <w:rPr>
          <w:rFonts w:ascii="Times New Roman" w:hAnsi="Times New Roman"/>
          <w:lang w:eastAsia="en-US"/>
        </w:rPr>
      </w:pPr>
      <w:r>
        <w:rPr>
          <w:rFonts w:ascii="Times New Roman" w:hAnsi="Times New Roman"/>
          <w:lang w:eastAsia="en-US"/>
        </w:rPr>
        <w:t xml:space="preserve">14. </w:t>
      </w:r>
      <w:r w:rsidR="007D261E" w:rsidRPr="002177C4">
        <w:rPr>
          <w:rFonts w:ascii="Times New Roman" w:hAnsi="Times New Roman"/>
          <w:lang w:eastAsia="en-US"/>
        </w:rPr>
        <w:t>člen</w:t>
      </w:r>
    </w:p>
    <w:p w14:paraId="1644EB36" w14:textId="77777777" w:rsidR="00524736" w:rsidRPr="002177C4" w:rsidRDefault="00524736" w:rsidP="007D261E">
      <w:pPr>
        <w:spacing w:line="259" w:lineRule="auto"/>
        <w:rPr>
          <w:rFonts w:ascii="Times New Roman" w:hAnsi="Times New Roman"/>
          <w:lang w:eastAsia="en-US"/>
        </w:rPr>
      </w:pPr>
    </w:p>
    <w:p w14:paraId="5BAC1DE9" w14:textId="77777777" w:rsidR="007D261E" w:rsidRPr="002177C4" w:rsidRDefault="007D261E" w:rsidP="007D261E">
      <w:pPr>
        <w:spacing w:line="259" w:lineRule="auto"/>
        <w:rPr>
          <w:rFonts w:ascii="Times New Roman" w:hAnsi="Times New Roman"/>
          <w:lang w:eastAsia="en-US"/>
        </w:rPr>
      </w:pPr>
    </w:p>
    <w:p w14:paraId="75045C17" w14:textId="5ED75833" w:rsidR="007D261E" w:rsidRPr="002177C4" w:rsidRDefault="006F2FD1" w:rsidP="007D261E">
      <w:pPr>
        <w:spacing w:line="259" w:lineRule="auto"/>
        <w:rPr>
          <w:rFonts w:ascii="Times New Roman" w:hAnsi="Times New Roman"/>
          <w:b/>
          <w:lang w:eastAsia="en-US"/>
        </w:rPr>
      </w:pPr>
      <w:r>
        <w:rPr>
          <w:rFonts w:ascii="Times New Roman" w:hAnsi="Times New Roman"/>
          <w:b/>
          <w:lang w:eastAsia="en-US"/>
        </w:rPr>
        <w:t>V</w:t>
      </w:r>
      <w:r w:rsidR="007D261E" w:rsidRPr="002177C4">
        <w:rPr>
          <w:rFonts w:ascii="Times New Roman" w:hAnsi="Times New Roman"/>
          <w:b/>
          <w:lang w:eastAsia="en-US"/>
        </w:rPr>
        <w:t>.</w:t>
      </w:r>
      <w:r w:rsidR="007D261E" w:rsidRPr="002177C4">
        <w:rPr>
          <w:rFonts w:ascii="Times New Roman" w:hAnsi="Times New Roman"/>
          <w:b/>
          <w:lang w:eastAsia="en-US"/>
        </w:rPr>
        <w:tab/>
        <w:t>Dobavni roki, rok uporabe potrošnega materiala in lokacija dobave</w:t>
      </w:r>
    </w:p>
    <w:p w14:paraId="1E9097FD" w14:textId="6CD7269C" w:rsidR="007D261E" w:rsidRPr="002177C4" w:rsidRDefault="007D261E" w:rsidP="006F2FD1">
      <w:pPr>
        <w:spacing w:line="259" w:lineRule="auto"/>
        <w:rPr>
          <w:rFonts w:ascii="Times New Roman" w:hAnsi="Times New Roman"/>
          <w:lang w:eastAsia="en-US"/>
        </w:rPr>
      </w:pPr>
    </w:p>
    <w:p w14:paraId="2C23966F" w14:textId="77777777"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t xml:space="preserve">Dobava opreme </w:t>
      </w:r>
    </w:p>
    <w:p w14:paraId="6C4EEBC6" w14:textId="77777777" w:rsidR="007D261E" w:rsidRPr="002177C4" w:rsidRDefault="007D261E" w:rsidP="007D261E">
      <w:pPr>
        <w:spacing w:line="259" w:lineRule="auto"/>
        <w:rPr>
          <w:rFonts w:ascii="Times New Roman" w:hAnsi="Times New Roman"/>
          <w:b/>
          <w:lang w:eastAsia="en-US"/>
        </w:rPr>
      </w:pPr>
    </w:p>
    <w:p w14:paraId="660FEBB9" w14:textId="77777777" w:rsidR="00B46405" w:rsidRDefault="00B46405" w:rsidP="00B46405">
      <w:pPr>
        <w:spacing w:line="259" w:lineRule="auto"/>
        <w:jc w:val="both"/>
        <w:rPr>
          <w:rFonts w:ascii="Times New Roman" w:hAnsi="Times New Roman"/>
        </w:rPr>
      </w:pPr>
      <w:r w:rsidRPr="00683708">
        <w:rPr>
          <w:rFonts w:ascii="Times New Roman" w:hAnsi="Times New Roman"/>
        </w:rPr>
        <w:t>Ponudnik mora zagotoviti dostavo, montažo in zagon ter preizkus delovanja analitskega sistema v 90 dneh od datuma veljavnosti (podpisa) pogodbe.</w:t>
      </w:r>
    </w:p>
    <w:p w14:paraId="398C90AF" w14:textId="77777777" w:rsidR="00B46405" w:rsidRPr="002177C4" w:rsidRDefault="00B46405" w:rsidP="00B46405">
      <w:pPr>
        <w:spacing w:line="259" w:lineRule="auto"/>
        <w:jc w:val="both"/>
        <w:rPr>
          <w:rFonts w:ascii="Times New Roman" w:hAnsi="Times New Roman"/>
          <w:lang w:eastAsia="en-US"/>
        </w:rPr>
      </w:pPr>
    </w:p>
    <w:p w14:paraId="74DBFB35" w14:textId="0FC7539E" w:rsidR="007D261E" w:rsidRPr="002177C4" w:rsidRDefault="00B46405" w:rsidP="00B46405">
      <w:pPr>
        <w:spacing w:line="259" w:lineRule="auto"/>
        <w:jc w:val="both"/>
        <w:rPr>
          <w:rFonts w:ascii="Times New Roman" w:hAnsi="Times New Roman"/>
          <w:lang w:eastAsia="en-US"/>
        </w:rPr>
      </w:pPr>
      <w:r w:rsidRPr="00B46405">
        <w:rPr>
          <w:rFonts w:ascii="Times New Roman" w:hAnsi="Times New Roman"/>
          <w:lang w:eastAsia="en-US"/>
        </w:rPr>
        <w:t>Ponudnik mora zagotavljati dobavo naročenega materiala</w:t>
      </w:r>
      <w:r>
        <w:rPr>
          <w:rFonts w:ascii="Times New Roman" w:hAnsi="Times New Roman"/>
          <w:lang w:eastAsia="en-US"/>
        </w:rPr>
        <w:t xml:space="preserve"> (reagenti, </w:t>
      </w:r>
      <w:r w:rsidRPr="00B46405">
        <w:rPr>
          <w:rFonts w:ascii="Times New Roman" w:hAnsi="Times New Roman"/>
          <w:lang w:eastAsia="en-US"/>
        </w:rPr>
        <w:t xml:space="preserve">kontrole, </w:t>
      </w:r>
      <w:proofErr w:type="spellStart"/>
      <w:r w:rsidRPr="00B46405">
        <w:rPr>
          <w:rFonts w:ascii="Times New Roman" w:hAnsi="Times New Roman"/>
          <w:lang w:eastAsia="en-US"/>
        </w:rPr>
        <w:t>kalibratorji</w:t>
      </w:r>
      <w:proofErr w:type="spellEnd"/>
      <w:r w:rsidRPr="00B46405">
        <w:rPr>
          <w:rFonts w:ascii="Times New Roman" w:hAnsi="Times New Roman"/>
          <w:lang w:eastAsia="en-US"/>
        </w:rPr>
        <w:t xml:space="preserve"> in ostali potrošni material</w:t>
      </w:r>
      <w:r>
        <w:rPr>
          <w:rFonts w:ascii="Times New Roman" w:hAnsi="Times New Roman"/>
          <w:lang w:eastAsia="en-US"/>
        </w:rPr>
        <w:t xml:space="preserve">) </w:t>
      </w:r>
      <w:r w:rsidRPr="00B46405">
        <w:rPr>
          <w:rFonts w:ascii="Times New Roman" w:hAnsi="Times New Roman"/>
          <w:lang w:eastAsia="en-US"/>
        </w:rPr>
        <w:t>v treh (3) delovnih dni od prejema pisnega naročila. Rok uporabe naročenega materiala mora biti vsaj 6 mesecev (izjema so kontrole katerih obstojnost mora biti vsaj 12 mesecev). Naročnik dovoljuje največ 4 različne lote posameznega reagenta za preiskave na leto, v sedmih letih največ 28 različnih lotov. Ponudnik mora zagotoviti ob dobavah naročenega materiala dobavnico, ki poleg količinskih podatkov vsebuje tudi podatke o lotih in rokih uporab</w:t>
      </w:r>
      <w:r>
        <w:rPr>
          <w:rFonts w:ascii="Times New Roman" w:hAnsi="Times New Roman"/>
          <w:lang w:eastAsia="en-US"/>
        </w:rPr>
        <w:t>e.</w:t>
      </w:r>
    </w:p>
    <w:p w14:paraId="36412956" w14:textId="77777777" w:rsidR="007D261E" w:rsidRPr="002177C4" w:rsidRDefault="007D261E" w:rsidP="007D261E">
      <w:pPr>
        <w:spacing w:line="259" w:lineRule="auto"/>
        <w:rPr>
          <w:rFonts w:ascii="Times New Roman" w:hAnsi="Times New Roman"/>
          <w:lang w:eastAsia="en-US"/>
        </w:rPr>
      </w:pPr>
    </w:p>
    <w:p w14:paraId="7CDB9AE2" w14:textId="07A373CA" w:rsidR="007D261E" w:rsidRPr="001A5459" w:rsidRDefault="007D261E" w:rsidP="001A5459">
      <w:pPr>
        <w:pStyle w:val="Odstavekseznama"/>
        <w:numPr>
          <w:ilvl w:val="0"/>
          <w:numId w:val="38"/>
        </w:numPr>
        <w:spacing w:line="259" w:lineRule="auto"/>
        <w:jc w:val="center"/>
        <w:rPr>
          <w:rFonts w:ascii="Times New Roman" w:hAnsi="Times New Roman"/>
          <w:lang w:eastAsia="en-US"/>
        </w:rPr>
      </w:pPr>
      <w:r w:rsidRPr="001A5459">
        <w:rPr>
          <w:rFonts w:ascii="Times New Roman" w:hAnsi="Times New Roman"/>
          <w:lang w:eastAsia="en-US"/>
        </w:rPr>
        <w:t>člen</w:t>
      </w:r>
    </w:p>
    <w:p w14:paraId="0FD1DDB8" w14:textId="77777777" w:rsidR="007D261E" w:rsidRPr="002177C4" w:rsidRDefault="007D261E" w:rsidP="007D261E">
      <w:pPr>
        <w:spacing w:line="259" w:lineRule="auto"/>
        <w:ind w:left="720"/>
        <w:rPr>
          <w:rFonts w:ascii="Times New Roman" w:hAnsi="Times New Roman"/>
          <w:lang w:eastAsia="en-US"/>
        </w:rPr>
      </w:pPr>
    </w:p>
    <w:p w14:paraId="01339B03"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Lokacija dobave za opremo in pripadajoče blago je: ZDRAVSTVENI DOM PTUJ,  Potrčeva cesta 19a, 2250 Ptuj</w:t>
      </w:r>
    </w:p>
    <w:p w14:paraId="33CE7A4A" w14:textId="77777777" w:rsidR="007D261E" w:rsidRPr="002177C4" w:rsidRDefault="007D261E" w:rsidP="007D261E">
      <w:pPr>
        <w:spacing w:line="259" w:lineRule="auto"/>
        <w:rPr>
          <w:rFonts w:ascii="Times New Roman" w:hAnsi="Times New Roman"/>
          <w:lang w:eastAsia="en-US"/>
        </w:rPr>
      </w:pPr>
    </w:p>
    <w:p w14:paraId="13362534" w14:textId="77777777" w:rsidR="007D261E" w:rsidRPr="002177C4" w:rsidRDefault="007D261E" w:rsidP="007D261E">
      <w:pPr>
        <w:spacing w:line="259" w:lineRule="auto"/>
        <w:rPr>
          <w:rFonts w:ascii="Times New Roman" w:hAnsi="Times New Roman"/>
          <w:lang w:eastAsia="en-US"/>
        </w:rPr>
      </w:pPr>
    </w:p>
    <w:p w14:paraId="1F3E0356" w14:textId="6DA9B0B5"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t>V</w:t>
      </w:r>
      <w:r w:rsidR="006F2FD1">
        <w:rPr>
          <w:rFonts w:ascii="Times New Roman" w:hAnsi="Times New Roman"/>
          <w:b/>
          <w:lang w:eastAsia="en-US"/>
        </w:rPr>
        <w:t>I</w:t>
      </w:r>
      <w:r w:rsidRPr="002177C4">
        <w:rPr>
          <w:rFonts w:ascii="Times New Roman" w:hAnsi="Times New Roman"/>
          <w:b/>
          <w:lang w:eastAsia="en-US"/>
        </w:rPr>
        <w:t>.</w:t>
      </w:r>
      <w:r w:rsidRPr="002177C4">
        <w:rPr>
          <w:rFonts w:ascii="Times New Roman" w:hAnsi="Times New Roman"/>
          <w:b/>
          <w:lang w:eastAsia="en-US"/>
        </w:rPr>
        <w:tab/>
        <w:t>Zamuda pri izpolnitvi pogodbenih obveznosti</w:t>
      </w:r>
    </w:p>
    <w:p w14:paraId="2912C85B" w14:textId="77777777" w:rsidR="007D261E" w:rsidRPr="002177C4" w:rsidRDefault="007D261E" w:rsidP="007D261E">
      <w:pPr>
        <w:spacing w:line="259" w:lineRule="auto"/>
        <w:rPr>
          <w:rFonts w:ascii="Times New Roman" w:hAnsi="Times New Roman"/>
          <w:lang w:eastAsia="en-US"/>
        </w:rPr>
      </w:pPr>
    </w:p>
    <w:p w14:paraId="509D1F8A" w14:textId="5FB9CFDE" w:rsidR="007D261E" w:rsidRPr="006F2FD1" w:rsidRDefault="007D261E" w:rsidP="006F2FD1">
      <w:pPr>
        <w:pStyle w:val="Odstavekseznama"/>
        <w:numPr>
          <w:ilvl w:val="0"/>
          <w:numId w:val="37"/>
        </w:numPr>
        <w:spacing w:line="259" w:lineRule="auto"/>
        <w:jc w:val="center"/>
        <w:rPr>
          <w:rFonts w:ascii="Times New Roman" w:hAnsi="Times New Roman"/>
          <w:lang w:eastAsia="en-US"/>
        </w:rPr>
      </w:pPr>
      <w:r w:rsidRPr="006F2FD1">
        <w:rPr>
          <w:rFonts w:ascii="Times New Roman" w:hAnsi="Times New Roman"/>
          <w:lang w:eastAsia="en-US"/>
        </w:rPr>
        <w:t>člen</w:t>
      </w:r>
    </w:p>
    <w:p w14:paraId="36CFD679" w14:textId="77777777" w:rsidR="007D261E" w:rsidRPr="002177C4" w:rsidRDefault="007D261E" w:rsidP="007D261E">
      <w:pPr>
        <w:spacing w:line="259" w:lineRule="auto"/>
        <w:ind w:left="720"/>
        <w:rPr>
          <w:rFonts w:ascii="Times New Roman" w:hAnsi="Times New Roman"/>
          <w:lang w:eastAsia="en-US"/>
        </w:rPr>
      </w:pPr>
    </w:p>
    <w:p w14:paraId="5E63C050"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Če ponudnik ne izvede obveznosti v rokih, ki so navedeni v tej pogodbi oziroma v naknadno podaljšanih rokih, mu lahko naročnik zaračuna pogodbeno kazen v višini 0,5% pogodbenega zneska za opremo za vsak rok posebej in za vsak dan zamude, vendar največ 10% vrednosti opreme.</w:t>
      </w:r>
    </w:p>
    <w:p w14:paraId="33D5AD88"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Maksimalni znesek pogodbene kazni ne more presegati 10% skupne vrednosti opreme.</w:t>
      </w:r>
    </w:p>
    <w:p w14:paraId="276F0689"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Naročnik lahko znesek pogodbene kazni odtegne od zneskov, ki jih mora po pogodbi plačati izvajalcu.</w:t>
      </w:r>
    </w:p>
    <w:p w14:paraId="695A7E39" w14:textId="77777777" w:rsidR="007D261E" w:rsidRPr="002177C4" w:rsidRDefault="007D261E" w:rsidP="00524736">
      <w:pPr>
        <w:spacing w:line="259" w:lineRule="auto"/>
        <w:jc w:val="both"/>
        <w:rPr>
          <w:rFonts w:ascii="Times New Roman" w:hAnsi="Times New Roman"/>
          <w:lang w:eastAsia="en-US"/>
        </w:rPr>
      </w:pPr>
    </w:p>
    <w:p w14:paraId="4FA94359"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Naročnik in ponudnik soglašata, da pravica zaračunati pogodbeno kazen ni pogojena z nastankom  škode naročniku. Povračilo tako nastale škode bo naročnik uveljavljal po načelih odškodninske odgovornosti, neodvisno od uveljavljanja pogodbene kazni.</w:t>
      </w:r>
    </w:p>
    <w:p w14:paraId="2B8983BA" w14:textId="77777777" w:rsidR="007D261E" w:rsidRPr="002177C4" w:rsidRDefault="007D261E" w:rsidP="00524736">
      <w:pPr>
        <w:spacing w:line="259" w:lineRule="auto"/>
        <w:jc w:val="both"/>
        <w:rPr>
          <w:rFonts w:ascii="Times New Roman" w:hAnsi="Times New Roman"/>
          <w:lang w:eastAsia="en-US"/>
        </w:rPr>
      </w:pPr>
    </w:p>
    <w:p w14:paraId="558F3A9B"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Če je zaradi zamude nastala škoda večja od pogodbene kazni, ima naročnik pravico  zahtevati razliko do popolne odškodnine.</w:t>
      </w:r>
    </w:p>
    <w:p w14:paraId="72C82373" w14:textId="6D003BA0" w:rsidR="007D261E" w:rsidRDefault="007D261E" w:rsidP="007D261E">
      <w:pPr>
        <w:spacing w:line="259" w:lineRule="auto"/>
        <w:rPr>
          <w:rFonts w:ascii="Times New Roman" w:hAnsi="Times New Roman"/>
          <w:lang w:eastAsia="en-US"/>
        </w:rPr>
      </w:pPr>
    </w:p>
    <w:p w14:paraId="0304D623" w14:textId="77777777" w:rsidR="007D261E" w:rsidRDefault="007D261E" w:rsidP="007D261E">
      <w:pPr>
        <w:spacing w:line="259" w:lineRule="auto"/>
        <w:rPr>
          <w:rFonts w:ascii="Times New Roman" w:hAnsi="Times New Roman"/>
          <w:lang w:eastAsia="en-US"/>
        </w:rPr>
      </w:pPr>
    </w:p>
    <w:p w14:paraId="3F4095F1" w14:textId="77777777" w:rsidR="00B37C5B" w:rsidRDefault="00B37C5B" w:rsidP="007D261E">
      <w:pPr>
        <w:spacing w:line="259" w:lineRule="auto"/>
        <w:rPr>
          <w:rFonts w:ascii="Times New Roman" w:hAnsi="Times New Roman"/>
          <w:lang w:eastAsia="en-US"/>
        </w:rPr>
      </w:pPr>
    </w:p>
    <w:p w14:paraId="400F6AFD" w14:textId="77777777" w:rsidR="00B37C5B" w:rsidRDefault="00B37C5B" w:rsidP="007D261E">
      <w:pPr>
        <w:spacing w:line="259" w:lineRule="auto"/>
        <w:rPr>
          <w:rFonts w:ascii="Times New Roman" w:hAnsi="Times New Roman"/>
          <w:lang w:eastAsia="en-US"/>
        </w:rPr>
      </w:pPr>
    </w:p>
    <w:p w14:paraId="473F3B90" w14:textId="77777777" w:rsidR="00B37C5B" w:rsidRDefault="00B37C5B" w:rsidP="007D261E">
      <w:pPr>
        <w:spacing w:line="259" w:lineRule="auto"/>
        <w:rPr>
          <w:rFonts w:ascii="Times New Roman" w:hAnsi="Times New Roman"/>
          <w:lang w:eastAsia="en-US"/>
        </w:rPr>
      </w:pPr>
    </w:p>
    <w:p w14:paraId="36763A57" w14:textId="77777777" w:rsidR="00B37C5B" w:rsidRDefault="00B37C5B" w:rsidP="007D261E">
      <w:pPr>
        <w:spacing w:line="259" w:lineRule="auto"/>
        <w:rPr>
          <w:rFonts w:ascii="Times New Roman" w:hAnsi="Times New Roman"/>
          <w:lang w:eastAsia="en-US"/>
        </w:rPr>
      </w:pPr>
    </w:p>
    <w:p w14:paraId="1E1ED99B" w14:textId="77777777" w:rsidR="00B37C5B" w:rsidRPr="002177C4" w:rsidRDefault="00B37C5B" w:rsidP="007D261E">
      <w:pPr>
        <w:spacing w:line="259" w:lineRule="auto"/>
        <w:rPr>
          <w:rFonts w:ascii="Times New Roman" w:hAnsi="Times New Roman"/>
          <w:lang w:eastAsia="en-US"/>
        </w:rPr>
      </w:pPr>
    </w:p>
    <w:p w14:paraId="6B97AACB" w14:textId="21ED0133"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lastRenderedPageBreak/>
        <w:t>VI</w:t>
      </w:r>
      <w:r w:rsidR="001A5459">
        <w:rPr>
          <w:rFonts w:ascii="Times New Roman" w:hAnsi="Times New Roman"/>
          <w:b/>
          <w:lang w:eastAsia="en-US"/>
        </w:rPr>
        <w:t>I</w:t>
      </w:r>
      <w:r w:rsidRPr="002177C4">
        <w:rPr>
          <w:rFonts w:ascii="Times New Roman" w:hAnsi="Times New Roman"/>
          <w:b/>
          <w:lang w:eastAsia="en-US"/>
        </w:rPr>
        <w:t>.</w:t>
      </w:r>
      <w:r w:rsidRPr="002177C4">
        <w:rPr>
          <w:rFonts w:ascii="Times New Roman" w:hAnsi="Times New Roman"/>
          <w:b/>
          <w:lang w:eastAsia="en-US"/>
        </w:rPr>
        <w:tab/>
        <w:t>Plačilni pogoji</w:t>
      </w:r>
    </w:p>
    <w:p w14:paraId="348022CA" w14:textId="77777777" w:rsidR="007D261E" w:rsidRPr="002177C4" w:rsidRDefault="007D261E" w:rsidP="007D261E">
      <w:pPr>
        <w:spacing w:line="259" w:lineRule="auto"/>
        <w:rPr>
          <w:rFonts w:ascii="Times New Roman" w:hAnsi="Times New Roman"/>
          <w:lang w:eastAsia="en-US"/>
        </w:rPr>
      </w:pPr>
    </w:p>
    <w:p w14:paraId="32C35F4C" w14:textId="77777777" w:rsidR="007D261E" w:rsidRPr="002177C4" w:rsidRDefault="007D261E" w:rsidP="006F2FD1">
      <w:pPr>
        <w:numPr>
          <w:ilvl w:val="0"/>
          <w:numId w:val="37"/>
        </w:numPr>
        <w:spacing w:line="259" w:lineRule="auto"/>
        <w:jc w:val="center"/>
        <w:rPr>
          <w:rFonts w:ascii="Times New Roman" w:hAnsi="Times New Roman"/>
          <w:lang w:eastAsia="en-US"/>
        </w:rPr>
      </w:pPr>
      <w:r w:rsidRPr="002177C4">
        <w:rPr>
          <w:rFonts w:ascii="Times New Roman" w:hAnsi="Times New Roman"/>
          <w:lang w:eastAsia="en-US"/>
        </w:rPr>
        <w:t>člen</w:t>
      </w:r>
    </w:p>
    <w:p w14:paraId="0C2BBE21" w14:textId="77777777" w:rsidR="007D261E" w:rsidRPr="002177C4" w:rsidRDefault="007D261E" w:rsidP="007D261E">
      <w:pPr>
        <w:spacing w:line="259" w:lineRule="auto"/>
        <w:rPr>
          <w:rFonts w:ascii="Times New Roman" w:hAnsi="Times New Roman"/>
          <w:lang w:eastAsia="en-US"/>
        </w:rPr>
      </w:pPr>
    </w:p>
    <w:p w14:paraId="2B89BB8F" w14:textId="77777777" w:rsidR="007D261E" w:rsidRPr="002177C4" w:rsidRDefault="007D261E" w:rsidP="00524736">
      <w:pPr>
        <w:spacing w:line="259" w:lineRule="auto"/>
        <w:jc w:val="both"/>
        <w:rPr>
          <w:rFonts w:ascii="Times New Roman" w:hAnsi="Times New Roman"/>
          <w:lang w:eastAsia="en-US"/>
        </w:rPr>
      </w:pPr>
    </w:p>
    <w:p w14:paraId="5DED1F8F"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Vsa plačila se nakažejo na transakcijski račun prodajalca številka: _ _ _ _ _ _ _ _ _pri _ _ _ _ _ _</w:t>
      </w:r>
    </w:p>
    <w:p w14:paraId="6CE09D25" w14:textId="77777777" w:rsidR="007D261E" w:rsidRPr="002177C4" w:rsidRDefault="007D261E" w:rsidP="00524736">
      <w:pPr>
        <w:spacing w:line="259" w:lineRule="auto"/>
        <w:jc w:val="both"/>
        <w:rPr>
          <w:rFonts w:ascii="Times New Roman" w:hAnsi="Times New Roman"/>
          <w:lang w:eastAsia="en-US"/>
        </w:rPr>
      </w:pPr>
    </w:p>
    <w:p w14:paraId="7FF9795E" w14:textId="77777777" w:rsidR="007D261E" w:rsidRPr="002177C4" w:rsidRDefault="007D261E" w:rsidP="00524736">
      <w:pPr>
        <w:spacing w:line="259" w:lineRule="auto"/>
        <w:jc w:val="both"/>
        <w:rPr>
          <w:rFonts w:ascii="Times New Roman" w:hAnsi="Times New Roman"/>
          <w:lang w:eastAsia="en-US"/>
        </w:rPr>
      </w:pPr>
      <w:r w:rsidRPr="002177C4">
        <w:rPr>
          <w:rFonts w:ascii="Times New Roman" w:hAnsi="Times New Roman"/>
          <w:lang w:eastAsia="en-US"/>
        </w:rPr>
        <w:t>Kupec se obveže, da bo potrebni potrošni material vezan na opremo plačal enkrat mesečno za pretekli mesec, in sicer 30. dan od dneva prejetega računa s strani prodajalca.</w:t>
      </w:r>
    </w:p>
    <w:p w14:paraId="20B1FEC4" w14:textId="77777777" w:rsidR="007D261E" w:rsidRPr="002177C4" w:rsidRDefault="007D261E" w:rsidP="007D261E">
      <w:pPr>
        <w:spacing w:line="259" w:lineRule="auto"/>
        <w:rPr>
          <w:rFonts w:ascii="Times New Roman" w:hAnsi="Times New Roman"/>
          <w:lang w:eastAsia="en-US"/>
        </w:rPr>
      </w:pPr>
    </w:p>
    <w:p w14:paraId="6787632B" w14:textId="77777777" w:rsidR="007D261E" w:rsidRPr="002177C4" w:rsidRDefault="007D261E" w:rsidP="007D261E">
      <w:pPr>
        <w:spacing w:line="259" w:lineRule="auto"/>
        <w:jc w:val="center"/>
        <w:rPr>
          <w:rFonts w:ascii="Times New Roman" w:hAnsi="Times New Roman"/>
          <w:lang w:eastAsia="en-US"/>
        </w:rPr>
      </w:pPr>
    </w:p>
    <w:p w14:paraId="4FF44AC7" w14:textId="77777777" w:rsidR="007D261E" w:rsidRPr="002177C4" w:rsidRDefault="007D261E" w:rsidP="006F2FD1">
      <w:pPr>
        <w:numPr>
          <w:ilvl w:val="0"/>
          <w:numId w:val="37"/>
        </w:numPr>
        <w:spacing w:line="259" w:lineRule="auto"/>
        <w:jc w:val="center"/>
        <w:rPr>
          <w:rFonts w:ascii="Times New Roman" w:hAnsi="Times New Roman"/>
          <w:lang w:eastAsia="en-US"/>
        </w:rPr>
      </w:pPr>
      <w:r w:rsidRPr="002177C4">
        <w:rPr>
          <w:rFonts w:ascii="Times New Roman" w:hAnsi="Times New Roman"/>
          <w:lang w:eastAsia="en-US"/>
        </w:rPr>
        <w:t>člen</w:t>
      </w:r>
    </w:p>
    <w:p w14:paraId="69E58C2E" w14:textId="77777777" w:rsidR="007D261E" w:rsidRPr="002177C4" w:rsidRDefault="007D261E" w:rsidP="007D261E">
      <w:pPr>
        <w:spacing w:line="259" w:lineRule="auto"/>
        <w:ind w:left="720"/>
        <w:rPr>
          <w:rFonts w:ascii="Times New Roman" w:hAnsi="Times New Roman"/>
          <w:lang w:eastAsia="en-US"/>
        </w:rPr>
      </w:pPr>
    </w:p>
    <w:p w14:paraId="263FC363"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V primeru zamude plačila je kupec dolžan prodajalcu na njegovo pisno zahtevo plačati zakonite zamudne obresti za čas zamude.</w:t>
      </w:r>
    </w:p>
    <w:p w14:paraId="77377E69" w14:textId="77777777" w:rsidR="007D261E" w:rsidRPr="002177C4" w:rsidRDefault="007D261E" w:rsidP="007D261E">
      <w:pPr>
        <w:spacing w:line="259" w:lineRule="auto"/>
        <w:rPr>
          <w:rFonts w:ascii="Times New Roman" w:hAnsi="Times New Roman"/>
          <w:lang w:eastAsia="en-US"/>
        </w:rPr>
      </w:pPr>
    </w:p>
    <w:p w14:paraId="26F96CFF" w14:textId="77777777" w:rsidR="007D261E" w:rsidRPr="002177C4" w:rsidRDefault="007D261E" w:rsidP="007D261E">
      <w:pPr>
        <w:spacing w:line="259" w:lineRule="auto"/>
        <w:rPr>
          <w:rFonts w:ascii="Times New Roman" w:hAnsi="Times New Roman"/>
          <w:lang w:eastAsia="en-US"/>
        </w:rPr>
      </w:pPr>
    </w:p>
    <w:p w14:paraId="49D72703" w14:textId="1C53B54E"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t>VII</w:t>
      </w:r>
      <w:r w:rsidR="001A5459">
        <w:rPr>
          <w:rFonts w:ascii="Times New Roman" w:hAnsi="Times New Roman"/>
          <w:b/>
          <w:lang w:eastAsia="en-US"/>
        </w:rPr>
        <w:t>I</w:t>
      </w:r>
      <w:r w:rsidRPr="002177C4">
        <w:rPr>
          <w:rFonts w:ascii="Times New Roman" w:hAnsi="Times New Roman"/>
          <w:b/>
          <w:lang w:eastAsia="en-US"/>
        </w:rPr>
        <w:t>.</w:t>
      </w:r>
      <w:r w:rsidRPr="002177C4">
        <w:rPr>
          <w:rFonts w:ascii="Times New Roman" w:hAnsi="Times New Roman"/>
          <w:b/>
          <w:lang w:eastAsia="en-US"/>
        </w:rPr>
        <w:tab/>
        <w:t>Garancija in servisno vzdrževanje</w:t>
      </w:r>
    </w:p>
    <w:p w14:paraId="5E0076A7" w14:textId="77777777" w:rsidR="007D261E" w:rsidRPr="002177C4" w:rsidRDefault="007D261E" w:rsidP="007D261E">
      <w:pPr>
        <w:spacing w:line="259" w:lineRule="auto"/>
        <w:rPr>
          <w:rFonts w:ascii="Times New Roman" w:hAnsi="Times New Roman"/>
          <w:lang w:eastAsia="en-US"/>
        </w:rPr>
      </w:pPr>
    </w:p>
    <w:p w14:paraId="52D4D955" w14:textId="77777777" w:rsidR="007D261E" w:rsidRPr="002177C4" w:rsidRDefault="007D261E" w:rsidP="006F2FD1">
      <w:pPr>
        <w:numPr>
          <w:ilvl w:val="0"/>
          <w:numId w:val="37"/>
        </w:numPr>
        <w:spacing w:line="259" w:lineRule="auto"/>
        <w:jc w:val="center"/>
        <w:rPr>
          <w:rFonts w:ascii="Times New Roman" w:hAnsi="Times New Roman"/>
          <w:lang w:eastAsia="en-US"/>
        </w:rPr>
      </w:pPr>
      <w:r w:rsidRPr="002177C4">
        <w:rPr>
          <w:rFonts w:ascii="Times New Roman" w:hAnsi="Times New Roman"/>
          <w:lang w:eastAsia="en-US"/>
        </w:rPr>
        <w:t>člen</w:t>
      </w:r>
    </w:p>
    <w:p w14:paraId="4AA26499"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 xml:space="preserve"> </w:t>
      </w:r>
    </w:p>
    <w:p w14:paraId="52FA2FCD"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Prodajalec zagotovi garancijo ter redno in izredno vzdrževanje in servisiranje opreme za obdobje 7 let, ki vključuje:</w:t>
      </w:r>
    </w:p>
    <w:p w14:paraId="6308ACBA"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-preventivno vzdrževanje celotnega sistema po navodilih proizvajalca,</w:t>
      </w:r>
    </w:p>
    <w:p w14:paraId="5ED752EE"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 xml:space="preserve">-izredno vzdrževanje in servisiranje z brezplačno zamenjavo okvarjenih rezervnih delov, </w:t>
      </w:r>
    </w:p>
    <w:p w14:paraId="05955BDE"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-preverjanje pravilnosti delovanja opreme,</w:t>
      </w:r>
    </w:p>
    <w:p w14:paraId="4DF1FA3C"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-stroške dela in z njim povezane stroške (vključno s potnimi stroški in časom serviserja na poti),</w:t>
      </w:r>
    </w:p>
    <w:p w14:paraId="5719BE8A"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-ostale stroške, ki so potrebni za nemoteno delovanje opreme.</w:t>
      </w:r>
    </w:p>
    <w:p w14:paraId="11AF9FCF" w14:textId="77777777" w:rsidR="007D261E" w:rsidRPr="002177C4" w:rsidRDefault="007D261E" w:rsidP="00B37C5B">
      <w:pPr>
        <w:spacing w:line="259" w:lineRule="auto"/>
        <w:jc w:val="both"/>
        <w:rPr>
          <w:rFonts w:ascii="Times New Roman" w:hAnsi="Times New Roman"/>
          <w:lang w:eastAsia="en-US"/>
        </w:rPr>
      </w:pPr>
    </w:p>
    <w:p w14:paraId="19927C5A"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Če kupec v tem času ugotovi napako ali pomanjkljivost pri delovanju opreme ali katerega koli dela opreme, ali napake v zvezi z montažo, mora to nemudoma sporočiti prodajalcu.</w:t>
      </w:r>
    </w:p>
    <w:p w14:paraId="23B94C5C" w14:textId="77777777" w:rsidR="007D261E" w:rsidRDefault="007D261E" w:rsidP="00B37C5B">
      <w:pPr>
        <w:spacing w:line="259" w:lineRule="auto"/>
        <w:jc w:val="both"/>
        <w:rPr>
          <w:rFonts w:ascii="Times New Roman" w:hAnsi="Times New Roman"/>
          <w:lang w:eastAsia="en-US"/>
        </w:rPr>
      </w:pPr>
      <w:r w:rsidRPr="002177C4">
        <w:rPr>
          <w:rFonts w:ascii="Times New Roman" w:hAnsi="Times New Roman"/>
          <w:lang w:eastAsia="en-US"/>
        </w:rPr>
        <w:t>Prodajalec se obvezuje, da se bo na vsako prijavo okvare s strani kupca odzval  z intervencijo znotraj odzivnega časa.</w:t>
      </w:r>
    </w:p>
    <w:p w14:paraId="11C2F07A" w14:textId="77777777" w:rsidR="00B46405" w:rsidRPr="00B46405" w:rsidRDefault="00B46405" w:rsidP="00B46405">
      <w:pPr>
        <w:spacing w:line="259" w:lineRule="auto"/>
        <w:jc w:val="both"/>
        <w:rPr>
          <w:rFonts w:ascii="Times New Roman" w:hAnsi="Times New Roman"/>
          <w:lang w:eastAsia="en-US"/>
        </w:rPr>
      </w:pPr>
      <w:r w:rsidRPr="00B46405">
        <w:rPr>
          <w:rFonts w:ascii="Times New Roman" w:hAnsi="Times New Roman"/>
          <w:lang w:eastAsia="en-US"/>
        </w:rPr>
        <w:t>Ponudnik mora v primeru okvar analitskega sistema ali težav s programsko opremo odpraviti napake najkasneje v 48 urah od prijave. Odzivni čas (povratni klic) serviserja mora biti krajši od dveh ur po prijavi okvare, ki jo naročnik izvede telefonsko preko klicnega centra (24/7). Do prihoda serviserja ne sme preteči več kot 8 ur. Servis mora biti zagotovljen v Sloveniji.</w:t>
      </w:r>
    </w:p>
    <w:p w14:paraId="69C5CFE2" w14:textId="7E903396" w:rsidR="00B46405" w:rsidRDefault="00B46405" w:rsidP="00B46405">
      <w:pPr>
        <w:spacing w:line="259" w:lineRule="auto"/>
        <w:jc w:val="both"/>
        <w:rPr>
          <w:rFonts w:ascii="Times New Roman" w:hAnsi="Times New Roman"/>
          <w:lang w:eastAsia="en-US"/>
        </w:rPr>
      </w:pPr>
      <w:r w:rsidRPr="00B46405">
        <w:rPr>
          <w:rFonts w:ascii="Times New Roman" w:hAnsi="Times New Roman"/>
          <w:lang w:eastAsia="en-US"/>
        </w:rPr>
        <w:t>Če se okvara analitskega sistema ne odpravi v 5 delovnih dneh, ga mora ponudnik zamenjati z enakovrednim sistemom ali brezplačno zagotoviti izvedbo preiskav na analizatorju s primerljivimi metodami določanja v dogovoru s ponudnikom.</w:t>
      </w:r>
    </w:p>
    <w:p w14:paraId="73F9D440" w14:textId="77777777" w:rsidR="00B46405" w:rsidRDefault="00B46405" w:rsidP="00B37C5B">
      <w:pPr>
        <w:spacing w:line="259" w:lineRule="auto"/>
        <w:jc w:val="both"/>
        <w:rPr>
          <w:rFonts w:ascii="Times New Roman" w:hAnsi="Times New Roman"/>
          <w:lang w:eastAsia="en-US"/>
        </w:rPr>
      </w:pPr>
    </w:p>
    <w:p w14:paraId="6FEE9FCD"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 xml:space="preserve">Če prodajalec v roku 48 ur ne more odpraviti večje napake, zaradi katere uporaba analiznega sistema ni mogoča, mora prodajalec prevzeti stroške povezane s pošiljanjem in analizo vzorcev v drugem laboratoriju. Prodajalec je dolžan pisno obvestiti kupca, kdaj  bo napaka odpravljena. </w:t>
      </w:r>
    </w:p>
    <w:p w14:paraId="30757442"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V primeru, da opreme ne bo mogoče popraviti, bo ponudnik zamenjal opremo z enakovredno ali novo nerabljeno.</w:t>
      </w:r>
    </w:p>
    <w:p w14:paraId="24F9DA53" w14:textId="77777777" w:rsidR="007D261E" w:rsidRPr="002177C4" w:rsidRDefault="007D261E" w:rsidP="007D261E">
      <w:pPr>
        <w:spacing w:line="259" w:lineRule="auto"/>
        <w:rPr>
          <w:rFonts w:ascii="Times New Roman" w:hAnsi="Times New Roman"/>
          <w:lang w:eastAsia="en-US"/>
        </w:rPr>
      </w:pPr>
    </w:p>
    <w:p w14:paraId="20396D88"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Prodajalec mora pogodbene obveznosti izpolnjevati strokovno, kvalitetno, sodobno, skladno z veljavnimi predpisi in normativi.</w:t>
      </w:r>
    </w:p>
    <w:p w14:paraId="5FA35CD9" w14:textId="77777777" w:rsidR="007D261E" w:rsidRPr="002177C4" w:rsidRDefault="007D261E" w:rsidP="007D261E">
      <w:pPr>
        <w:spacing w:line="259" w:lineRule="auto"/>
        <w:rPr>
          <w:rFonts w:ascii="Times New Roman" w:hAnsi="Times New Roman"/>
          <w:lang w:eastAsia="en-US"/>
        </w:rPr>
      </w:pPr>
    </w:p>
    <w:p w14:paraId="192DD65D"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lastRenderedPageBreak/>
        <w:t>Naročnik se obvezuje:</w:t>
      </w:r>
    </w:p>
    <w:p w14:paraId="0E8565FC"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w:t>
      </w:r>
      <w:r w:rsidRPr="002177C4">
        <w:rPr>
          <w:rFonts w:ascii="Times New Roman" w:hAnsi="Times New Roman"/>
          <w:lang w:eastAsia="en-US"/>
        </w:rPr>
        <w:tab/>
        <w:t>izvršiti količinski in kvalitetni prevzem opreme in jo z zapisnikom prevzeti v uporabo,</w:t>
      </w:r>
    </w:p>
    <w:p w14:paraId="2EA630DE"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w:t>
      </w:r>
      <w:r w:rsidRPr="002177C4">
        <w:rPr>
          <w:rFonts w:ascii="Times New Roman" w:hAnsi="Times New Roman"/>
          <w:lang w:eastAsia="en-US"/>
        </w:rPr>
        <w:tab/>
        <w:t>poravnati pogodbeno vrednost v skladu z določili te pogodbe,</w:t>
      </w:r>
    </w:p>
    <w:p w14:paraId="38AD7098"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w:t>
      </w:r>
      <w:r w:rsidRPr="002177C4">
        <w:rPr>
          <w:rFonts w:ascii="Times New Roman" w:hAnsi="Times New Roman"/>
          <w:lang w:eastAsia="en-US"/>
        </w:rPr>
        <w:tab/>
        <w:t>v času garancije ravnati s prevzeto opremo s skrbnostjo dobrega gospodarja in v skladu z navodili za uporabo in vzdrževanje dobavljene opreme,</w:t>
      </w:r>
    </w:p>
    <w:p w14:paraId="70C536AE"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w:t>
      </w:r>
      <w:r w:rsidRPr="002177C4">
        <w:rPr>
          <w:rFonts w:ascii="Times New Roman" w:hAnsi="Times New Roman"/>
          <w:lang w:eastAsia="en-US"/>
        </w:rPr>
        <w:tab/>
        <w:t>v času garancije tekoče obveščati predstavnika prodajalca o ugotovljenih napakah na opremi in sodelovati pri odpravi napak, če je to zaradi narave opreme potrebno.</w:t>
      </w:r>
    </w:p>
    <w:p w14:paraId="58CFABA5" w14:textId="77777777" w:rsidR="007D261E" w:rsidRPr="002177C4" w:rsidRDefault="007D261E" w:rsidP="007D261E">
      <w:pPr>
        <w:spacing w:line="259" w:lineRule="auto"/>
        <w:rPr>
          <w:rFonts w:ascii="Times New Roman" w:hAnsi="Times New Roman"/>
          <w:lang w:eastAsia="en-US"/>
        </w:rPr>
      </w:pPr>
    </w:p>
    <w:p w14:paraId="31F8AB4A" w14:textId="77777777" w:rsidR="007D261E" w:rsidRPr="002177C4" w:rsidRDefault="007D261E" w:rsidP="006F2FD1">
      <w:pPr>
        <w:numPr>
          <w:ilvl w:val="0"/>
          <w:numId w:val="37"/>
        </w:numPr>
        <w:spacing w:line="259" w:lineRule="auto"/>
        <w:jc w:val="center"/>
        <w:rPr>
          <w:rFonts w:ascii="Times New Roman" w:hAnsi="Times New Roman"/>
          <w:lang w:eastAsia="en-US"/>
        </w:rPr>
      </w:pPr>
      <w:r w:rsidRPr="002177C4">
        <w:rPr>
          <w:rFonts w:ascii="Times New Roman" w:hAnsi="Times New Roman"/>
          <w:lang w:eastAsia="en-US"/>
        </w:rPr>
        <w:t>člen</w:t>
      </w:r>
    </w:p>
    <w:p w14:paraId="2BD00143" w14:textId="77777777" w:rsidR="007D261E" w:rsidRPr="002177C4" w:rsidRDefault="007D261E" w:rsidP="007D261E">
      <w:pPr>
        <w:spacing w:line="259" w:lineRule="auto"/>
        <w:ind w:left="720"/>
        <w:rPr>
          <w:rFonts w:ascii="Times New Roman" w:hAnsi="Times New Roman"/>
          <w:lang w:eastAsia="en-US"/>
        </w:rPr>
      </w:pPr>
    </w:p>
    <w:p w14:paraId="65CD36D6"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Prodajalec je dolžan dopustiti in omogočiti kupcu učinkovit nadzor nad kvaliteto dobavljenih stvari in opravljenih storitev.</w:t>
      </w:r>
    </w:p>
    <w:p w14:paraId="0CBDA53C" w14:textId="77777777" w:rsidR="007D261E" w:rsidRPr="002177C4" w:rsidRDefault="007D261E" w:rsidP="007D261E">
      <w:pPr>
        <w:spacing w:line="259" w:lineRule="auto"/>
        <w:rPr>
          <w:rFonts w:ascii="Times New Roman" w:hAnsi="Times New Roman"/>
          <w:lang w:eastAsia="en-US"/>
        </w:rPr>
      </w:pPr>
    </w:p>
    <w:p w14:paraId="62789B14" w14:textId="34E885F6" w:rsidR="007D261E" w:rsidRPr="002177C4" w:rsidRDefault="001A5459" w:rsidP="007D261E">
      <w:pPr>
        <w:spacing w:line="259" w:lineRule="auto"/>
        <w:rPr>
          <w:rFonts w:ascii="Times New Roman" w:hAnsi="Times New Roman"/>
          <w:b/>
          <w:lang w:eastAsia="en-US"/>
        </w:rPr>
      </w:pPr>
      <w:r>
        <w:rPr>
          <w:rFonts w:ascii="Times New Roman" w:hAnsi="Times New Roman"/>
          <w:b/>
          <w:lang w:eastAsia="en-US"/>
        </w:rPr>
        <w:t>IX</w:t>
      </w:r>
      <w:r w:rsidR="007D261E" w:rsidRPr="002177C4">
        <w:rPr>
          <w:rFonts w:ascii="Times New Roman" w:hAnsi="Times New Roman"/>
          <w:b/>
          <w:lang w:eastAsia="en-US"/>
        </w:rPr>
        <w:t>.</w:t>
      </w:r>
      <w:r w:rsidR="007D261E" w:rsidRPr="002177C4">
        <w:rPr>
          <w:rFonts w:ascii="Times New Roman" w:hAnsi="Times New Roman"/>
          <w:b/>
          <w:lang w:eastAsia="en-US"/>
        </w:rPr>
        <w:tab/>
        <w:t>Zavarovanje pogodbe</w:t>
      </w:r>
    </w:p>
    <w:p w14:paraId="47E23584" w14:textId="77777777" w:rsidR="007D261E" w:rsidRPr="002177C4" w:rsidRDefault="007D261E" w:rsidP="007D261E">
      <w:pPr>
        <w:spacing w:line="259" w:lineRule="auto"/>
        <w:rPr>
          <w:rFonts w:ascii="Times New Roman" w:hAnsi="Times New Roman"/>
          <w:lang w:eastAsia="en-US"/>
        </w:rPr>
      </w:pPr>
    </w:p>
    <w:p w14:paraId="4C2BEE55" w14:textId="77777777" w:rsidR="007D261E" w:rsidRPr="002177C4" w:rsidRDefault="007D261E" w:rsidP="006F2FD1">
      <w:pPr>
        <w:numPr>
          <w:ilvl w:val="0"/>
          <w:numId w:val="37"/>
        </w:numPr>
        <w:spacing w:line="259" w:lineRule="auto"/>
        <w:jc w:val="center"/>
        <w:rPr>
          <w:rFonts w:ascii="Times New Roman" w:hAnsi="Times New Roman"/>
          <w:lang w:eastAsia="en-US"/>
        </w:rPr>
      </w:pPr>
      <w:r w:rsidRPr="002177C4">
        <w:rPr>
          <w:rFonts w:ascii="Times New Roman" w:hAnsi="Times New Roman"/>
          <w:lang w:eastAsia="en-US"/>
        </w:rPr>
        <w:t>člen</w:t>
      </w:r>
    </w:p>
    <w:p w14:paraId="4C630380" w14:textId="77777777" w:rsidR="007D261E" w:rsidRPr="002177C4" w:rsidRDefault="007D261E" w:rsidP="007D261E">
      <w:pPr>
        <w:rPr>
          <w:rFonts w:ascii="Times New Roman" w:hAnsi="Times New Roman"/>
        </w:rPr>
      </w:pPr>
    </w:p>
    <w:p w14:paraId="0D8A306D" w14:textId="77777777" w:rsidR="007D261E" w:rsidRPr="002177C4" w:rsidRDefault="007D261E" w:rsidP="00B37C5B">
      <w:pPr>
        <w:jc w:val="both"/>
        <w:rPr>
          <w:rFonts w:ascii="Times New Roman" w:hAnsi="Times New Roman"/>
          <w:lang w:eastAsia="en-US"/>
        </w:rPr>
      </w:pPr>
      <w:r w:rsidRPr="002177C4">
        <w:rPr>
          <w:rFonts w:ascii="Times New Roman" w:hAnsi="Times New Roman"/>
          <w:lang w:eastAsia="en-US"/>
        </w:rPr>
        <w:t xml:space="preserve">Prodajalec predloži kupcu najkasneje v 10 dneh od podpisa pogodbe izročiti naročniku finančno zavarovanje za dobro izvedbo pogodbenih obveznosti v višini 10% (odstotkov) od vrednosti pogodbe z DDV, za ves čas trajanja pogodbe. </w:t>
      </w:r>
    </w:p>
    <w:p w14:paraId="097080CB"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Predložitev finančnega zavarovanja je pogoj za veljavnost pogodbe. Finančno zavarovanje za dobro izvedbo pogodbenih obveznosti mora veljati še 30 dni po zadnjem dnevu veljavnosti pogodbe. Naročnik bo unovčil finančno zavarovanje za dobro izvedbo pogodbenih obveznosti, če se bo izkazalo, da naročilo ni izvedeno v rokih, kvaliteti in količini, zahtevanih v razpisni dokumentaciji in pogodbi. Finančno zavarovanje za dobro izvedbo pogodbenih obveznosti služi tudi za poplačilo potrjenih obveznosti ponudnika do podizvajalcev.</w:t>
      </w:r>
    </w:p>
    <w:p w14:paraId="3C09B241" w14:textId="77777777" w:rsidR="007D261E" w:rsidRPr="002177C4" w:rsidRDefault="007D261E" w:rsidP="007D261E">
      <w:pPr>
        <w:spacing w:line="259" w:lineRule="auto"/>
        <w:rPr>
          <w:rFonts w:ascii="Times New Roman" w:hAnsi="Times New Roman"/>
          <w:lang w:eastAsia="en-US"/>
        </w:rPr>
      </w:pPr>
    </w:p>
    <w:p w14:paraId="4D7C1C48" w14:textId="77777777" w:rsidR="001A5459" w:rsidRPr="002177C4" w:rsidRDefault="001A5459" w:rsidP="007D261E">
      <w:pPr>
        <w:spacing w:line="259" w:lineRule="auto"/>
        <w:rPr>
          <w:rFonts w:ascii="Times New Roman" w:hAnsi="Times New Roman"/>
          <w:lang w:eastAsia="en-US"/>
        </w:rPr>
      </w:pPr>
    </w:p>
    <w:p w14:paraId="6653B5DB" w14:textId="57680941"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t>X. Podizvajalci</w:t>
      </w:r>
    </w:p>
    <w:p w14:paraId="34747338" w14:textId="77777777" w:rsidR="007D261E" w:rsidRPr="002177C4" w:rsidRDefault="007D261E" w:rsidP="007D261E">
      <w:pPr>
        <w:spacing w:line="259" w:lineRule="auto"/>
        <w:rPr>
          <w:rFonts w:ascii="Times New Roman" w:hAnsi="Times New Roman"/>
          <w:lang w:eastAsia="en-US"/>
        </w:rPr>
      </w:pPr>
    </w:p>
    <w:p w14:paraId="7274EAF5" w14:textId="77777777" w:rsidR="007D261E" w:rsidRPr="002177C4" w:rsidRDefault="007D261E" w:rsidP="006F2FD1">
      <w:pPr>
        <w:numPr>
          <w:ilvl w:val="0"/>
          <w:numId w:val="37"/>
        </w:numPr>
        <w:spacing w:line="259" w:lineRule="auto"/>
        <w:jc w:val="center"/>
        <w:rPr>
          <w:rFonts w:ascii="Times New Roman" w:hAnsi="Times New Roman"/>
          <w:lang w:eastAsia="en-US"/>
        </w:rPr>
      </w:pPr>
      <w:r w:rsidRPr="002177C4">
        <w:rPr>
          <w:rFonts w:ascii="Times New Roman" w:hAnsi="Times New Roman"/>
          <w:lang w:eastAsia="en-US"/>
        </w:rPr>
        <w:t>člen</w:t>
      </w:r>
    </w:p>
    <w:p w14:paraId="0A669B04" w14:textId="77777777" w:rsidR="007D261E" w:rsidRPr="002177C4" w:rsidRDefault="007D261E" w:rsidP="007D261E">
      <w:pPr>
        <w:spacing w:line="259" w:lineRule="auto"/>
        <w:ind w:left="720"/>
        <w:rPr>
          <w:rFonts w:ascii="Times New Roman" w:hAnsi="Times New Roman"/>
          <w:lang w:eastAsia="en-US"/>
        </w:rPr>
      </w:pPr>
    </w:p>
    <w:p w14:paraId="1D558C0C" w14:textId="77777777" w:rsidR="007D261E" w:rsidRPr="002177C4" w:rsidRDefault="007D261E" w:rsidP="00B37C5B">
      <w:pPr>
        <w:spacing w:line="259" w:lineRule="auto"/>
        <w:jc w:val="both"/>
        <w:rPr>
          <w:rFonts w:ascii="Times New Roman" w:hAnsi="Times New Roman"/>
          <w:i/>
          <w:lang w:eastAsia="en-US"/>
        </w:rPr>
      </w:pPr>
      <w:r w:rsidRPr="002177C4">
        <w:rPr>
          <w:rFonts w:ascii="Times New Roman" w:hAnsi="Times New Roman"/>
          <w:i/>
          <w:lang w:eastAsia="en-US"/>
        </w:rPr>
        <w:t>Prodajalec bo izpolnil obveznosti, prevzete s to pogodbo, z/brez podizvajalcev (ustrezno označi):</w:t>
      </w:r>
    </w:p>
    <w:p w14:paraId="75EA668C" w14:textId="77777777" w:rsidR="007D261E" w:rsidRPr="002177C4" w:rsidRDefault="007D261E" w:rsidP="00B37C5B">
      <w:pPr>
        <w:spacing w:line="259" w:lineRule="auto"/>
        <w:jc w:val="both"/>
        <w:rPr>
          <w:rFonts w:ascii="Times New Roman" w:hAnsi="Times New Roman"/>
          <w:i/>
          <w:lang w:eastAsia="en-US"/>
        </w:rPr>
      </w:pPr>
      <w:r w:rsidRPr="002177C4">
        <w:rPr>
          <w:rFonts w:ascii="Times New Roman" w:hAnsi="Times New Roman"/>
          <w:i/>
          <w:lang w:eastAsia="en-US"/>
        </w:rPr>
        <w:t>1.</w:t>
      </w:r>
      <w:r w:rsidRPr="002177C4">
        <w:rPr>
          <w:rFonts w:ascii="Times New Roman" w:hAnsi="Times New Roman"/>
          <w:i/>
          <w:lang w:eastAsia="en-US"/>
        </w:rPr>
        <w:tab/>
        <w:t>podizvajalec:</w:t>
      </w:r>
      <w:r w:rsidRPr="002177C4">
        <w:rPr>
          <w:rFonts w:ascii="Times New Roman" w:hAnsi="Times New Roman"/>
          <w:i/>
          <w:lang w:eastAsia="en-US"/>
        </w:rPr>
        <w:tab/>
        <w:t>……………………………………………..(navedba vsake vrsta del, ki jih bo izvedel podizvajalec; podatki o podizvajalcu (naziv, polni naslov, matična številka, davčna številka in transakcijski račun); predmet, količina, vrednost, kraj in rok izvedbe teh del)</w:t>
      </w:r>
    </w:p>
    <w:p w14:paraId="3C6CFFEC" w14:textId="77777777" w:rsidR="007D261E" w:rsidRPr="002177C4" w:rsidRDefault="007D261E" w:rsidP="00B37C5B">
      <w:pPr>
        <w:spacing w:line="259" w:lineRule="auto"/>
        <w:jc w:val="both"/>
        <w:rPr>
          <w:rFonts w:ascii="Times New Roman" w:hAnsi="Times New Roman"/>
          <w:i/>
          <w:lang w:eastAsia="en-US"/>
        </w:rPr>
      </w:pPr>
      <w:r w:rsidRPr="002177C4">
        <w:rPr>
          <w:rFonts w:ascii="Times New Roman" w:hAnsi="Times New Roman"/>
          <w:i/>
          <w:lang w:eastAsia="en-US"/>
        </w:rPr>
        <w:t>2.</w:t>
      </w:r>
      <w:r w:rsidRPr="002177C4">
        <w:rPr>
          <w:rFonts w:ascii="Times New Roman" w:hAnsi="Times New Roman"/>
          <w:i/>
          <w:lang w:eastAsia="en-US"/>
        </w:rPr>
        <w:tab/>
        <w:t>podizvajalec:</w:t>
      </w:r>
      <w:r w:rsidRPr="002177C4">
        <w:rPr>
          <w:rFonts w:ascii="Times New Roman" w:hAnsi="Times New Roman"/>
          <w:i/>
          <w:lang w:eastAsia="en-US"/>
        </w:rPr>
        <w:tab/>
        <w:t>……………………………………………..(navedba vsake vrsta del, ki jih bo izvedel podizvajalec; podatki o podizvajalcu (naziv, polni naslov, matična številka, davčna številka in transakcijski račun); predmet, količina, vrednost, kraj in rok izvedbe teh del).</w:t>
      </w:r>
    </w:p>
    <w:p w14:paraId="3CA2CC56" w14:textId="77777777" w:rsidR="007D261E" w:rsidRPr="002177C4" w:rsidRDefault="007D261E" w:rsidP="00B37C5B">
      <w:pPr>
        <w:spacing w:line="259" w:lineRule="auto"/>
        <w:jc w:val="both"/>
        <w:rPr>
          <w:rFonts w:ascii="Times New Roman" w:hAnsi="Times New Roman"/>
          <w:i/>
          <w:lang w:eastAsia="en-US"/>
        </w:rPr>
      </w:pPr>
      <w:r w:rsidRPr="002177C4">
        <w:rPr>
          <w:rFonts w:ascii="Times New Roman" w:hAnsi="Times New Roman"/>
          <w:i/>
          <w:lang w:eastAsia="en-US"/>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4C85E3A5" w14:textId="77777777" w:rsidR="007D261E" w:rsidRPr="002177C4" w:rsidRDefault="007D261E" w:rsidP="00B37C5B">
      <w:pPr>
        <w:spacing w:line="259" w:lineRule="auto"/>
        <w:jc w:val="both"/>
        <w:rPr>
          <w:rFonts w:ascii="Times New Roman" w:hAnsi="Times New Roman"/>
          <w:i/>
          <w:lang w:eastAsia="en-US"/>
        </w:rPr>
      </w:pPr>
      <w:r w:rsidRPr="002177C4">
        <w:rPr>
          <w:rFonts w:ascii="Times New Roman" w:hAnsi="Times New Roman"/>
          <w:i/>
          <w:lang w:eastAsia="en-US"/>
        </w:rPr>
        <w:t>-</w:t>
      </w:r>
      <w:r w:rsidRPr="002177C4">
        <w:rPr>
          <w:rFonts w:ascii="Times New Roman" w:hAnsi="Times New Roman"/>
          <w:i/>
          <w:lang w:eastAsia="en-US"/>
        </w:rPr>
        <w:tab/>
        <w:t>glavni izvajalec v pogodbi pooblastiti naročnika, da na podlagi potrjenega računa oziroma situacije s strani glavnega izvajalca neposredno plačuje podizvajalcu,</w:t>
      </w:r>
    </w:p>
    <w:p w14:paraId="477B1A11" w14:textId="77777777" w:rsidR="007D261E" w:rsidRPr="002177C4" w:rsidRDefault="007D261E" w:rsidP="00B37C5B">
      <w:pPr>
        <w:spacing w:line="259" w:lineRule="auto"/>
        <w:jc w:val="both"/>
        <w:rPr>
          <w:rFonts w:ascii="Times New Roman" w:hAnsi="Times New Roman"/>
          <w:i/>
          <w:lang w:eastAsia="en-US"/>
        </w:rPr>
      </w:pPr>
      <w:r w:rsidRPr="002177C4">
        <w:rPr>
          <w:rFonts w:ascii="Times New Roman" w:hAnsi="Times New Roman"/>
          <w:i/>
          <w:lang w:eastAsia="en-US"/>
        </w:rPr>
        <w:t>-</w:t>
      </w:r>
      <w:r w:rsidRPr="002177C4">
        <w:rPr>
          <w:rFonts w:ascii="Times New Roman" w:hAnsi="Times New Roman"/>
          <w:i/>
          <w:lang w:eastAsia="en-US"/>
        </w:rPr>
        <w:tab/>
        <w:t>podizvajalec predložiti soglasje, na podlagi katerega naročnik namesto ponudnika poravna podizvajalčevo terjatev do ponudnika,</w:t>
      </w:r>
    </w:p>
    <w:p w14:paraId="58A3D1F2" w14:textId="77777777" w:rsidR="007D261E" w:rsidRPr="002177C4" w:rsidRDefault="007D261E" w:rsidP="00B37C5B">
      <w:pPr>
        <w:spacing w:line="259" w:lineRule="auto"/>
        <w:jc w:val="both"/>
        <w:rPr>
          <w:rFonts w:ascii="Times New Roman" w:hAnsi="Times New Roman"/>
          <w:i/>
          <w:lang w:eastAsia="en-US"/>
        </w:rPr>
      </w:pPr>
      <w:r w:rsidRPr="002177C4">
        <w:rPr>
          <w:rFonts w:ascii="Times New Roman" w:hAnsi="Times New Roman"/>
          <w:i/>
          <w:lang w:eastAsia="en-US"/>
        </w:rPr>
        <w:t>-</w:t>
      </w:r>
      <w:r w:rsidRPr="002177C4">
        <w:rPr>
          <w:rFonts w:ascii="Times New Roman" w:hAnsi="Times New Roman"/>
          <w:i/>
          <w:lang w:eastAsia="en-US"/>
        </w:rPr>
        <w:tab/>
        <w:t>glavni izvajalec svojemu računu ali situaciji priložiti račun ali situacijo podizvajalca, ki ga je predhodno potrdil.</w:t>
      </w:r>
    </w:p>
    <w:p w14:paraId="1FBA0D9A" w14:textId="77777777" w:rsidR="007D261E" w:rsidRPr="002177C4" w:rsidRDefault="007D261E" w:rsidP="00B37C5B">
      <w:pPr>
        <w:spacing w:line="259" w:lineRule="auto"/>
        <w:jc w:val="both"/>
        <w:rPr>
          <w:rFonts w:ascii="Times New Roman" w:hAnsi="Times New Roman"/>
          <w:i/>
          <w:lang w:eastAsia="en-US"/>
        </w:rPr>
      </w:pPr>
      <w:r w:rsidRPr="002177C4">
        <w:rPr>
          <w:rFonts w:ascii="Times New Roman" w:hAnsi="Times New Roman"/>
          <w:i/>
          <w:lang w:eastAsia="en-US"/>
        </w:rPr>
        <w:t xml:space="preserve">Če neposredno plačilo podizvajalcu ni obvezno v skladu s 94. členom ZJN-3, mora naročnik od glavnega izvajalca zahtevati, da mu najpozneje v 60 dneh od plačila končnega računa oziroma </w:t>
      </w:r>
      <w:r w:rsidRPr="002177C4">
        <w:rPr>
          <w:rFonts w:ascii="Times New Roman" w:hAnsi="Times New Roman"/>
          <w:i/>
          <w:lang w:eastAsia="en-US"/>
        </w:rPr>
        <w:lastRenderedPageBreak/>
        <w:t>situacije pošlje svojo pisno izjavo in pisno izjavo podizvajalca, da je podizvajalec prejel plačilo za izvedene gradnje ali storitve oziroma dobavljeno blago, neposredno povezano s predmetom javnega naročila.</w:t>
      </w:r>
    </w:p>
    <w:p w14:paraId="339D2113" w14:textId="77777777" w:rsidR="007D261E" w:rsidRPr="002177C4" w:rsidRDefault="007D261E" w:rsidP="007D261E">
      <w:pPr>
        <w:spacing w:line="259" w:lineRule="auto"/>
        <w:rPr>
          <w:rFonts w:ascii="Times New Roman" w:hAnsi="Times New Roman"/>
          <w:lang w:eastAsia="en-US"/>
        </w:rPr>
      </w:pPr>
    </w:p>
    <w:p w14:paraId="2E0AB54A" w14:textId="77777777" w:rsidR="007D261E" w:rsidRPr="002177C4" w:rsidRDefault="007D261E" w:rsidP="007D261E">
      <w:pPr>
        <w:spacing w:line="259" w:lineRule="auto"/>
        <w:rPr>
          <w:rFonts w:ascii="Times New Roman" w:hAnsi="Times New Roman"/>
          <w:lang w:eastAsia="en-US"/>
        </w:rPr>
      </w:pPr>
    </w:p>
    <w:p w14:paraId="6BD9941F" w14:textId="2D55E281"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t>X</w:t>
      </w:r>
      <w:r w:rsidR="001A5459">
        <w:rPr>
          <w:rFonts w:ascii="Times New Roman" w:hAnsi="Times New Roman"/>
          <w:b/>
          <w:lang w:eastAsia="en-US"/>
        </w:rPr>
        <w:t>I</w:t>
      </w:r>
      <w:r w:rsidRPr="002177C4">
        <w:rPr>
          <w:rFonts w:ascii="Times New Roman" w:hAnsi="Times New Roman"/>
          <w:b/>
          <w:lang w:eastAsia="en-US"/>
        </w:rPr>
        <w:t>.</w:t>
      </w:r>
      <w:r w:rsidRPr="002177C4">
        <w:rPr>
          <w:rFonts w:ascii="Times New Roman" w:hAnsi="Times New Roman"/>
          <w:b/>
          <w:lang w:eastAsia="en-US"/>
        </w:rPr>
        <w:tab/>
        <w:t>Sodelovanje, višja sila, pooblaščene osebe</w:t>
      </w:r>
    </w:p>
    <w:p w14:paraId="15146AF7" w14:textId="77777777" w:rsidR="007D261E" w:rsidRPr="002177C4" w:rsidRDefault="007D261E" w:rsidP="007D261E">
      <w:pPr>
        <w:spacing w:line="259" w:lineRule="auto"/>
        <w:rPr>
          <w:rFonts w:ascii="Times New Roman" w:hAnsi="Times New Roman"/>
          <w:lang w:eastAsia="en-US"/>
        </w:rPr>
      </w:pPr>
    </w:p>
    <w:p w14:paraId="4B584964" w14:textId="77777777" w:rsidR="007D261E" w:rsidRPr="002177C4" w:rsidRDefault="007D261E" w:rsidP="006F2FD1">
      <w:pPr>
        <w:numPr>
          <w:ilvl w:val="0"/>
          <w:numId w:val="37"/>
        </w:numPr>
        <w:spacing w:line="259" w:lineRule="auto"/>
        <w:jc w:val="center"/>
        <w:rPr>
          <w:rFonts w:ascii="Times New Roman" w:hAnsi="Times New Roman"/>
          <w:lang w:eastAsia="en-US"/>
        </w:rPr>
      </w:pPr>
      <w:r w:rsidRPr="002177C4">
        <w:rPr>
          <w:rFonts w:ascii="Times New Roman" w:hAnsi="Times New Roman"/>
          <w:lang w:eastAsia="en-US"/>
        </w:rPr>
        <w:t>člen</w:t>
      </w:r>
    </w:p>
    <w:p w14:paraId="15045BFF"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 xml:space="preserve"> </w:t>
      </w:r>
    </w:p>
    <w:p w14:paraId="6349F0DE" w14:textId="77777777" w:rsidR="007D261E" w:rsidRPr="002177C4" w:rsidRDefault="007D261E" w:rsidP="007D261E">
      <w:pPr>
        <w:spacing w:line="259" w:lineRule="auto"/>
        <w:rPr>
          <w:rFonts w:ascii="Times New Roman" w:hAnsi="Times New Roman"/>
          <w:lang w:eastAsia="en-US"/>
        </w:rPr>
      </w:pPr>
    </w:p>
    <w:p w14:paraId="26AA6D6F"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Kupec se zavezuje, da bo za nemoteno izvajanje pogodbenih obveznosti prodajalca zagotovil takoj po podpisu pogodbe sodelovanje oseb, ki bodo v stiku s prodajalcem.</w:t>
      </w:r>
    </w:p>
    <w:p w14:paraId="73350DAB" w14:textId="77777777" w:rsidR="007D261E" w:rsidRPr="002177C4" w:rsidRDefault="007D261E" w:rsidP="007D261E">
      <w:pPr>
        <w:spacing w:line="259" w:lineRule="auto"/>
        <w:rPr>
          <w:rFonts w:ascii="Times New Roman" w:hAnsi="Times New Roman"/>
          <w:lang w:eastAsia="en-US"/>
        </w:rPr>
      </w:pPr>
    </w:p>
    <w:p w14:paraId="555A4ADC" w14:textId="77777777" w:rsidR="007D261E" w:rsidRPr="002177C4" w:rsidRDefault="007D261E" w:rsidP="006F2FD1">
      <w:pPr>
        <w:numPr>
          <w:ilvl w:val="0"/>
          <w:numId w:val="37"/>
        </w:numPr>
        <w:spacing w:line="259" w:lineRule="auto"/>
        <w:jc w:val="center"/>
        <w:rPr>
          <w:rFonts w:ascii="Times New Roman" w:hAnsi="Times New Roman"/>
          <w:lang w:eastAsia="en-US"/>
        </w:rPr>
      </w:pPr>
      <w:r w:rsidRPr="002177C4">
        <w:rPr>
          <w:rFonts w:ascii="Times New Roman" w:hAnsi="Times New Roman"/>
          <w:lang w:eastAsia="en-US"/>
        </w:rPr>
        <w:t>člen</w:t>
      </w:r>
    </w:p>
    <w:p w14:paraId="03F6CFF0" w14:textId="77777777" w:rsidR="007D261E" w:rsidRPr="002177C4" w:rsidRDefault="007D261E" w:rsidP="007D261E">
      <w:pPr>
        <w:spacing w:line="259" w:lineRule="auto"/>
        <w:ind w:left="720"/>
        <w:rPr>
          <w:rFonts w:ascii="Times New Roman" w:hAnsi="Times New Roman"/>
          <w:lang w:eastAsia="en-US"/>
        </w:rPr>
      </w:pPr>
    </w:p>
    <w:p w14:paraId="2E93E0E3"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Prodajalec bo morebitne ovire za izvedbo pogodbe nemudoma sporočil kupcu in predlagal, kako jih razrešiti v okviru pogodbenih določil. Kupec se bo na opozorila nemudoma odzval in potrdil ali zavrnil predlagano rešitev.</w:t>
      </w:r>
    </w:p>
    <w:p w14:paraId="7A272EDE" w14:textId="77777777" w:rsidR="007D261E" w:rsidRPr="002177C4" w:rsidRDefault="007D261E" w:rsidP="007D261E">
      <w:pPr>
        <w:spacing w:line="259" w:lineRule="auto"/>
        <w:rPr>
          <w:rFonts w:ascii="Times New Roman" w:hAnsi="Times New Roman"/>
          <w:lang w:eastAsia="en-US"/>
        </w:rPr>
      </w:pPr>
    </w:p>
    <w:p w14:paraId="4C3DE2A6" w14:textId="77777777" w:rsidR="007D261E" w:rsidRPr="002177C4" w:rsidRDefault="007D261E" w:rsidP="006F2FD1">
      <w:pPr>
        <w:numPr>
          <w:ilvl w:val="0"/>
          <w:numId w:val="37"/>
        </w:numPr>
        <w:spacing w:line="259" w:lineRule="auto"/>
        <w:jc w:val="center"/>
        <w:rPr>
          <w:rFonts w:ascii="Times New Roman" w:hAnsi="Times New Roman"/>
          <w:lang w:eastAsia="en-US"/>
        </w:rPr>
      </w:pPr>
      <w:r w:rsidRPr="002177C4">
        <w:rPr>
          <w:rFonts w:ascii="Times New Roman" w:hAnsi="Times New Roman"/>
          <w:lang w:eastAsia="en-US"/>
        </w:rPr>
        <w:t>člen</w:t>
      </w:r>
    </w:p>
    <w:p w14:paraId="7D2CD8A3" w14:textId="77777777" w:rsidR="007D261E" w:rsidRPr="002177C4" w:rsidRDefault="007D261E" w:rsidP="007D261E">
      <w:pPr>
        <w:spacing w:line="259" w:lineRule="auto"/>
        <w:ind w:left="720"/>
        <w:rPr>
          <w:rFonts w:ascii="Times New Roman" w:hAnsi="Times New Roman"/>
          <w:lang w:eastAsia="en-US"/>
        </w:rPr>
      </w:pPr>
    </w:p>
    <w:p w14:paraId="3C7FD95B" w14:textId="52DF3B5D" w:rsidR="007D261E" w:rsidRDefault="007D261E" w:rsidP="007D261E">
      <w:pPr>
        <w:spacing w:line="259" w:lineRule="auto"/>
        <w:rPr>
          <w:rFonts w:ascii="Times New Roman" w:hAnsi="Times New Roman"/>
          <w:lang w:eastAsia="en-US"/>
        </w:rPr>
      </w:pPr>
      <w:r w:rsidRPr="002177C4">
        <w:rPr>
          <w:rFonts w:ascii="Times New Roman" w:hAnsi="Times New Roman"/>
          <w:lang w:eastAsia="en-US"/>
        </w:rPr>
        <w:t>V primeru višje sile, ki bi ovirala izvajanje pogodbenih določil se bosta kupec in prodajalec sestala in proučila oziroma opredelila nove rešitve.</w:t>
      </w:r>
    </w:p>
    <w:p w14:paraId="0FC24084" w14:textId="77777777" w:rsidR="007D261E" w:rsidRPr="002177C4" w:rsidRDefault="007D261E" w:rsidP="007D261E">
      <w:pPr>
        <w:spacing w:line="259" w:lineRule="auto"/>
        <w:rPr>
          <w:rFonts w:ascii="Times New Roman" w:hAnsi="Times New Roman"/>
          <w:lang w:eastAsia="en-US"/>
        </w:rPr>
      </w:pPr>
    </w:p>
    <w:p w14:paraId="2A31D43B" w14:textId="77777777" w:rsidR="007D261E" w:rsidRPr="002177C4" w:rsidRDefault="007D261E" w:rsidP="006F2FD1">
      <w:pPr>
        <w:numPr>
          <w:ilvl w:val="0"/>
          <w:numId w:val="37"/>
        </w:numPr>
        <w:spacing w:line="259" w:lineRule="auto"/>
        <w:jc w:val="center"/>
        <w:rPr>
          <w:rFonts w:ascii="Times New Roman" w:hAnsi="Times New Roman"/>
          <w:lang w:eastAsia="en-US"/>
        </w:rPr>
      </w:pPr>
      <w:r w:rsidRPr="002177C4">
        <w:rPr>
          <w:rFonts w:ascii="Times New Roman" w:hAnsi="Times New Roman"/>
          <w:lang w:eastAsia="en-US"/>
        </w:rPr>
        <w:t>člen</w:t>
      </w:r>
    </w:p>
    <w:p w14:paraId="54A7B1D3" w14:textId="77777777" w:rsidR="007D261E" w:rsidRPr="002177C4" w:rsidRDefault="007D261E" w:rsidP="007D261E">
      <w:pPr>
        <w:spacing w:line="259" w:lineRule="auto"/>
        <w:ind w:left="720"/>
        <w:rPr>
          <w:rFonts w:ascii="Times New Roman" w:hAnsi="Times New Roman"/>
          <w:lang w:eastAsia="en-US"/>
        </w:rPr>
      </w:pPr>
    </w:p>
    <w:p w14:paraId="405DD60D"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 xml:space="preserve">Pogodbeni predstavnik naročnika po tej pogodbi oziroma skrbnik pogodbe je: …………………………, </w:t>
      </w:r>
    </w:p>
    <w:p w14:paraId="6AE987DD"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 xml:space="preserve">Telefon: ……………………. E-naslov: ………………………………  </w:t>
      </w:r>
      <w:r w:rsidRPr="002177C4">
        <w:rPr>
          <w:rFonts w:ascii="Times New Roman" w:hAnsi="Times New Roman"/>
          <w:lang w:eastAsia="en-US"/>
        </w:rPr>
        <w:tab/>
        <w:t xml:space="preserve"> </w:t>
      </w:r>
    </w:p>
    <w:p w14:paraId="1C0E0CA5" w14:textId="77777777" w:rsidR="007D261E" w:rsidRPr="002177C4" w:rsidRDefault="007D261E" w:rsidP="007D261E">
      <w:pPr>
        <w:spacing w:line="259" w:lineRule="auto"/>
        <w:rPr>
          <w:rFonts w:ascii="Times New Roman" w:hAnsi="Times New Roman"/>
          <w:lang w:eastAsia="en-US"/>
        </w:rPr>
      </w:pPr>
    </w:p>
    <w:p w14:paraId="6207C405"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w:t>
      </w:r>
    </w:p>
    <w:p w14:paraId="5EF7E8DA" w14:textId="77777777" w:rsidR="007D261E" w:rsidRPr="002177C4" w:rsidRDefault="007D261E" w:rsidP="007D261E">
      <w:pPr>
        <w:spacing w:line="259" w:lineRule="auto"/>
        <w:rPr>
          <w:rFonts w:ascii="Times New Roman" w:hAnsi="Times New Roman"/>
          <w:lang w:eastAsia="en-US"/>
        </w:rPr>
      </w:pPr>
    </w:p>
    <w:p w14:paraId="67ACE8C1"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Pogodbeni predstavnik prodajalca po tej pogodbi oziroma skrbnik pogodbe je:…………………………...</w:t>
      </w:r>
    </w:p>
    <w:p w14:paraId="6F6A3417"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 xml:space="preserve">Telefon…………………………………E-naslov:………………………………………  </w:t>
      </w:r>
      <w:r w:rsidRPr="002177C4">
        <w:rPr>
          <w:rFonts w:ascii="Times New Roman" w:hAnsi="Times New Roman"/>
          <w:lang w:eastAsia="en-US"/>
        </w:rPr>
        <w:tab/>
        <w:t xml:space="preserve">  </w:t>
      </w:r>
      <w:r w:rsidRPr="002177C4">
        <w:rPr>
          <w:rFonts w:ascii="Times New Roman" w:hAnsi="Times New Roman"/>
          <w:lang w:eastAsia="en-US"/>
        </w:rPr>
        <w:tab/>
        <w:t xml:space="preserve"> </w:t>
      </w:r>
    </w:p>
    <w:p w14:paraId="585D397C" w14:textId="77777777" w:rsidR="007D261E" w:rsidRPr="002177C4" w:rsidRDefault="007D261E" w:rsidP="007D261E">
      <w:pPr>
        <w:spacing w:line="259" w:lineRule="auto"/>
        <w:rPr>
          <w:rFonts w:ascii="Times New Roman" w:hAnsi="Times New Roman"/>
          <w:lang w:eastAsia="en-US"/>
        </w:rPr>
      </w:pPr>
    </w:p>
    <w:p w14:paraId="0B732FE1"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Prodajalčev predstavnik je pooblaščen, da zastopa prodajalca v vseh vprašanjih, ki se nanašajo na storitve po tej pogodbi in je dolžan neposredno sodelovati s predstavnikom naročnika ves čas trajanja te pogodbe.</w:t>
      </w:r>
    </w:p>
    <w:p w14:paraId="5D007871" w14:textId="77777777" w:rsidR="007D261E" w:rsidRPr="002177C4" w:rsidRDefault="007D261E" w:rsidP="007D261E">
      <w:pPr>
        <w:spacing w:line="259" w:lineRule="auto"/>
        <w:rPr>
          <w:rFonts w:ascii="Times New Roman" w:hAnsi="Times New Roman"/>
          <w:lang w:eastAsia="en-US"/>
        </w:rPr>
      </w:pPr>
    </w:p>
    <w:p w14:paraId="76197F9C" w14:textId="538955F8"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t>XI</w:t>
      </w:r>
      <w:r w:rsidR="001A5459">
        <w:rPr>
          <w:rFonts w:ascii="Times New Roman" w:hAnsi="Times New Roman"/>
          <w:b/>
          <w:lang w:eastAsia="en-US"/>
        </w:rPr>
        <w:t>I</w:t>
      </w:r>
      <w:r w:rsidRPr="002177C4">
        <w:rPr>
          <w:rFonts w:ascii="Times New Roman" w:hAnsi="Times New Roman"/>
          <w:b/>
          <w:lang w:eastAsia="en-US"/>
        </w:rPr>
        <w:t>.</w:t>
      </w:r>
      <w:r w:rsidRPr="002177C4">
        <w:rPr>
          <w:rFonts w:ascii="Times New Roman" w:hAnsi="Times New Roman"/>
          <w:b/>
          <w:lang w:eastAsia="en-US"/>
        </w:rPr>
        <w:tab/>
        <w:t>Protikorupcijska in socialna klavzula, reševanje sporov, dokumentacija</w:t>
      </w:r>
    </w:p>
    <w:p w14:paraId="4B41677A" w14:textId="77777777" w:rsidR="007D261E" w:rsidRPr="002177C4" w:rsidRDefault="007D261E" w:rsidP="007D261E">
      <w:pPr>
        <w:spacing w:line="259" w:lineRule="auto"/>
        <w:rPr>
          <w:rFonts w:ascii="Times New Roman" w:hAnsi="Times New Roman"/>
          <w:lang w:eastAsia="en-US"/>
        </w:rPr>
      </w:pPr>
    </w:p>
    <w:p w14:paraId="272B8B10" w14:textId="77777777" w:rsidR="007D261E" w:rsidRPr="002177C4" w:rsidRDefault="007D261E" w:rsidP="006F2FD1">
      <w:pPr>
        <w:numPr>
          <w:ilvl w:val="0"/>
          <w:numId w:val="37"/>
        </w:numPr>
        <w:spacing w:line="259" w:lineRule="auto"/>
        <w:jc w:val="center"/>
        <w:rPr>
          <w:rFonts w:ascii="Times New Roman" w:hAnsi="Times New Roman"/>
          <w:lang w:eastAsia="en-US"/>
        </w:rPr>
      </w:pPr>
      <w:r w:rsidRPr="002177C4">
        <w:rPr>
          <w:rFonts w:ascii="Times New Roman" w:hAnsi="Times New Roman"/>
          <w:lang w:eastAsia="en-US"/>
        </w:rPr>
        <w:t>člen</w:t>
      </w:r>
    </w:p>
    <w:p w14:paraId="4C82B330" w14:textId="77777777" w:rsidR="007D261E" w:rsidRPr="002177C4" w:rsidRDefault="007D261E" w:rsidP="007D261E">
      <w:pPr>
        <w:spacing w:line="259" w:lineRule="auto"/>
        <w:ind w:left="720"/>
        <w:rPr>
          <w:rFonts w:ascii="Times New Roman" w:hAnsi="Times New Roman"/>
          <w:lang w:eastAsia="en-US"/>
        </w:rPr>
      </w:pPr>
    </w:p>
    <w:p w14:paraId="4D211220"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Odstop te pogodbe tretjemu v primeru statusnih sprememb prodajalca je možen samo s pisnim soglasjem obeh pogodbenih strank.</w:t>
      </w:r>
    </w:p>
    <w:p w14:paraId="08C13FBA" w14:textId="77777777" w:rsidR="007D261E" w:rsidRPr="002177C4" w:rsidRDefault="007D261E" w:rsidP="007D261E">
      <w:pPr>
        <w:spacing w:line="259" w:lineRule="auto"/>
        <w:rPr>
          <w:rFonts w:ascii="Times New Roman" w:hAnsi="Times New Roman"/>
          <w:lang w:eastAsia="en-US"/>
        </w:rPr>
      </w:pPr>
    </w:p>
    <w:p w14:paraId="78B67DD6"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lastRenderedPageBreak/>
        <w:t>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 zastopniku ali posredniku. V primeru kršitve ali poskusa kršitve te klavzule, je že sklenjena in veljavna pogodba nična, če pa pogodba še ni veljavna, se šteje, da pogodba še ni bila sklenjena.</w:t>
      </w:r>
    </w:p>
    <w:p w14:paraId="0C066E96"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 xml:space="preserve"> </w:t>
      </w:r>
    </w:p>
    <w:p w14:paraId="6DCD1D12"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55499C9B" w14:textId="77777777" w:rsidR="007D261E" w:rsidRPr="002177C4" w:rsidRDefault="007D261E" w:rsidP="00B37C5B">
      <w:pPr>
        <w:spacing w:line="259" w:lineRule="auto"/>
        <w:jc w:val="both"/>
        <w:rPr>
          <w:rFonts w:ascii="Times New Roman" w:hAnsi="Times New Roman"/>
          <w:lang w:eastAsia="en-US"/>
        </w:rPr>
      </w:pPr>
    </w:p>
    <w:p w14:paraId="0409C1E0"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 xml:space="preserve">Pogodba preneha veljati, če je naročnik seznanjen, da je pristojni državni organ ali sodišče s pravnomočno odločitvijo ugotovilo kršitev delovne, </w:t>
      </w:r>
      <w:proofErr w:type="spellStart"/>
      <w:r w:rsidRPr="002177C4">
        <w:rPr>
          <w:rFonts w:ascii="Times New Roman" w:hAnsi="Times New Roman"/>
          <w:lang w:eastAsia="en-US"/>
        </w:rPr>
        <w:t>okoljske</w:t>
      </w:r>
      <w:proofErr w:type="spellEnd"/>
      <w:r w:rsidRPr="002177C4">
        <w:rPr>
          <w:rFonts w:ascii="Times New Roman" w:hAnsi="Times New Roman"/>
          <w:lang w:eastAsia="en-US"/>
        </w:rPr>
        <w:t xml:space="preserve"> ali socialne zakonodaje s strani izvajalca pogodbe o izvedbi javnega naročila ali njegovega podizvajalca.</w:t>
      </w:r>
    </w:p>
    <w:p w14:paraId="055F6082" w14:textId="77777777" w:rsidR="007D261E" w:rsidRPr="002177C4" w:rsidRDefault="007D261E" w:rsidP="007D261E">
      <w:pPr>
        <w:spacing w:line="259" w:lineRule="auto"/>
        <w:rPr>
          <w:rFonts w:ascii="Times New Roman" w:hAnsi="Times New Roman"/>
          <w:lang w:eastAsia="en-US"/>
        </w:rPr>
      </w:pPr>
    </w:p>
    <w:p w14:paraId="3705FC32" w14:textId="77777777" w:rsidR="007D261E" w:rsidRPr="002177C4" w:rsidRDefault="007D261E" w:rsidP="006F2FD1">
      <w:pPr>
        <w:numPr>
          <w:ilvl w:val="0"/>
          <w:numId w:val="37"/>
        </w:numPr>
        <w:spacing w:line="259" w:lineRule="auto"/>
        <w:jc w:val="center"/>
        <w:rPr>
          <w:rFonts w:ascii="Times New Roman" w:hAnsi="Times New Roman"/>
          <w:lang w:eastAsia="en-US"/>
        </w:rPr>
      </w:pPr>
      <w:r w:rsidRPr="002177C4">
        <w:rPr>
          <w:rFonts w:ascii="Times New Roman" w:hAnsi="Times New Roman"/>
          <w:lang w:eastAsia="en-US"/>
        </w:rPr>
        <w:t>člen</w:t>
      </w:r>
    </w:p>
    <w:p w14:paraId="7BA8E101" w14:textId="77777777" w:rsidR="007D261E" w:rsidRPr="002177C4" w:rsidRDefault="007D261E" w:rsidP="007D261E">
      <w:pPr>
        <w:spacing w:line="259" w:lineRule="auto"/>
        <w:ind w:left="720"/>
        <w:rPr>
          <w:rFonts w:ascii="Times New Roman" w:hAnsi="Times New Roman"/>
          <w:lang w:eastAsia="en-US"/>
        </w:rPr>
      </w:pPr>
    </w:p>
    <w:p w14:paraId="18CCD136" w14:textId="77777777" w:rsidR="007D261E" w:rsidRPr="002177C4" w:rsidRDefault="007D261E" w:rsidP="00B37C5B">
      <w:pPr>
        <w:spacing w:line="259" w:lineRule="auto"/>
        <w:jc w:val="both"/>
        <w:rPr>
          <w:rFonts w:ascii="Times New Roman" w:hAnsi="Times New Roman"/>
          <w:lang w:eastAsia="en-US"/>
        </w:rPr>
      </w:pPr>
      <w:r w:rsidRPr="002177C4">
        <w:rPr>
          <w:rFonts w:ascii="Times New Roman" w:hAnsi="Times New Roman"/>
          <w:lang w:eastAsia="en-US"/>
        </w:rPr>
        <w:t>Vse spore iz te pogodbe bosta pogodbeni stranki reševali prvenstveno sporazumno, če do sporazuma ne pride, bo pristojno stvarno pristojno sodišče.</w:t>
      </w:r>
    </w:p>
    <w:p w14:paraId="0482C330" w14:textId="77777777" w:rsidR="007D261E" w:rsidRPr="002177C4" w:rsidRDefault="007D261E" w:rsidP="007D261E">
      <w:pPr>
        <w:spacing w:line="259" w:lineRule="auto"/>
        <w:rPr>
          <w:rFonts w:ascii="Times New Roman" w:hAnsi="Times New Roman"/>
          <w:lang w:eastAsia="en-US"/>
        </w:rPr>
      </w:pPr>
    </w:p>
    <w:p w14:paraId="2786AF41" w14:textId="77777777" w:rsidR="007D261E" w:rsidRPr="002177C4" w:rsidRDefault="007D261E" w:rsidP="006F2FD1">
      <w:pPr>
        <w:numPr>
          <w:ilvl w:val="0"/>
          <w:numId w:val="37"/>
        </w:numPr>
        <w:spacing w:line="259" w:lineRule="auto"/>
        <w:jc w:val="center"/>
        <w:rPr>
          <w:rFonts w:ascii="Times New Roman" w:hAnsi="Times New Roman"/>
          <w:lang w:eastAsia="en-US"/>
        </w:rPr>
      </w:pPr>
      <w:r w:rsidRPr="002177C4">
        <w:rPr>
          <w:rFonts w:ascii="Times New Roman" w:hAnsi="Times New Roman"/>
          <w:lang w:eastAsia="en-US"/>
        </w:rPr>
        <w:t>člen</w:t>
      </w:r>
    </w:p>
    <w:p w14:paraId="74FE0788" w14:textId="77777777" w:rsidR="007D261E" w:rsidRPr="002177C4" w:rsidRDefault="007D261E" w:rsidP="007D261E">
      <w:pPr>
        <w:spacing w:line="259" w:lineRule="auto"/>
        <w:ind w:left="720"/>
        <w:rPr>
          <w:rFonts w:ascii="Times New Roman" w:hAnsi="Times New Roman"/>
          <w:lang w:eastAsia="en-US"/>
        </w:rPr>
      </w:pPr>
    </w:p>
    <w:p w14:paraId="5073F214"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Pri tolmačenju te pogodbe in reševanju sporov se poleg pogodbe in Obligacijskega zakonika</w:t>
      </w:r>
    </w:p>
    <w:p w14:paraId="0B1AC4E8"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ab/>
        <w:t>upoštevajo kot sestavni deli pogodbe tudi:</w:t>
      </w:r>
    </w:p>
    <w:p w14:paraId="1D00B161"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w:t>
      </w:r>
      <w:r w:rsidRPr="002177C4">
        <w:rPr>
          <w:rFonts w:ascii="Times New Roman" w:hAnsi="Times New Roman"/>
          <w:lang w:eastAsia="en-US"/>
        </w:rPr>
        <w:tab/>
        <w:t>razpisna dokumentacija,</w:t>
      </w:r>
      <w:r w:rsidRPr="002177C4">
        <w:rPr>
          <w:rFonts w:ascii="Times New Roman" w:hAnsi="Times New Roman"/>
          <w:lang w:eastAsia="en-US"/>
        </w:rPr>
        <w:tab/>
      </w:r>
    </w:p>
    <w:p w14:paraId="3EA19973"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w:t>
      </w:r>
      <w:r w:rsidRPr="002177C4">
        <w:rPr>
          <w:rFonts w:ascii="Times New Roman" w:hAnsi="Times New Roman"/>
          <w:lang w:eastAsia="en-US"/>
        </w:rPr>
        <w:tab/>
        <w:t>ponudbena dokumentacija z izjavo o soglašanju z razpisnimi pogoji.</w:t>
      </w:r>
    </w:p>
    <w:p w14:paraId="5888A7FE" w14:textId="2AE7E8E7" w:rsidR="007D261E" w:rsidRDefault="007D261E" w:rsidP="007D261E">
      <w:pPr>
        <w:spacing w:line="259" w:lineRule="auto"/>
        <w:rPr>
          <w:rFonts w:ascii="Times New Roman" w:hAnsi="Times New Roman"/>
          <w:lang w:eastAsia="en-US"/>
        </w:rPr>
      </w:pPr>
    </w:p>
    <w:p w14:paraId="36C794D5" w14:textId="77777777" w:rsidR="001F04BF" w:rsidRPr="002177C4" w:rsidRDefault="001F04BF" w:rsidP="007D261E">
      <w:pPr>
        <w:spacing w:line="259" w:lineRule="auto"/>
        <w:rPr>
          <w:rFonts w:ascii="Times New Roman" w:hAnsi="Times New Roman"/>
          <w:lang w:eastAsia="en-US"/>
        </w:rPr>
      </w:pPr>
    </w:p>
    <w:p w14:paraId="0DA1A59A" w14:textId="56B3EE5F"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t>XII</w:t>
      </w:r>
      <w:r w:rsidR="001A5459">
        <w:rPr>
          <w:rFonts w:ascii="Times New Roman" w:hAnsi="Times New Roman"/>
          <w:b/>
          <w:lang w:eastAsia="en-US"/>
        </w:rPr>
        <w:t>I</w:t>
      </w:r>
      <w:r w:rsidRPr="002177C4">
        <w:rPr>
          <w:rFonts w:ascii="Times New Roman" w:hAnsi="Times New Roman"/>
          <w:b/>
          <w:lang w:eastAsia="en-US"/>
        </w:rPr>
        <w:t>.</w:t>
      </w:r>
      <w:r w:rsidRPr="002177C4">
        <w:rPr>
          <w:rFonts w:ascii="Times New Roman" w:hAnsi="Times New Roman"/>
          <w:b/>
          <w:lang w:eastAsia="en-US"/>
        </w:rPr>
        <w:tab/>
        <w:t>Odstop od pogodbe</w:t>
      </w:r>
    </w:p>
    <w:p w14:paraId="0D5AAEC2" w14:textId="77777777" w:rsidR="007D261E" w:rsidRPr="002177C4" w:rsidRDefault="007D261E" w:rsidP="007D261E">
      <w:pPr>
        <w:spacing w:line="259" w:lineRule="auto"/>
        <w:rPr>
          <w:rFonts w:ascii="Times New Roman" w:hAnsi="Times New Roman"/>
          <w:lang w:eastAsia="en-US"/>
        </w:rPr>
      </w:pPr>
    </w:p>
    <w:p w14:paraId="6AEF0996" w14:textId="77777777" w:rsidR="007D261E" w:rsidRPr="002177C4" w:rsidRDefault="007D261E" w:rsidP="006F2FD1">
      <w:pPr>
        <w:numPr>
          <w:ilvl w:val="0"/>
          <w:numId w:val="37"/>
        </w:numPr>
        <w:spacing w:line="259" w:lineRule="auto"/>
        <w:jc w:val="center"/>
        <w:rPr>
          <w:rFonts w:ascii="Times New Roman" w:hAnsi="Times New Roman"/>
          <w:lang w:eastAsia="en-US"/>
        </w:rPr>
      </w:pPr>
      <w:r w:rsidRPr="002177C4">
        <w:rPr>
          <w:rFonts w:ascii="Times New Roman" w:hAnsi="Times New Roman"/>
          <w:lang w:eastAsia="en-US"/>
        </w:rPr>
        <w:t>člen</w:t>
      </w:r>
    </w:p>
    <w:p w14:paraId="6F4FB9C6" w14:textId="77777777" w:rsidR="007D261E" w:rsidRPr="002177C4" w:rsidRDefault="007D261E" w:rsidP="007D261E">
      <w:pPr>
        <w:spacing w:line="259" w:lineRule="auto"/>
        <w:rPr>
          <w:rFonts w:ascii="Times New Roman" w:hAnsi="Times New Roman"/>
          <w:lang w:eastAsia="en-US"/>
        </w:rPr>
      </w:pPr>
    </w:p>
    <w:p w14:paraId="6096CB8D"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Odstop od pogodbe je možen na podlagi določil, ki jih ureja Obligacijski zakonik.</w:t>
      </w:r>
    </w:p>
    <w:p w14:paraId="140BCC59" w14:textId="77777777" w:rsidR="007D261E" w:rsidRPr="002177C4" w:rsidRDefault="007D261E" w:rsidP="007D261E">
      <w:pPr>
        <w:spacing w:line="259" w:lineRule="auto"/>
        <w:rPr>
          <w:rFonts w:ascii="Times New Roman" w:hAnsi="Times New Roman"/>
          <w:lang w:eastAsia="en-US"/>
        </w:rPr>
      </w:pPr>
    </w:p>
    <w:p w14:paraId="23AB29EE" w14:textId="77777777" w:rsidR="007D261E" w:rsidRPr="002177C4" w:rsidRDefault="007D261E" w:rsidP="007D261E">
      <w:pPr>
        <w:spacing w:line="259" w:lineRule="auto"/>
        <w:rPr>
          <w:rFonts w:ascii="Times New Roman" w:hAnsi="Times New Roman"/>
          <w:lang w:eastAsia="en-US"/>
        </w:rPr>
      </w:pPr>
    </w:p>
    <w:p w14:paraId="787460C1" w14:textId="29D31839" w:rsidR="007D261E" w:rsidRPr="002177C4" w:rsidRDefault="007D261E" w:rsidP="007D261E">
      <w:pPr>
        <w:spacing w:line="259" w:lineRule="auto"/>
        <w:rPr>
          <w:rFonts w:ascii="Times New Roman" w:hAnsi="Times New Roman"/>
          <w:b/>
          <w:lang w:eastAsia="en-US"/>
        </w:rPr>
      </w:pPr>
      <w:r w:rsidRPr="002177C4">
        <w:rPr>
          <w:rFonts w:ascii="Times New Roman" w:hAnsi="Times New Roman"/>
          <w:b/>
          <w:lang w:eastAsia="en-US"/>
        </w:rPr>
        <w:t>X</w:t>
      </w:r>
      <w:r w:rsidR="001A5459">
        <w:rPr>
          <w:rFonts w:ascii="Times New Roman" w:hAnsi="Times New Roman"/>
          <w:b/>
          <w:lang w:eastAsia="en-US"/>
        </w:rPr>
        <w:t>IV</w:t>
      </w:r>
      <w:r w:rsidRPr="002177C4">
        <w:rPr>
          <w:rFonts w:ascii="Times New Roman" w:hAnsi="Times New Roman"/>
          <w:b/>
          <w:lang w:eastAsia="en-US"/>
        </w:rPr>
        <w:t>.</w:t>
      </w:r>
      <w:r w:rsidRPr="002177C4">
        <w:rPr>
          <w:rFonts w:ascii="Times New Roman" w:hAnsi="Times New Roman"/>
          <w:b/>
          <w:lang w:eastAsia="en-US"/>
        </w:rPr>
        <w:tab/>
        <w:t>Veljavnost pogodbe, končne določbe</w:t>
      </w:r>
    </w:p>
    <w:p w14:paraId="23B0CF64" w14:textId="77777777" w:rsidR="007D261E" w:rsidRPr="002177C4" w:rsidRDefault="007D261E" w:rsidP="007D261E">
      <w:pPr>
        <w:spacing w:line="259" w:lineRule="auto"/>
        <w:rPr>
          <w:rFonts w:ascii="Times New Roman" w:hAnsi="Times New Roman"/>
          <w:lang w:eastAsia="en-US"/>
        </w:rPr>
      </w:pPr>
    </w:p>
    <w:p w14:paraId="5110EBCB" w14:textId="77777777" w:rsidR="007D261E" w:rsidRPr="002177C4" w:rsidRDefault="007D261E" w:rsidP="006F2FD1">
      <w:pPr>
        <w:numPr>
          <w:ilvl w:val="0"/>
          <w:numId w:val="37"/>
        </w:numPr>
        <w:spacing w:line="259" w:lineRule="auto"/>
        <w:jc w:val="center"/>
        <w:rPr>
          <w:rFonts w:ascii="Times New Roman" w:hAnsi="Times New Roman"/>
          <w:lang w:eastAsia="en-US"/>
        </w:rPr>
      </w:pPr>
      <w:r w:rsidRPr="002177C4">
        <w:rPr>
          <w:rFonts w:ascii="Times New Roman" w:hAnsi="Times New Roman"/>
          <w:lang w:eastAsia="en-US"/>
        </w:rPr>
        <w:t>člen</w:t>
      </w:r>
    </w:p>
    <w:p w14:paraId="1132BAFE" w14:textId="77777777" w:rsidR="007D261E" w:rsidRPr="002177C4" w:rsidRDefault="007D261E" w:rsidP="007D261E">
      <w:pPr>
        <w:spacing w:line="259" w:lineRule="auto"/>
        <w:ind w:left="720"/>
        <w:rPr>
          <w:rFonts w:ascii="Times New Roman" w:hAnsi="Times New Roman"/>
          <w:lang w:eastAsia="en-US"/>
        </w:rPr>
      </w:pPr>
    </w:p>
    <w:p w14:paraId="404231F5" w14:textId="2AF26E19" w:rsidR="007D261E" w:rsidRPr="002177C4" w:rsidRDefault="00D75F23" w:rsidP="001A5459">
      <w:pPr>
        <w:spacing w:line="259" w:lineRule="auto"/>
        <w:jc w:val="both"/>
        <w:rPr>
          <w:rFonts w:ascii="Times New Roman" w:hAnsi="Times New Roman"/>
          <w:lang w:eastAsia="en-US"/>
        </w:rPr>
      </w:pPr>
      <w:r w:rsidRPr="00D75F23">
        <w:rPr>
          <w:rFonts w:ascii="Times New Roman" w:hAnsi="Times New Roman"/>
          <w:lang w:eastAsia="en-US"/>
        </w:rPr>
        <w:t xml:space="preserve">Izbrani ponudnik mora podpisati in vrniti naročniku pogodbo v roku 10 (desetih) delovnih dni po prejemu s strani naročnika podpisane pogodbe. </w:t>
      </w:r>
      <w:r>
        <w:rPr>
          <w:rFonts w:ascii="Times New Roman" w:hAnsi="Times New Roman"/>
          <w:lang w:eastAsia="en-US"/>
        </w:rPr>
        <w:t xml:space="preserve"> </w:t>
      </w:r>
      <w:r w:rsidR="007D261E" w:rsidRPr="002177C4">
        <w:rPr>
          <w:rFonts w:ascii="Times New Roman" w:hAnsi="Times New Roman"/>
          <w:lang w:eastAsia="en-US"/>
        </w:rPr>
        <w:t xml:space="preserve">Pogodba prične veljati, ko jo podpišejo zastopniki vseh pogodbenih strank in ko izvajalec dostavi zavarovanje v skladu z </w:t>
      </w:r>
      <w:r w:rsidR="001A5459">
        <w:rPr>
          <w:rFonts w:ascii="Times New Roman" w:hAnsi="Times New Roman"/>
          <w:lang w:eastAsia="en-US"/>
        </w:rPr>
        <w:t>21</w:t>
      </w:r>
      <w:r w:rsidR="007D261E" w:rsidRPr="002177C4">
        <w:rPr>
          <w:rFonts w:ascii="Times New Roman" w:hAnsi="Times New Roman"/>
          <w:lang w:eastAsia="en-US"/>
        </w:rPr>
        <w:t>. členom te pogodbe in velja sedem (7) let po podpisu pogodbe.</w:t>
      </w:r>
      <w:r w:rsidR="00EA3B7D">
        <w:rPr>
          <w:rFonts w:ascii="Times New Roman" w:hAnsi="Times New Roman"/>
          <w:lang w:eastAsia="en-US"/>
        </w:rPr>
        <w:t xml:space="preserve"> Po preteku 7 let mora prodajalec analizni sistem na svoje stroške odstraniti</w:t>
      </w:r>
      <w:r w:rsidR="00CA45B9">
        <w:rPr>
          <w:rFonts w:ascii="Times New Roman" w:hAnsi="Times New Roman"/>
          <w:lang w:eastAsia="en-US"/>
        </w:rPr>
        <w:t>. Pogodbeni stranki lahko po predhodnem dogovoru z aneksom najem sistema tudi podaljšata.</w:t>
      </w:r>
    </w:p>
    <w:p w14:paraId="46834F28" w14:textId="77777777" w:rsidR="007D261E" w:rsidRPr="002177C4" w:rsidRDefault="007D261E" w:rsidP="001A5459">
      <w:pPr>
        <w:spacing w:line="259" w:lineRule="auto"/>
        <w:jc w:val="both"/>
        <w:rPr>
          <w:rFonts w:ascii="Times New Roman" w:hAnsi="Times New Roman"/>
          <w:lang w:eastAsia="en-US"/>
        </w:rPr>
      </w:pPr>
      <w:r w:rsidRPr="002177C4">
        <w:rPr>
          <w:rFonts w:ascii="Times New Roman" w:hAnsi="Times New Roman"/>
          <w:lang w:eastAsia="en-US"/>
        </w:rPr>
        <w:lastRenderedPageBreak/>
        <w:t>Sporazumevanje v zvezi z izvajanjem te pogodbe bo opravljeno v slovenskem jeziku ali kadar bo to za naročnika oz. uporabnika sprejemljivo, tudi v angleškem jeziku.</w:t>
      </w:r>
    </w:p>
    <w:p w14:paraId="3680927D" w14:textId="77777777" w:rsidR="007D261E" w:rsidRPr="002177C4" w:rsidRDefault="007D261E" w:rsidP="001A5459">
      <w:pPr>
        <w:spacing w:line="259" w:lineRule="auto"/>
        <w:jc w:val="both"/>
        <w:rPr>
          <w:rFonts w:ascii="Times New Roman" w:hAnsi="Times New Roman"/>
          <w:lang w:eastAsia="en-US"/>
        </w:rPr>
      </w:pPr>
    </w:p>
    <w:p w14:paraId="4AA96914" w14:textId="25ABF5B5" w:rsidR="007D261E" w:rsidRPr="002177C4" w:rsidRDefault="007D261E" w:rsidP="001A5459">
      <w:pPr>
        <w:spacing w:line="259" w:lineRule="auto"/>
        <w:jc w:val="both"/>
        <w:rPr>
          <w:rFonts w:ascii="Times New Roman" w:hAnsi="Times New Roman"/>
          <w:lang w:eastAsia="en-US"/>
        </w:rPr>
      </w:pPr>
      <w:r w:rsidRPr="002177C4">
        <w:rPr>
          <w:rFonts w:ascii="Times New Roman" w:hAnsi="Times New Roman"/>
          <w:lang w:eastAsia="en-US"/>
        </w:rPr>
        <w:t>Če v dokumentih pride do dvoumnosti, mora prodajalec, naročnik oz. uporabnik dati vse potrebne obrazložitve ali navodila.</w:t>
      </w:r>
    </w:p>
    <w:p w14:paraId="50693C4F" w14:textId="62DF256F" w:rsidR="007D261E" w:rsidRPr="002177C4" w:rsidRDefault="007D261E" w:rsidP="001A5459">
      <w:pPr>
        <w:spacing w:line="259" w:lineRule="auto"/>
        <w:jc w:val="both"/>
        <w:rPr>
          <w:rFonts w:ascii="Times New Roman" w:hAnsi="Times New Roman"/>
          <w:lang w:eastAsia="en-US"/>
        </w:rPr>
      </w:pPr>
      <w:r w:rsidRPr="002177C4">
        <w:rPr>
          <w:rFonts w:ascii="Times New Roman" w:hAnsi="Times New Roman"/>
          <w:lang w:eastAsia="en-US"/>
        </w:rPr>
        <w:t>Za vse, kar s to pogodbo ni posebej definirano ali je v nasprotju z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703B9410" w14:textId="77777777" w:rsidR="007D261E" w:rsidRPr="002177C4" w:rsidRDefault="007D261E" w:rsidP="001A5459">
      <w:pPr>
        <w:spacing w:line="259" w:lineRule="auto"/>
        <w:jc w:val="both"/>
        <w:rPr>
          <w:rFonts w:ascii="Times New Roman" w:hAnsi="Times New Roman"/>
          <w:lang w:eastAsia="en-US"/>
        </w:rPr>
      </w:pPr>
      <w:r w:rsidRPr="002177C4">
        <w:rPr>
          <w:rFonts w:ascii="Times New Roman" w:hAnsi="Times New Roman"/>
          <w:lang w:eastAsia="en-US"/>
        </w:rPr>
        <w:t>Zaradi ničnosti posameznega pogodbenega določila ni nična celotna pogodba, če lahko ostane brez ničnega določila in če nično določilo ni bil ne pogodbeni pogoj in ne odločilen nagib za sklenitev predmetne pogodbe.</w:t>
      </w:r>
    </w:p>
    <w:p w14:paraId="38AC2332" w14:textId="77777777" w:rsidR="007D261E" w:rsidRPr="002177C4" w:rsidRDefault="007D261E" w:rsidP="001A5459">
      <w:pPr>
        <w:spacing w:line="259" w:lineRule="auto"/>
        <w:jc w:val="both"/>
        <w:rPr>
          <w:rFonts w:ascii="Times New Roman" w:hAnsi="Times New Roman"/>
          <w:lang w:eastAsia="en-US"/>
        </w:rPr>
      </w:pPr>
    </w:p>
    <w:p w14:paraId="02656A8F" w14:textId="64C184D5" w:rsidR="001A5459" w:rsidRDefault="007D261E" w:rsidP="00B37C5B">
      <w:pPr>
        <w:spacing w:line="259" w:lineRule="auto"/>
        <w:jc w:val="both"/>
        <w:rPr>
          <w:rFonts w:ascii="Times New Roman" w:hAnsi="Times New Roman"/>
          <w:lang w:eastAsia="en-US"/>
        </w:rPr>
      </w:pPr>
      <w:r w:rsidRPr="002177C4">
        <w:rPr>
          <w:rFonts w:ascii="Times New Roman" w:hAnsi="Times New Roman"/>
          <w:lang w:eastAsia="en-US"/>
        </w:rPr>
        <w:t>Pogodba solidarno zavezuje vsakokratne pravne naslednike tudi v primeru organizacijskih oziroma statusno - lastninskih sprememb.</w:t>
      </w:r>
    </w:p>
    <w:p w14:paraId="17D5B5AE" w14:textId="77777777" w:rsidR="00B37C5B" w:rsidRPr="002177C4" w:rsidRDefault="00B37C5B" w:rsidP="00B37C5B">
      <w:pPr>
        <w:spacing w:line="259" w:lineRule="auto"/>
        <w:jc w:val="both"/>
        <w:rPr>
          <w:rFonts w:ascii="Times New Roman" w:hAnsi="Times New Roman"/>
          <w:lang w:eastAsia="en-US"/>
        </w:rPr>
      </w:pPr>
    </w:p>
    <w:p w14:paraId="735278C7" w14:textId="77777777" w:rsidR="007D261E" w:rsidRPr="002177C4" w:rsidRDefault="007D261E" w:rsidP="007D261E">
      <w:pPr>
        <w:spacing w:line="259" w:lineRule="auto"/>
        <w:jc w:val="center"/>
        <w:rPr>
          <w:rFonts w:ascii="Times New Roman" w:hAnsi="Times New Roman"/>
          <w:lang w:eastAsia="en-US"/>
        </w:rPr>
      </w:pPr>
      <w:r w:rsidRPr="002177C4">
        <w:rPr>
          <w:rFonts w:ascii="Times New Roman" w:hAnsi="Times New Roman"/>
          <w:lang w:eastAsia="en-US"/>
        </w:rPr>
        <w:t>32. člen</w:t>
      </w:r>
    </w:p>
    <w:p w14:paraId="3DF070F1" w14:textId="77777777" w:rsidR="007D261E" w:rsidRPr="002177C4" w:rsidRDefault="007D261E" w:rsidP="007D261E">
      <w:pPr>
        <w:spacing w:line="259" w:lineRule="auto"/>
        <w:rPr>
          <w:rFonts w:ascii="Times New Roman" w:hAnsi="Times New Roman"/>
          <w:lang w:eastAsia="en-US"/>
        </w:rPr>
      </w:pPr>
    </w:p>
    <w:p w14:paraId="71A3600E" w14:textId="21A570A5"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Pogodba je sestavljena v štirih enakih izvodih, od katerih prejme vsaka pogodbena stranka po dva izvoda.</w:t>
      </w:r>
    </w:p>
    <w:p w14:paraId="23A8E369" w14:textId="77777777" w:rsidR="007D261E" w:rsidRPr="002177C4" w:rsidRDefault="007D261E" w:rsidP="007D261E">
      <w:pPr>
        <w:spacing w:line="259" w:lineRule="auto"/>
        <w:rPr>
          <w:rFonts w:ascii="Times New Roman" w:hAnsi="Times New Roman"/>
          <w:lang w:eastAsia="en-US"/>
        </w:rPr>
      </w:pPr>
    </w:p>
    <w:p w14:paraId="21290365"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Priloge:</w:t>
      </w:r>
    </w:p>
    <w:p w14:paraId="3D7401C6"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w:t>
      </w:r>
      <w:r w:rsidRPr="002177C4">
        <w:rPr>
          <w:rFonts w:ascii="Times New Roman" w:hAnsi="Times New Roman"/>
          <w:lang w:eastAsia="en-US"/>
        </w:rPr>
        <w:tab/>
        <w:t xml:space="preserve">Ponudbeni predračun </w:t>
      </w:r>
    </w:p>
    <w:p w14:paraId="2674D8BB"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w:t>
      </w:r>
      <w:r w:rsidRPr="002177C4">
        <w:rPr>
          <w:rFonts w:ascii="Times New Roman" w:hAnsi="Times New Roman"/>
          <w:lang w:eastAsia="en-US"/>
        </w:rPr>
        <w:tab/>
        <w:t xml:space="preserve">Tehnične specifikacije </w:t>
      </w:r>
    </w:p>
    <w:p w14:paraId="6BAB4291" w14:textId="77777777" w:rsidR="007D261E" w:rsidRPr="002177C4" w:rsidRDefault="007D261E" w:rsidP="007D261E">
      <w:pPr>
        <w:spacing w:line="259" w:lineRule="auto"/>
        <w:rPr>
          <w:rFonts w:ascii="Times New Roman" w:hAnsi="Times New Roman"/>
          <w:lang w:eastAsia="en-US"/>
        </w:rPr>
      </w:pPr>
    </w:p>
    <w:p w14:paraId="47F0D8F4"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 xml:space="preserve">                                                                                                    Datum: </w:t>
      </w:r>
    </w:p>
    <w:p w14:paraId="76269450" w14:textId="7F605A45"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 xml:space="preserve">                                                                                                    Št. pogodbe:………………….</w:t>
      </w:r>
    </w:p>
    <w:p w14:paraId="4114BF51"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Datum:</w:t>
      </w:r>
    </w:p>
    <w:p w14:paraId="53FC62D0"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 xml:space="preserve"> </w:t>
      </w:r>
    </w:p>
    <w:p w14:paraId="14679DFB" w14:textId="77777777" w:rsidR="007D261E" w:rsidRPr="002177C4" w:rsidRDefault="007D261E" w:rsidP="007D261E">
      <w:pPr>
        <w:spacing w:line="259" w:lineRule="auto"/>
        <w:rPr>
          <w:rFonts w:ascii="Times New Roman" w:hAnsi="Times New Roman"/>
          <w:lang w:eastAsia="en-US"/>
        </w:rPr>
      </w:pPr>
    </w:p>
    <w:p w14:paraId="6624668C"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 xml:space="preserve"> </w:t>
      </w:r>
    </w:p>
    <w:p w14:paraId="1D7EE3D3"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 xml:space="preserve">Prodajalec:                                                                                    Naročnik: </w:t>
      </w:r>
    </w:p>
    <w:p w14:paraId="27F6DCC3"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                                                                              Zdravstveni dom Ptuj</w:t>
      </w:r>
    </w:p>
    <w:p w14:paraId="447FE6C7" w14:textId="77777777" w:rsidR="007D261E" w:rsidRPr="002177C4" w:rsidRDefault="007D261E" w:rsidP="007D261E">
      <w:pPr>
        <w:spacing w:line="259" w:lineRule="auto"/>
        <w:rPr>
          <w:rFonts w:ascii="Times New Roman" w:hAnsi="Times New Roman"/>
          <w:lang w:eastAsia="en-US"/>
        </w:rPr>
      </w:pPr>
      <w:r w:rsidRPr="002177C4">
        <w:rPr>
          <w:rFonts w:ascii="Times New Roman" w:hAnsi="Times New Roman"/>
          <w:lang w:eastAsia="en-US"/>
        </w:rPr>
        <w:t>Direktor:                                                                                        Direktorica:</w:t>
      </w:r>
    </w:p>
    <w:p w14:paraId="1FC44FC5" w14:textId="379AEC63" w:rsidR="006F6AC9" w:rsidRDefault="007D261E" w:rsidP="001F04BF">
      <w:pPr>
        <w:spacing w:line="259" w:lineRule="auto"/>
        <w:rPr>
          <w:rFonts w:ascii="Times New Roman" w:hAnsi="Times New Roman"/>
          <w:lang w:eastAsia="en-US"/>
        </w:rPr>
      </w:pPr>
      <w:r w:rsidRPr="002177C4">
        <w:rPr>
          <w:rFonts w:ascii="Times New Roman" w:hAnsi="Times New Roman"/>
          <w:lang w:eastAsia="en-US"/>
        </w:rPr>
        <w:t>…………………                                                                           Metka Petek Uhan,dr.med.,</w:t>
      </w:r>
      <w:proofErr w:type="spellStart"/>
      <w:r w:rsidRPr="002177C4">
        <w:rPr>
          <w:rFonts w:ascii="Times New Roman" w:hAnsi="Times New Roman"/>
          <w:lang w:eastAsia="en-US"/>
        </w:rPr>
        <w:t>spec</w:t>
      </w:r>
      <w:proofErr w:type="spellEnd"/>
      <w:r w:rsidRPr="002177C4">
        <w:rPr>
          <w:rFonts w:ascii="Times New Roman" w:hAnsi="Times New Roman"/>
          <w:lang w:eastAsia="en-US"/>
        </w:rPr>
        <w:t>.</w:t>
      </w:r>
    </w:p>
    <w:sectPr w:rsidR="006F6AC9" w:rsidSect="00C31088">
      <w:headerReference w:type="default" r:id="rId28"/>
      <w:footerReference w:type="default" r:id="rId29"/>
      <w:footerReference w:type="first" r:id="rId30"/>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46BB0" w14:textId="77777777" w:rsidR="0020317D" w:rsidRDefault="0020317D">
      <w:r>
        <w:separator/>
      </w:r>
    </w:p>
  </w:endnote>
  <w:endnote w:type="continuationSeparator" w:id="0">
    <w:p w14:paraId="29AB6A82" w14:textId="77777777" w:rsidR="0020317D" w:rsidRDefault="00203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Calibri"/>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EE"/>
    <w:family w:val="auto"/>
    <w:pitch w:val="variable"/>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B417" w14:textId="77777777" w:rsidR="0020132E" w:rsidRDefault="0020132E">
    <w:pPr>
      <w:pStyle w:val="Noga"/>
      <w:jc w:val="right"/>
    </w:pPr>
    <w:r>
      <w:fldChar w:fldCharType="begin"/>
    </w:r>
    <w:r>
      <w:instrText xml:space="preserve"> PAGE </w:instrText>
    </w:r>
    <w:r>
      <w:fldChar w:fldCharType="separate"/>
    </w:r>
    <w:r>
      <w:rPr>
        <w:noProof/>
      </w:rPr>
      <w:t>23</w:t>
    </w:r>
    <w:r>
      <w:fldChar w:fldCharType="end"/>
    </w:r>
  </w:p>
  <w:p w14:paraId="2969A734" w14:textId="77777777" w:rsidR="0020132E" w:rsidRDefault="0020132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2B41" w14:textId="77777777" w:rsidR="0020132E" w:rsidRDefault="0020132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C513E" w14:textId="77777777" w:rsidR="0020132E" w:rsidRDefault="0020132E">
    <w:pPr>
      <w:pStyle w:val="Noga"/>
      <w:jc w:val="right"/>
    </w:pPr>
    <w:r>
      <w:fldChar w:fldCharType="begin"/>
    </w:r>
    <w:r>
      <w:instrText xml:space="preserve"> PAGE </w:instrText>
    </w:r>
    <w:r>
      <w:fldChar w:fldCharType="separate"/>
    </w:r>
    <w:r>
      <w:rPr>
        <w:noProof/>
      </w:rPr>
      <w:t>26</w:t>
    </w:r>
    <w:r>
      <w:fldChar w:fldCharType="end"/>
    </w:r>
  </w:p>
  <w:p w14:paraId="55A56E85" w14:textId="77777777" w:rsidR="0020132E" w:rsidRDefault="0020132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200BC" w14:textId="77777777" w:rsidR="0020132E" w:rsidRDefault="0020132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3196847"/>
      <w:docPartObj>
        <w:docPartGallery w:val="Page Numbers (Bottom of Page)"/>
        <w:docPartUnique/>
      </w:docPartObj>
    </w:sdtPr>
    <w:sdtContent>
      <w:p w14:paraId="6B0DD898" w14:textId="5A33F807" w:rsidR="00950E04" w:rsidRDefault="00950E04">
        <w:pPr>
          <w:pStyle w:val="Noga"/>
          <w:jc w:val="right"/>
        </w:pPr>
        <w:r>
          <w:fldChar w:fldCharType="begin"/>
        </w:r>
        <w:r>
          <w:instrText>PAGE   \* MERGEFORMAT</w:instrText>
        </w:r>
        <w:r>
          <w:fldChar w:fldCharType="separate"/>
        </w:r>
        <w:r>
          <w:t>2</w:t>
        </w:r>
        <w:r>
          <w:fldChar w:fldCharType="end"/>
        </w:r>
      </w:p>
    </w:sdtContent>
  </w:sdt>
  <w:p w14:paraId="54802ED1" w14:textId="77777777" w:rsidR="0020132E" w:rsidRDefault="0020132E">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5217913"/>
      <w:docPartObj>
        <w:docPartGallery w:val="Page Numbers (Bottom of Page)"/>
        <w:docPartUnique/>
      </w:docPartObj>
    </w:sdtPr>
    <w:sdtContent>
      <w:p w14:paraId="673B3931" w14:textId="7170AA04" w:rsidR="00950E04" w:rsidRDefault="00950E04">
        <w:pPr>
          <w:pStyle w:val="Noga"/>
          <w:jc w:val="right"/>
        </w:pPr>
        <w:r>
          <w:fldChar w:fldCharType="begin"/>
        </w:r>
        <w:r>
          <w:instrText>PAGE   \* MERGEFORMAT</w:instrText>
        </w:r>
        <w:r>
          <w:fldChar w:fldCharType="separate"/>
        </w:r>
        <w:r>
          <w:t>2</w:t>
        </w:r>
        <w:r>
          <w:fldChar w:fldCharType="end"/>
        </w:r>
      </w:p>
    </w:sdtContent>
  </w:sdt>
  <w:p w14:paraId="778D5722" w14:textId="023F71A5" w:rsidR="0020132E" w:rsidRDefault="0020132E" w:rsidP="00DD6C81">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AAC2B" w14:textId="77777777" w:rsidR="0020317D" w:rsidRDefault="0020317D">
      <w:r>
        <w:separator/>
      </w:r>
    </w:p>
  </w:footnote>
  <w:footnote w:type="continuationSeparator" w:id="0">
    <w:p w14:paraId="6CBE5040" w14:textId="77777777" w:rsidR="0020317D" w:rsidRDefault="00203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BF538" w14:textId="77777777" w:rsidR="0020132E" w:rsidRPr="0050061D" w:rsidRDefault="0020132E" w:rsidP="0050061D">
    <w:pPr>
      <w:jc w:val="center"/>
      <w:rPr>
        <w:i/>
        <w:sz w:val="16"/>
        <w:szCs w:val="16"/>
      </w:rPr>
    </w:pPr>
  </w:p>
  <w:p w14:paraId="4E9B49E6" w14:textId="0C366CAD" w:rsidR="0020132E" w:rsidRPr="0050061D" w:rsidRDefault="0020132E" w:rsidP="00724E05">
    <w:pPr>
      <w:pStyle w:val="Glava"/>
      <w:ind w:left="720"/>
      <w:rPr>
        <w:sz w:val="16"/>
        <w:szCs w:val="16"/>
      </w:rPr>
    </w:pPr>
    <w:r w:rsidRPr="0050061D">
      <w:rPr>
        <w:i/>
        <w:sz w:val="16"/>
        <w:szCs w:val="16"/>
      </w:rPr>
      <w:t xml:space="preserve"> </w:t>
    </w:r>
  </w:p>
  <w:p w14:paraId="366ECD41" w14:textId="77777777" w:rsidR="0020132E" w:rsidRDefault="0020132E" w:rsidP="00D24035">
    <w:pPr>
      <w:pStyle w:val="Glava"/>
      <w:jc w:val="right"/>
      <w:rPr>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3"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4"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5"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6"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7"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16"/>
        <w:szCs w:val="16"/>
      </w:rPr>
    </w:lvl>
  </w:abstractNum>
  <w:abstractNum w:abstractNumId="9" w15:restartNumberingAfterBreak="0">
    <w:nsid w:val="0000000A"/>
    <w:multiLevelType w:val="singleLevel"/>
    <w:tmpl w:val="0000000A"/>
    <w:name w:val="WW8Num12"/>
    <w:lvl w:ilvl="0">
      <w:start w:val="1"/>
      <w:numFmt w:val="bullet"/>
      <w:lvlText w:val=""/>
      <w:lvlJc w:val="left"/>
      <w:pPr>
        <w:tabs>
          <w:tab w:val="num" w:pos="0"/>
        </w:tabs>
        <w:ind w:left="720" w:hanging="360"/>
      </w:pPr>
      <w:rPr>
        <w:rFonts w:ascii="Symbol" w:hAnsi="Symbol" w:cs="Symbol" w:hint="default"/>
        <w:sz w:val="18"/>
        <w:szCs w:val="18"/>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1" w15:restartNumberingAfterBreak="0">
    <w:nsid w:val="0000000E"/>
    <w:multiLevelType w:val="singleLevel"/>
    <w:tmpl w:val="01F44FD4"/>
    <w:name w:val="WW8Num16"/>
    <w:lvl w:ilvl="0">
      <w:start w:val="1"/>
      <w:numFmt w:val="decimal"/>
      <w:lvlText w:val="%1. "/>
      <w:lvlJc w:val="left"/>
      <w:pPr>
        <w:tabs>
          <w:tab w:val="num" w:pos="0"/>
        </w:tabs>
        <w:ind w:left="720" w:hanging="360"/>
      </w:pPr>
      <w:rPr>
        <w:rFonts w:hint="default"/>
        <w:b w:val="0"/>
        <w:bCs/>
        <w:i w:val="0"/>
        <w:iCs/>
      </w:rPr>
    </w:lvl>
  </w:abstractNum>
  <w:abstractNum w:abstractNumId="12"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4" w15:restartNumberingAfterBreak="0">
    <w:nsid w:val="00000013"/>
    <w:multiLevelType w:val="multilevel"/>
    <w:tmpl w:val="00000013"/>
    <w:name w:val="WW8Num21"/>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5"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sz w:val="18"/>
        <w:szCs w:val="18"/>
        <w:lang w:eastAsia="sl-SI"/>
      </w:rPr>
    </w:lvl>
  </w:abstractNum>
  <w:abstractNum w:abstractNumId="16" w15:restartNumberingAfterBreak="0">
    <w:nsid w:val="00000015"/>
    <w:multiLevelType w:val="singleLevel"/>
    <w:tmpl w:val="00000015"/>
    <w:name w:val="WW8Num24"/>
    <w:lvl w:ilvl="0">
      <w:start w:val="1"/>
      <w:numFmt w:val="decimal"/>
      <w:lvlText w:val="%1."/>
      <w:lvlJc w:val="left"/>
      <w:pPr>
        <w:tabs>
          <w:tab w:val="num" w:pos="0"/>
        </w:tabs>
        <w:ind w:left="720" w:hanging="360"/>
      </w:pPr>
      <w:rPr>
        <w:rFonts w:hint="default"/>
      </w:rPr>
    </w:lvl>
  </w:abstractNum>
  <w:abstractNum w:abstractNumId="17"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18"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19"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20" w15:restartNumberingAfterBreak="0">
    <w:nsid w:val="00000019"/>
    <w:multiLevelType w:val="multilevel"/>
    <w:tmpl w:val="00000019"/>
    <w:lvl w:ilvl="0">
      <w:start w:val="1"/>
      <w:numFmt w:val="decimal"/>
      <w:pStyle w:val="Natevanjestevilkami2"/>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1"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22"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23"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24"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25"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26"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27"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28"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30" w15:restartNumberingAfterBreak="0">
    <w:nsid w:val="031E339C"/>
    <w:multiLevelType w:val="hybridMultilevel"/>
    <w:tmpl w:val="764829E2"/>
    <w:lvl w:ilvl="0" w:tplc="552AA318">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3" w15:restartNumberingAfterBreak="0">
    <w:nsid w:val="13A71A9D"/>
    <w:multiLevelType w:val="hybridMultilevel"/>
    <w:tmpl w:val="2F0897E0"/>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13C94583"/>
    <w:multiLevelType w:val="hybridMultilevel"/>
    <w:tmpl w:val="4028A2D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36" w15:restartNumberingAfterBreak="0">
    <w:nsid w:val="194C3426"/>
    <w:multiLevelType w:val="hybridMultilevel"/>
    <w:tmpl w:val="2598B1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38" w15:restartNumberingAfterBreak="0">
    <w:nsid w:val="1B291758"/>
    <w:multiLevelType w:val="hybridMultilevel"/>
    <w:tmpl w:val="5B1000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208001FF"/>
    <w:multiLevelType w:val="hybridMultilevel"/>
    <w:tmpl w:val="0B008260"/>
    <w:lvl w:ilvl="0" w:tplc="81B8E75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2"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44" w15:restartNumberingAfterBreak="0">
    <w:nsid w:val="488264B1"/>
    <w:multiLevelType w:val="hybridMultilevel"/>
    <w:tmpl w:val="D346C42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9A0235D"/>
    <w:multiLevelType w:val="hybridMultilevel"/>
    <w:tmpl w:val="894838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B056FFE"/>
    <w:multiLevelType w:val="hybridMultilevel"/>
    <w:tmpl w:val="8948FB0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DE82973"/>
    <w:multiLevelType w:val="hybridMultilevel"/>
    <w:tmpl w:val="74208924"/>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0"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643"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8593A87"/>
    <w:multiLevelType w:val="hybridMultilevel"/>
    <w:tmpl w:val="DD3E1288"/>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4"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938491460">
    <w:abstractNumId w:val="37"/>
  </w:num>
  <w:num w:numId="2" w16cid:durableId="1688865809">
    <w:abstractNumId w:val="51"/>
  </w:num>
  <w:num w:numId="3" w16cid:durableId="1917744827">
    <w:abstractNumId w:val="42"/>
  </w:num>
  <w:num w:numId="4" w16cid:durableId="2132311295">
    <w:abstractNumId w:val="35"/>
  </w:num>
  <w:num w:numId="5" w16cid:durableId="2024627989">
    <w:abstractNumId w:val="33"/>
  </w:num>
  <w:num w:numId="6" w16cid:durableId="1094938246">
    <w:abstractNumId w:val="48"/>
  </w:num>
  <w:num w:numId="7" w16cid:durableId="1331562208">
    <w:abstractNumId w:val="50"/>
  </w:num>
  <w:num w:numId="8" w16cid:durableId="2006784138">
    <w:abstractNumId w:val="46"/>
  </w:num>
  <w:num w:numId="9" w16cid:durableId="925310835">
    <w:abstractNumId w:val="43"/>
  </w:num>
  <w:num w:numId="10" w16cid:durableId="1487432985">
    <w:abstractNumId w:val="53"/>
  </w:num>
  <w:num w:numId="11" w16cid:durableId="1687711248">
    <w:abstractNumId w:val="41"/>
  </w:num>
  <w:num w:numId="12" w16cid:durableId="1985431712">
    <w:abstractNumId w:val="52"/>
  </w:num>
  <w:num w:numId="13" w16cid:durableId="523901106">
    <w:abstractNumId w:val="30"/>
  </w:num>
  <w:num w:numId="14" w16cid:durableId="1728068180">
    <w:abstractNumId w:val="39"/>
  </w:num>
  <w:num w:numId="15" w16cid:durableId="1843163961">
    <w:abstractNumId w:val="38"/>
  </w:num>
  <w:num w:numId="16" w16cid:durableId="2051957232">
    <w:abstractNumId w:val="40"/>
  </w:num>
  <w:num w:numId="17" w16cid:durableId="1155493314">
    <w:abstractNumId w:val="1"/>
  </w:num>
  <w:num w:numId="18" w16cid:durableId="314141474">
    <w:abstractNumId w:val="4"/>
  </w:num>
  <w:num w:numId="19" w16cid:durableId="1248687023">
    <w:abstractNumId w:val="6"/>
  </w:num>
  <w:num w:numId="20" w16cid:durableId="1513379720">
    <w:abstractNumId w:val="8"/>
  </w:num>
  <w:num w:numId="21" w16cid:durableId="1026056919">
    <w:abstractNumId w:val="9"/>
  </w:num>
  <w:num w:numId="22" w16cid:durableId="1390806632">
    <w:abstractNumId w:val="10"/>
  </w:num>
  <w:num w:numId="23" w16cid:durableId="1720397405">
    <w:abstractNumId w:val="12"/>
  </w:num>
  <w:num w:numId="24" w16cid:durableId="875703247">
    <w:abstractNumId w:val="13"/>
  </w:num>
  <w:num w:numId="25" w16cid:durableId="781265866">
    <w:abstractNumId w:val="14"/>
  </w:num>
  <w:num w:numId="26" w16cid:durableId="697200038">
    <w:abstractNumId w:val="15"/>
  </w:num>
  <w:num w:numId="27" w16cid:durableId="943458627">
    <w:abstractNumId w:val="17"/>
  </w:num>
  <w:num w:numId="28" w16cid:durableId="1065641324">
    <w:abstractNumId w:val="19"/>
  </w:num>
  <w:num w:numId="29" w16cid:durableId="489518875">
    <w:abstractNumId w:val="20"/>
  </w:num>
  <w:num w:numId="30" w16cid:durableId="91048919">
    <w:abstractNumId w:val="36"/>
  </w:num>
  <w:num w:numId="31" w16cid:durableId="811752632">
    <w:abstractNumId w:val="45"/>
  </w:num>
  <w:num w:numId="32" w16cid:durableId="1759712551">
    <w:abstractNumId w:val="49"/>
  </w:num>
  <w:num w:numId="33" w16cid:durableId="1529417387">
    <w:abstractNumId w:val="54"/>
  </w:num>
  <w:num w:numId="34" w16cid:durableId="1860853235">
    <w:abstractNumId w:val="7"/>
  </w:num>
  <w:num w:numId="35" w16cid:durableId="1386486469">
    <w:abstractNumId w:val="11"/>
  </w:num>
  <w:num w:numId="36" w16cid:durableId="965698855">
    <w:abstractNumId w:val="34"/>
  </w:num>
  <w:num w:numId="37" w16cid:durableId="5402924">
    <w:abstractNumId w:val="47"/>
  </w:num>
  <w:num w:numId="38" w16cid:durableId="208807633">
    <w:abstractNumId w:val="44"/>
  </w:num>
  <w:num w:numId="39" w16cid:durableId="1173842033">
    <w:abstractNumId w:val="31"/>
  </w:num>
  <w:num w:numId="40" w16cid:durableId="1567643045">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EBD"/>
    <w:rsid w:val="000003B0"/>
    <w:rsid w:val="000004E2"/>
    <w:rsid w:val="000011FF"/>
    <w:rsid w:val="00001544"/>
    <w:rsid w:val="00001AC1"/>
    <w:rsid w:val="00001FCA"/>
    <w:rsid w:val="000032D0"/>
    <w:rsid w:val="00003964"/>
    <w:rsid w:val="0000498B"/>
    <w:rsid w:val="00005544"/>
    <w:rsid w:val="000055B2"/>
    <w:rsid w:val="0000574F"/>
    <w:rsid w:val="00005994"/>
    <w:rsid w:val="00005B73"/>
    <w:rsid w:val="00006080"/>
    <w:rsid w:val="000071DF"/>
    <w:rsid w:val="00007A79"/>
    <w:rsid w:val="00007CEC"/>
    <w:rsid w:val="00007F0C"/>
    <w:rsid w:val="00011FA4"/>
    <w:rsid w:val="000129E6"/>
    <w:rsid w:val="00012B44"/>
    <w:rsid w:val="00012F10"/>
    <w:rsid w:val="00013077"/>
    <w:rsid w:val="000136B2"/>
    <w:rsid w:val="00013870"/>
    <w:rsid w:val="00013A91"/>
    <w:rsid w:val="00014648"/>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6FAD"/>
    <w:rsid w:val="00027A83"/>
    <w:rsid w:val="00027B70"/>
    <w:rsid w:val="00027EDE"/>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451"/>
    <w:rsid w:val="0004271D"/>
    <w:rsid w:val="00043253"/>
    <w:rsid w:val="000432F3"/>
    <w:rsid w:val="000447F1"/>
    <w:rsid w:val="00045920"/>
    <w:rsid w:val="000461B7"/>
    <w:rsid w:val="00046399"/>
    <w:rsid w:val="00046A6D"/>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508"/>
    <w:rsid w:val="00071ABA"/>
    <w:rsid w:val="00072197"/>
    <w:rsid w:val="00072534"/>
    <w:rsid w:val="00072845"/>
    <w:rsid w:val="00073626"/>
    <w:rsid w:val="00073F86"/>
    <w:rsid w:val="000751B4"/>
    <w:rsid w:val="000757EF"/>
    <w:rsid w:val="00075F36"/>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293"/>
    <w:rsid w:val="000913AB"/>
    <w:rsid w:val="0009212C"/>
    <w:rsid w:val="000928D1"/>
    <w:rsid w:val="0009306F"/>
    <w:rsid w:val="000936B9"/>
    <w:rsid w:val="0009394A"/>
    <w:rsid w:val="000957C7"/>
    <w:rsid w:val="00096101"/>
    <w:rsid w:val="000967ED"/>
    <w:rsid w:val="00096EBE"/>
    <w:rsid w:val="000A0B42"/>
    <w:rsid w:val="000A1F49"/>
    <w:rsid w:val="000A27D6"/>
    <w:rsid w:val="000A3436"/>
    <w:rsid w:val="000A35AF"/>
    <w:rsid w:val="000A381C"/>
    <w:rsid w:val="000A3CA7"/>
    <w:rsid w:val="000A443A"/>
    <w:rsid w:val="000A4682"/>
    <w:rsid w:val="000A4B2D"/>
    <w:rsid w:val="000A5A33"/>
    <w:rsid w:val="000A6BE1"/>
    <w:rsid w:val="000A6C1C"/>
    <w:rsid w:val="000A6E2A"/>
    <w:rsid w:val="000B0646"/>
    <w:rsid w:val="000B0E7C"/>
    <w:rsid w:val="000B19B8"/>
    <w:rsid w:val="000B1ADC"/>
    <w:rsid w:val="000B1B72"/>
    <w:rsid w:val="000B3525"/>
    <w:rsid w:val="000B37E9"/>
    <w:rsid w:val="000B3F0E"/>
    <w:rsid w:val="000B3FD5"/>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076"/>
    <w:rsid w:val="000C6916"/>
    <w:rsid w:val="000C74EA"/>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3B88"/>
    <w:rsid w:val="000F4074"/>
    <w:rsid w:val="000F4CE1"/>
    <w:rsid w:val="000F58F3"/>
    <w:rsid w:val="000F5AF4"/>
    <w:rsid w:val="000F762F"/>
    <w:rsid w:val="000F7959"/>
    <w:rsid w:val="000F7B6B"/>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1F20"/>
    <w:rsid w:val="001521A5"/>
    <w:rsid w:val="0015246F"/>
    <w:rsid w:val="001526C9"/>
    <w:rsid w:val="00153420"/>
    <w:rsid w:val="00153746"/>
    <w:rsid w:val="00153C41"/>
    <w:rsid w:val="00153EF9"/>
    <w:rsid w:val="00154499"/>
    <w:rsid w:val="001545C4"/>
    <w:rsid w:val="001547E4"/>
    <w:rsid w:val="00156544"/>
    <w:rsid w:val="00156848"/>
    <w:rsid w:val="00156B9F"/>
    <w:rsid w:val="001574CB"/>
    <w:rsid w:val="00160781"/>
    <w:rsid w:val="00161002"/>
    <w:rsid w:val="00161117"/>
    <w:rsid w:val="00161355"/>
    <w:rsid w:val="00161D3A"/>
    <w:rsid w:val="00162560"/>
    <w:rsid w:val="0016260A"/>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AC3"/>
    <w:rsid w:val="00166C93"/>
    <w:rsid w:val="00167032"/>
    <w:rsid w:val="00167C85"/>
    <w:rsid w:val="00167FFE"/>
    <w:rsid w:val="001703A6"/>
    <w:rsid w:val="001718CE"/>
    <w:rsid w:val="001721E8"/>
    <w:rsid w:val="00172566"/>
    <w:rsid w:val="00173848"/>
    <w:rsid w:val="001756EC"/>
    <w:rsid w:val="0017586D"/>
    <w:rsid w:val="00175B36"/>
    <w:rsid w:val="001767C8"/>
    <w:rsid w:val="00177BC8"/>
    <w:rsid w:val="00177DE7"/>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1DA"/>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A0CAB"/>
    <w:rsid w:val="001A0FCB"/>
    <w:rsid w:val="001A10FD"/>
    <w:rsid w:val="001A45C2"/>
    <w:rsid w:val="001A4CA5"/>
    <w:rsid w:val="001A4EB1"/>
    <w:rsid w:val="001A5459"/>
    <w:rsid w:val="001A5520"/>
    <w:rsid w:val="001A5D4E"/>
    <w:rsid w:val="001A6434"/>
    <w:rsid w:val="001A6831"/>
    <w:rsid w:val="001A6CAC"/>
    <w:rsid w:val="001A712E"/>
    <w:rsid w:val="001A7197"/>
    <w:rsid w:val="001A71E4"/>
    <w:rsid w:val="001A72AA"/>
    <w:rsid w:val="001B11BF"/>
    <w:rsid w:val="001B2471"/>
    <w:rsid w:val="001B50BD"/>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E015B"/>
    <w:rsid w:val="001E02BD"/>
    <w:rsid w:val="001E0C0F"/>
    <w:rsid w:val="001E1DC4"/>
    <w:rsid w:val="001E260B"/>
    <w:rsid w:val="001E2804"/>
    <w:rsid w:val="001E2B82"/>
    <w:rsid w:val="001E39BF"/>
    <w:rsid w:val="001E3FE2"/>
    <w:rsid w:val="001E4356"/>
    <w:rsid w:val="001E6551"/>
    <w:rsid w:val="001E678A"/>
    <w:rsid w:val="001E7EE5"/>
    <w:rsid w:val="001E7F0D"/>
    <w:rsid w:val="001F04BF"/>
    <w:rsid w:val="001F0AA7"/>
    <w:rsid w:val="001F120F"/>
    <w:rsid w:val="001F141F"/>
    <w:rsid w:val="001F1921"/>
    <w:rsid w:val="001F28EF"/>
    <w:rsid w:val="001F2B4F"/>
    <w:rsid w:val="001F34FB"/>
    <w:rsid w:val="001F3AE1"/>
    <w:rsid w:val="001F6C80"/>
    <w:rsid w:val="001F705F"/>
    <w:rsid w:val="001F739D"/>
    <w:rsid w:val="0020132E"/>
    <w:rsid w:val="00201945"/>
    <w:rsid w:val="00201B77"/>
    <w:rsid w:val="00201C4F"/>
    <w:rsid w:val="002027E2"/>
    <w:rsid w:val="0020288F"/>
    <w:rsid w:val="00202CF0"/>
    <w:rsid w:val="0020317D"/>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7C4"/>
    <w:rsid w:val="002179AF"/>
    <w:rsid w:val="00217E30"/>
    <w:rsid w:val="002203A3"/>
    <w:rsid w:val="00220404"/>
    <w:rsid w:val="00222006"/>
    <w:rsid w:val="00224349"/>
    <w:rsid w:val="002243AB"/>
    <w:rsid w:val="002249C0"/>
    <w:rsid w:val="00224F17"/>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37738"/>
    <w:rsid w:val="00240C2C"/>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45A2"/>
    <w:rsid w:val="002553FA"/>
    <w:rsid w:val="00255C55"/>
    <w:rsid w:val="00255E4E"/>
    <w:rsid w:val="00256ADB"/>
    <w:rsid w:val="00260CD3"/>
    <w:rsid w:val="002619FA"/>
    <w:rsid w:val="00261E20"/>
    <w:rsid w:val="00261E5E"/>
    <w:rsid w:val="00261F34"/>
    <w:rsid w:val="00261FBD"/>
    <w:rsid w:val="002636B1"/>
    <w:rsid w:val="00263BC6"/>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17C9"/>
    <w:rsid w:val="002819C8"/>
    <w:rsid w:val="002822EE"/>
    <w:rsid w:val="00282523"/>
    <w:rsid w:val="0028253D"/>
    <w:rsid w:val="002840CB"/>
    <w:rsid w:val="00284835"/>
    <w:rsid w:val="00285325"/>
    <w:rsid w:val="0028608E"/>
    <w:rsid w:val="002872F3"/>
    <w:rsid w:val="0029176D"/>
    <w:rsid w:val="002919E8"/>
    <w:rsid w:val="002925B5"/>
    <w:rsid w:val="0029361F"/>
    <w:rsid w:val="00293FAE"/>
    <w:rsid w:val="002940A1"/>
    <w:rsid w:val="002940E9"/>
    <w:rsid w:val="00294FF4"/>
    <w:rsid w:val="002952D5"/>
    <w:rsid w:val="00295B48"/>
    <w:rsid w:val="0029673C"/>
    <w:rsid w:val="00297840"/>
    <w:rsid w:val="002A074D"/>
    <w:rsid w:val="002A1D85"/>
    <w:rsid w:val="002A2224"/>
    <w:rsid w:val="002A2569"/>
    <w:rsid w:val="002A3AE1"/>
    <w:rsid w:val="002A6124"/>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91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5B3C"/>
    <w:rsid w:val="002D680D"/>
    <w:rsid w:val="002D72B7"/>
    <w:rsid w:val="002D77C6"/>
    <w:rsid w:val="002E0C90"/>
    <w:rsid w:val="002E0E05"/>
    <w:rsid w:val="002E108A"/>
    <w:rsid w:val="002E1503"/>
    <w:rsid w:val="002E1694"/>
    <w:rsid w:val="002E1B91"/>
    <w:rsid w:val="002E1E23"/>
    <w:rsid w:val="002E2C34"/>
    <w:rsid w:val="002E2D4E"/>
    <w:rsid w:val="002E2EAA"/>
    <w:rsid w:val="002E39F7"/>
    <w:rsid w:val="002E4E04"/>
    <w:rsid w:val="002E564F"/>
    <w:rsid w:val="002E6088"/>
    <w:rsid w:val="002E6948"/>
    <w:rsid w:val="002E72F0"/>
    <w:rsid w:val="002E74CC"/>
    <w:rsid w:val="002F15A8"/>
    <w:rsid w:val="002F1AC5"/>
    <w:rsid w:val="002F46BF"/>
    <w:rsid w:val="002F4AB2"/>
    <w:rsid w:val="002F54BC"/>
    <w:rsid w:val="002F5AD5"/>
    <w:rsid w:val="002F6E06"/>
    <w:rsid w:val="003005EE"/>
    <w:rsid w:val="00301519"/>
    <w:rsid w:val="0030185F"/>
    <w:rsid w:val="0030199E"/>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57B"/>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0F6B"/>
    <w:rsid w:val="0033142A"/>
    <w:rsid w:val="00331850"/>
    <w:rsid w:val="003328FE"/>
    <w:rsid w:val="00332CF2"/>
    <w:rsid w:val="00332DDA"/>
    <w:rsid w:val="00333658"/>
    <w:rsid w:val="00333788"/>
    <w:rsid w:val="00333E0C"/>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510"/>
    <w:rsid w:val="003B79B8"/>
    <w:rsid w:val="003B7DBA"/>
    <w:rsid w:val="003B7E06"/>
    <w:rsid w:val="003C1528"/>
    <w:rsid w:val="003C195E"/>
    <w:rsid w:val="003C2528"/>
    <w:rsid w:val="003C2B63"/>
    <w:rsid w:val="003C2EEC"/>
    <w:rsid w:val="003C2FDF"/>
    <w:rsid w:val="003C3B91"/>
    <w:rsid w:val="003C6557"/>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276"/>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9DE"/>
    <w:rsid w:val="00404C13"/>
    <w:rsid w:val="00404D61"/>
    <w:rsid w:val="00405D2C"/>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B09"/>
    <w:rsid w:val="00412F12"/>
    <w:rsid w:val="0041345D"/>
    <w:rsid w:val="00413975"/>
    <w:rsid w:val="0041468B"/>
    <w:rsid w:val="00414B86"/>
    <w:rsid w:val="0041667E"/>
    <w:rsid w:val="00416C9D"/>
    <w:rsid w:val="0042124A"/>
    <w:rsid w:val="004215C2"/>
    <w:rsid w:val="004219F5"/>
    <w:rsid w:val="00421EC7"/>
    <w:rsid w:val="004223EA"/>
    <w:rsid w:val="004229EC"/>
    <w:rsid w:val="00422AB3"/>
    <w:rsid w:val="00422BB1"/>
    <w:rsid w:val="004233C8"/>
    <w:rsid w:val="004236C3"/>
    <w:rsid w:val="004244C8"/>
    <w:rsid w:val="0042588B"/>
    <w:rsid w:val="00425F61"/>
    <w:rsid w:val="00426B64"/>
    <w:rsid w:val="00426D8A"/>
    <w:rsid w:val="00427E38"/>
    <w:rsid w:val="004304E6"/>
    <w:rsid w:val="00430930"/>
    <w:rsid w:val="00430B86"/>
    <w:rsid w:val="00430EC5"/>
    <w:rsid w:val="004312C0"/>
    <w:rsid w:val="004314A7"/>
    <w:rsid w:val="00431A18"/>
    <w:rsid w:val="004326D7"/>
    <w:rsid w:val="00433446"/>
    <w:rsid w:val="004338A3"/>
    <w:rsid w:val="00433B69"/>
    <w:rsid w:val="0043454B"/>
    <w:rsid w:val="00435091"/>
    <w:rsid w:val="004350DD"/>
    <w:rsid w:val="00436259"/>
    <w:rsid w:val="004365B8"/>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506C"/>
    <w:rsid w:val="00455872"/>
    <w:rsid w:val="00455CE3"/>
    <w:rsid w:val="004568D4"/>
    <w:rsid w:val="0045796F"/>
    <w:rsid w:val="00457D35"/>
    <w:rsid w:val="00457D7C"/>
    <w:rsid w:val="0046045C"/>
    <w:rsid w:val="00461CB6"/>
    <w:rsid w:val="00461EF3"/>
    <w:rsid w:val="004627C8"/>
    <w:rsid w:val="00463D91"/>
    <w:rsid w:val="00464177"/>
    <w:rsid w:val="00465B88"/>
    <w:rsid w:val="004666F6"/>
    <w:rsid w:val="004678CC"/>
    <w:rsid w:val="00470E1A"/>
    <w:rsid w:val="004714ED"/>
    <w:rsid w:val="004716E5"/>
    <w:rsid w:val="004722A6"/>
    <w:rsid w:val="00472A81"/>
    <w:rsid w:val="00473F02"/>
    <w:rsid w:val="00473FE4"/>
    <w:rsid w:val="004758D2"/>
    <w:rsid w:val="00476084"/>
    <w:rsid w:val="00476B5F"/>
    <w:rsid w:val="00477DAB"/>
    <w:rsid w:val="00477F0A"/>
    <w:rsid w:val="0048003F"/>
    <w:rsid w:val="0048072F"/>
    <w:rsid w:val="00480977"/>
    <w:rsid w:val="00480CE8"/>
    <w:rsid w:val="00481D5B"/>
    <w:rsid w:val="0048208D"/>
    <w:rsid w:val="00482108"/>
    <w:rsid w:val="00483A8F"/>
    <w:rsid w:val="00483D13"/>
    <w:rsid w:val="00483F1D"/>
    <w:rsid w:val="004840E6"/>
    <w:rsid w:val="004842A5"/>
    <w:rsid w:val="00485B93"/>
    <w:rsid w:val="00486DD9"/>
    <w:rsid w:val="00487D0F"/>
    <w:rsid w:val="004901F0"/>
    <w:rsid w:val="004902FE"/>
    <w:rsid w:val="00490B4B"/>
    <w:rsid w:val="00491898"/>
    <w:rsid w:val="0049228D"/>
    <w:rsid w:val="004928EA"/>
    <w:rsid w:val="00492982"/>
    <w:rsid w:val="00493DDD"/>
    <w:rsid w:val="004940F7"/>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48F2"/>
    <w:rsid w:val="004A534A"/>
    <w:rsid w:val="004A6311"/>
    <w:rsid w:val="004A6600"/>
    <w:rsid w:val="004A6B75"/>
    <w:rsid w:val="004A7288"/>
    <w:rsid w:val="004A72DE"/>
    <w:rsid w:val="004A76D5"/>
    <w:rsid w:val="004B1B38"/>
    <w:rsid w:val="004B2708"/>
    <w:rsid w:val="004B3D33"/>
    <w:rsid w:val="004B3F53"/>
    <w:rsid w:val="004B5735"/>
    <w:rsid w:val="004B6560"/>
    <w:rsid w:val="004B65FD"/>
    <w:rsid w:val="004B67A9"/>
    <w:rsid w:val="004B7249"/>
    <w:rsid w:val="004B79B1"/>
    <w:rsid w:val="004B7B0B"/>
    <w:rsid w:val="004C0819"/>
    <w:rsid w:val="004C08E3"/>
    <w:rsid w:val="004C0D1F"/>
    <w:rsid w:val="004C168A"/>
    <w:rsid w:val="004C201D"/>
    <w:rsid w:val="004C2E8C"/>
    <w:rsid w:val="004C416B"/>
    <w:rsid w:val="004C48C2"/>
    <w:rsid w:val="004C570E"/>
    <w:rsid w:val="004C5F8C"/>
    <w:rsid w:val="004C62FF"/>
    <w:rsid w:val="004C66D9"/>
    <w:rsid w:val="004C6969"/>
    <w:rsid w:val="004D0800"/>
    <w:rsid w:val="004D1C32"/>
    <w:rsid w:val="004D24B2"/>
    <w:rsid w:val="004D3141"/>
    <w:rsid w:val="004D3DB0"/>
    <w:rsid w:val="004D4F21"/>
    <w:rsid w:val="004D4FF3"/>
    <w:rsid w:val="004D5FC7"/>
    <w:rsid w:val="004D6252"/>
    <w:rsid w:val="004D627D"/>
    <w:rsid w:val="004D6A13"/>
    <w:rsid w:val="004D6E3A"/>
    <w:rsid w:val="004D6FB8"/>
    <w:rsid w:val="004D7B2F"/>
    <w:rsid w:val="004E035C"/>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27AA"/>
    <w:rsid w:val="005139DC"/>
    <w:rsid w:val="00513BAF"/>
    <w:rsid w:val="005145FD"/>
    <w:rsid w:val="005169D6"/>
    <w:rsid w:val="00516C03"/>
    <w:rsid w:val="0051739C"/>
    <w:rsid w:val="005214F0"/>
    <w:rsid w:val="0052199F"/>
    <w:rsid w:val="005226E5"/>
    <w:rsid w:val="00523297"/>
    <w:rsid w:val="005239AB"/>
    <w:rsid w:val="00524736"/>
    <w:rsid w:val="00525327"/>
    <w:rsid w:val="00525426"/>
    <w:rsid w:val="005254AE"/>
    <w:rsid w:val="0052593A"/>
    <w:rsid w:val="0052599F"/>
    <w:rsid w:val="00525DA3"/>
    <w:rsid w:val="005271B5"/>
    <w:rsid w:val="005272E8"/>
    <w:rsid w:val="005275E0"/>
    <w:rsid w:val="00530BDA"/>
    <w:rsid w:val="00530FF6"/>
    <w:rsid w:val="00531250"/>
    <w:rsid w:val="005315FB"/>
    <w:rsid w:val="00531A98"/>
    <w:rsid w:val="005322E6"/>
    <w:rsid w:val="00532705"/>
    <w:rsid w:val="00532742"/>
    <w:rsid w:val="00532889"/>
    <w:rsid w:val="00532BB3"/>
    <w:rsid w:val="0053485B"/>
    <w:rsid w:val="005349BF"/>
    <w:rsid w:val="00536360"/>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306B"/>
    <w:rsid w:val="00563919"/>
    <w:rsid w:val="00563B18"/>
    <w:rsid w:val="005646C1"/>
    <w:rsid w:val="00564A90"/>
    <w:rsid w:val="00564E50"/>
    <w:rsid w:val="005651C8"/>
    <w:rsid w:val="00565340"/>
    <w:rsid w:val="00565435"/>
    <w:rsid w:val="005665F3"/>
    <w:rsid w:val="00566874"/>
    <w:rsid w:val="00566B4C"/>
    <w:rsid w:val="00567DAA"/>
    <w:rsid w:val="00570DCC"/>
    <w:rsid w:val="00571783"/>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AE9"/>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26B"/>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6795"/>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4BA0"/>
    <w:rsid w:val="005E4DB0"/>
    <w:rsid w:val="005E5B1D"/>
    <w:rsid w:val="005E6304"/>
    <w:rsid w:val="005E6C36"/>
    <w:rsid w:val="005F01EC"/>
    <w:rsid w:val="005F0363"/>
    <w:rsid w:val="005F0429"/>
    <w:rsid w:val="005F0878"/>
    <w:rsid w:val="005F0B47"/>
    <w:rsid w:val="005F1AA5"/>
    <w:rsid w:val="005F2826"/>
    <w:rsid w:val="005F6F49"/>
    <w:rsid w:val="005F71A5"/>
    <w:rsid w:val="006001A8"/>
    <w:rsid w:val="006004AE"/>
    <w:rsid w:val="0060147A"/>
    <w:rsid w:val="006029E5"/>
    <w:rsid w:val="0060359B"/>
    <w:rsid w:val="006035CB"/>
    <w:rsid w:val="00603B52"/>
    <w:rsid w:val="006043FE"/>
    <w:rsid w:val="00604EF0"/>
    <w:rsid w:val="00605021"/>
    <w:rsid w:val="006059EE"/>
    <w:rsid w:val="00605F26"/>
    <w:rsid w:val="006072C2"/>
    <w:rsid w:val="00607CCD"/>
    <w:rsid w:val="00607FDB"/>
    <w:rsid w:val="0061053F"/>
    <w:rsid w:val="00611CEB"/>
    <w:rsid w:val="00612120"/>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60EA"/>
    <w:rsid w:val="00627E85"/>
    <w:rsid w:val="00630259"/>
    <w:rsid w:val="006316A8"/>
    <w:rsid w:val="00631D85"/>
    <w:rsid w:val="00632A2D"/>
    <w:rsid w:val="00632DED"/>
    <w:rsid w:val="006331C0"/>
    <w:rsid w:val="0063341B"/>
    <w:rsid w:val="006335CD"/>
    <w:rsid w:val="0063368D"/>
    <w:rsid w:val="00633E75"/>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0FB4"/>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21DD"/>
    <w:rsid w:val="00662CC3"/>
    <w:rsid w:val="00662EB7"/>
    <w:rsid w:val="006647B1"/>
    <w:rsid w:val="00664ABA"/>
    <w:rsid w:val="00664E76"/>
    <w:rsid w:val="00664EDE"/>
    <w:rsid w:val="00665147"/>
    <w:rsid w:val="00665EB2"/>
    <w:rsid w:val="006663DD"/>
    <w:rsid w:val="00666E09"/>
    <w:rsid w:val="00667649"/>
    <w:rsid w:val="00667EF2"/>
    <w:rsid w:val="00670EF6"/>
    <w:rsid w:val="00670FD9"/>
    <w:rsid w:val="006716EB"/>
    <w:rsid w:val="00671A1B"/>
    <w:rsid w:val="0067248F"/>
    <w:rsid w:val="006724D1"/>
    <w:rsid w:val="006726CC"/>
    <w:rsid w:val="00672A2C"/>
    <w:rsid w:val="00672AC0"/>
    <w:rsid w:val="006732C6"/>
    <w:rsid w:val="00674594"/>
    <w:rsid w:val="00674F00"/>
    <w:rsid w:val="006758EF"/>
    <w:rsid w:val="00675E95"/>
    <w:rsid w:val="00677D34"/>
    <w:rsid w:val="00677DD0"/>
    <w:rsid w:val="006805D9"/>
    <w:rsid w:val="00680730"/>
    <w:rsid w:val="00681130"/>
    <w:rsid w:val="00681553"/>
    <w:rsid w:val="00683708"/>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3EA"/>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E0616"/>
    <w:rsid w:val="006E134A"/>
    <w:rsid w:val="006E1D1D"/>
    <w:rsid w:val="006E32BC"/>
    <w:rsid w:val="006E3571"/>
    <w:rsid w:val="006E4E99"/>
    <w:rsid w:val="006E5C1F"/>
    <w:rsid w:val="006E5F0C"/>
    <w:rsid w:val="006E633E"/>
    <w:rsid w:val="006E7DED"/>
    <w:rsid w:val="006E7E5E"/>
    <w:rsid w:val="006F029E"/>
    <w:rsid w:val="006F1408"/>
    <w:rsid w:val="006F2C27"/>
    <w:rsid w:val="006F2CC6"/>
    <w:rsid w:val="006F2FD1"/>
    <w:rsid w:val="006F3431"/>
    <w:rsid w:val="006F3566"/>
    <w:rsid w:val="006F3801"/>
    <w:rsid w:val="006F46F8"/>
    <w:rsid w:val="006F495C"/>
    <w:rsid w:val="006F4D23"/>
    <w:rsid w:val="006F51CC"/>
    <w:rsid w:val="006F5A95"/>
    <w:rsid w:val="006F5D25"/>
    <w:rsid w:val="006F5D6A"/>
    <w:rsid w:val="006F6538"/>
    <w:rsid w:val="006F6AC9"/>
    <w:rsid w:val="006F6C2C"/>
    <w:rsid w:val="006F6FF5"/>
    <w:rsid w:val="0070056F"/>
    <w:rsid w:val="0070057E"/>
    <w:rsid w:val="0070060F"/>
    <w:rsid w:val="0070144A"/>
    <w:rsid w:val="00701E0E"/>
    <w:rsid w:val="00702379"/>
    <w:rsid w:val="007025E8"/>
    <w:rsid w:val="007030F1"/>
    <w:rsid w:val="007032B3"/>
    <w:rsid w:val="00703EC0"/>
    <w:rsid w:val="00704A04"/>
    <w:rsid w:val="00705450"/>
    <w:rsid w:val="007054F3"/>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4E05"/>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1AA0"/>
    <w:rsid w:val="007527CB"/>
    <w:rsid w:val="00752CC1"/>
    <w:rsid w:val="00753555"/>
    <w:rsid w:val="0075441C"/>
    <w:rsid w:val="0075456A"/>
    <w:rsid w:val="007547C1"/>
    <w:rsid w:val="00754A8C"/>
    <w:rsid w:val="00754E07"/>
    <w:rsid w:val="00754EDA"/>
    <w:rsid w:val="007550C1"/>
    <w:rsid w:val="00755743"/>
    <w:rsid w:val="00755746"/>
    <w:rsid w:val="00755847"/>
    <w:rsid w:val="007559FA"/>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10B"/>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261E"/>
    <w:rsid w:val="007D3213"/>
    <w:rsid w:val="007D4D0E"/>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F0E64"/>
    <w:rsid w:val="007F18D8"/>
    <w:rsid w:val="007F20E6"/>
    <w:rsid w:val="007F37D8"/>
    <w:rsid w:val="007F3F9A"/>
    <w:rsid w:val="007F4E48"/>
    <w:rsid w:val="008008A3"/>
    <w:rsid w:val="0080149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305"/>
    <w:rsid w:val="00825C25"/>
    <w:rsid w:val="008263DE"/>
    <w:rsid w:val="00826411"/>
    <w:rsid w:val="0082654F"/>
    <w:rsid w:val="0082688A"/>
    <w:rsid w:val="00826C30"/>
    <w:rsid w:val="0082722F"/>
    <w:rsid w:val="00827382"/>
    <w:rsid w:val="00827B4A"/>
    <w:rsid w:val="00827C2C"/>
    <w:rsid w:val="00827D8C"/>
    <w:rsid w:val="00830C5A"/>
    <w:rsid w:val="00831351"/>
    <w:rsid w:val="00831E00"/>
    <w:rsid w:val="00833301"/>
    <w:rsid w:val="00833D92"/>
    <w:rsid w:val="00833F46"/>
    <w:rsid w:val="008353E7"/>
    <w:rsid w:val="00835512"/>
    <w:rsid w:val="00835E86"/>
    <w:rsid w:val="00836C9D"/>
    <w:rsid w:val="008379C7"/>
    <w:rsid w:val="00840154"/>
    <w:rsid w:val="00840569"/>
    <w:rsid w:val="00840946"/>
    <w:rsid w:val="00840B69"/>
    <w:rsid w:val="00840C11"/>
    <w:rsid w:val="00841485"/>
    <w:rsid w:val="008429A1"/>
    <w:rsid w:val="008442ED"/>
    <w:rsid w:val="00844D2C"/>
    <w:rsid w:val="008454F9"/>
    <w:rsid w:val="00845DB8"/>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33B"/>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9DD"/>
    <w:rsid w:val="0087583A"/>
    <w:rsid w:val="00875C36"/>
    <w:rsid w:val="008760EC"/>
    <w:rsid w:val="0087678F"/>
    <w:rsid w:val="00877198"/>
    <w:rsid w:val="008803D4"/>
    <w:rsid w:val="008806EB"/>
    <w:rsid w:val="00881518"/>
    <w:rsid w:val="00881A5B"/>
    <w:rsid w:val="00881AE0"/>
    <w:rsid w:val="00882AC9"/>
    <w:rsid w:val="0088341A"/>
    <w:rsid w:val="00883FE0"/>
    <w:rsid w:val="008840EF"/>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0C2"/>
    <w:rsid w:val="008A1129"/>
    <w:rsid w:val="008A163C"/>
    <w:rsid w:val="008A3252"/>
    <w:rsid w:val="008A3835"/>
    <w:rsid w:val="008A5BF6"/>
    <w:rsid w:val="008A5E57"/>
    <w:rsid w:val="008A6677"/>
    <w:rsid w:val="008A69D8"/>
    <w:rsid w:val="008B0B21"/>
    <w:rsid w:val="008B0CB4"/>
    <w:rsid w:val="008B117D"/>
    <w:rsid w:val="008B1841"/>
    <w:rsid w:val="008B1931"/>
    <w:rsid w:val="008B1977"/>
    <w:rsid w:val="008B225A"/>
    <w:rsid w:val="008B3D1E"/>
    <w:rsid w:val="008B47D4"/>
    <w:rsid w:val="008B5319"/>
    <w:rsid w:val="008B5708"/>
    <w:rsid w:val="008B596E"/>
    <w:rsid w:val="008B6753"/>
    <w:rsid w:val="008B6B5B"/>
    <w:rsid w:val="008C002C"/>
    <w:rsid w:val="008C06FE"/>
    <w:rsid w:val="008C0803"/>
    <w:rsid w:val="008C09A2"/>
    <w:rsid w:val="008C1481"/>
    <w:rsid w:val="008C18CD"/>
    <w:rsid w:val="008C262D"/>
    <w:rsid w:val="008C3B64"/>
    <w:rsid w:val="008C48E8"/>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748A"/>
    <w:rsid w:val="008E0169"/>
    <w:rsid w:val="008E0429"/>
    <w:rsid w:val="008E0707"/>
    <w:rsid w:val="008E13BA"/>
    <w:rsid w:val="008E23DF"/>
    <w:rsid w:val="008E2711"/>
    <w:rsid w:val="008E29F0"/>
    <w:rsid w:val="008E32CC"/>
    <w:rsid w:val="008E4405"/>
    <w:rsid w:val="008E4725"/>
    <w:rsid w:val="008E56F1"/>
    <w:rsid w:val="008E6149"/>
    <w:rsid w:val="008E7AE6"/>
    <w:rsid w:val="008F002C"/>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1CB7"/>
    <w:rsid w:val="00903D59"/>
    <w:rsid w:val="00904189"/>
    <w:rsid w:val="009042EC"/>
    <w:rsid w:val="009050EF"/>
    <w:rsid w:val="00905E7B"/>
    <w:rsid w:val="0090632F"/>
    <w:rsid w:val="00910125"/>
    <w:rsid w:val="009105A1"/>
    <w:rsid w:val="00910B8F"/>
    <w:rsid w:val="00910CA9"/>
    <w:rsid w:val="00911B38"/>
    <w:rsid w:val="009135B2"/>
    <w:rsid w:val="0091393C"/>
    <w:rsid w:val="00913E96"/>
    <w:rsid w:val="0091682B"/>
    <w:rsid w:val="00917077"/>
    <w:rsid w:val="009173B8"/>
    <w:rsid w:val="009176E6"/>
    <w:rsid w:val="0092098A"/>
    <w:rsid w:val="00921E2A"/>
    <w:rsid w:val="00922C7F"/>
    <w:rsid w:val="00922FDE"/>
    <w:rsid w:val="00923956"/>
    <w:rsid w:val="0092438E"/>
    <w:rsid w:val="00924438"/>
    <w:rsid w:val="009250EC"/>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6D98"/>
    <w:rsid w:val="009371AD"/>
    <w:rsid w:val="00937B7D"/>
    <w:rsid w:val="00940D93"/>
    <w:rsid w:val="00941491"/>
    <w:rsid w:val="00941CA1"/>
    <w:rsid w:val="00943C5A"/>
    <w:rsid w:val="00944CE8"/>
    <w:rsid w:val="00945D07"/>
    <w:rsid w:val="00945F50"/>
    <w:rsid w:val="00946351"/>
    <w:rsid w:val="00946369"/>
    <w:rsid w:val="00946E77"/>
    <w:rsid w:val="00950615"/>
    <w:rsid w:val="00950C08"/>
    <w:rsid w:val="00950E04"/>
    <w:rsid w:val="009514FD"/>
    <w:rsid w:val="00951E35"/>
    <w:rsid w:val="00952448"/>
    <w:rsid w:val="00952588"/>
    <w:rsid w:val="00952A09"/>
    <w:rsid w:val="009531BF"/>
    <w:rsid w:val="009541D6"/>
    <w:rsid w:val="00955451"/>
    <w:rsid w:val="00955C47"/>
    <w:rsid w:val="00955CC0"/>
    <w:rsid w:val="009560AC"/>
    <w:rsid w:val="00956423"/>
    <w:rsid w:val="009578E1"/>
    <w:rsid w:val="009601F8"/>
    <w:rsid w:val="00960853"/>
    <w:rsid w:val="00960C5B"/>
    <w:rsid w:val="009616FB"/>
    <w:rsid w:val="009623A2"/>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0656"/>
    <w:rsid w:val="00991B97"/>
    <w:rsid w:val="00991CBE"/>
    <w:rsid w:val="009937BE"/>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6C97"/>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7296"/>
    <w:rsid w:val="009C7CDF"/>
    <w:rsid w:val="009D01A8"/>
    <w:rsid w:val="009D0E6C"/>
    <w:rsid w:val="009D167F"/>
    <w:rsid w:val="009D1F33"/>
    <w:rsid w:val="009D3864"/>
    <w:rsid w:val="009D3DF4"/>
    <w:rsid w:val="009D4232"/>
    <w:rsid w:val="009D54EB"/>
    <w:rsid w:val="009D59C6"/>
    <w:rsid w:val="009D6A2A"/>
    <w:rsid w:val="009D7543"/>
    <w:rsid w:val="009E0588"/>
    <w:rsid w:val="009E07B5"/>
    <w:rsid w:val="009E0B74"/>
    <w:rsid w:val="009E0CC6"/>
    <w:rsid w:val="009E0F16"/>
    <w:rsid w:val="009E1306"/>
    <w:rsid w:val="009E1746"/>
    <w:rsid w:val="009E1817"/>
    <w:rsid w:val="009E1D46"/>
    <w:rsid w:val="009E2DAA"/>
    <w:rsid w:val="009E38CE"/>
    <w:rsid w:val="009E46EB"/>
    <w:rsid w:val="009E5488"/>
    <w:rsid w:val="009E58B4"/>
    <w:rsid w:val="009E5BAC"/>
    <w:rsid w:val="009E622D"/>
    <w:rsid w:val="009F1C6B"/>
    <w:rsid w:val="009F212E"/>
    <w:rsid w:val="009F4194"/>
    <w:rsid w:val="009F4910"/>
    <w:rsid w:val="009F4AD0"/>
    <w:rsid w:val="009F56B2"/>
    <w:rsid w:val="009F5DC4"/>
    <w:rsid w:val="009F674D"/>
    <w:rsid w:val="009F7B9D"/>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4A59"/>
    <w:rsid w:val="00A157D6"/>
    <w:rsid w:val="00A169CB"/>
    <w:rsid w:val="00A170B2"/>
    <w:rsid w:val="00A20342"/>
    <w:rsid w:val="00A20379"/>
    <w:rsid w:val="00A22A13"/>
    <w:rsid w:val="00A22AC7"/>
    <w:rsid w:val="00A237D0"/>
    <w:rsid w:val="00A23CC2"/>
    <w:rsid w:val="00A23D1A"/>
    <w:rsid w:val="00A23E41"/>
    <w:rsid w:val="00A2499B"/>
    <w:rsid w:val="00A26839"/>
    <w:rsid w:val="00A27381"/>
    <w:rsid w:val="00A3177F"/>
    <w:rsid w:val="00A31DCE"/>
    <w:rsid w:val="00A31EA8"/>
    <w:rsid w:val="00A3212D"/>
    <w:rsid w:val="00A32658"/>
    <w:rsid w:val="00A334FE"/>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6EBD"/>
    <w:rsid w:val="00A5709C"/>
    <w:rsid w:val="00A5719F"/>
    <w:rsid w:val="00A57840"/>
    <w:rsid w:val="00A60951"/>
    <w:rsid w:val="00A60E95"/>
    <w:rsid w:val="00A60EDD"/>
    <w:rsid w:val="00A61788"/>
    <w:rsid w:val="00A618C9"/>
    <w:rsid w:val="00A62659"/>
    <w:rsid w:val="00A63356"/>
    <w:rsid w:val="00A63387"/>
    <w:rsid w:val="00A637A3"/>
    <w:rsid w:val="00A64628"/>
    <w:rsid w:val="00A64F67"/>
    <w:rsid w:val="00A650A1"/>
    <w:rsid w:val="00A65B00"/>
    <w:rsid w:val="00A661DD"/>
    <w:rsid w:val="00A66679"/>
    <w:rsid w:val="00A672C1"/>
    <w:rsid w:val="00A674FB"/>
    <w:rsid w:val="00A67BBA"/>
    <w:rsid w:val="00A712BA"/>
    <w:rsid w:val="00A7159A"/>
    <w:rsid w:val="00A72B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A79EB"/>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1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47A"/>
    <w:rsid w:val="00AF0794"/>
    <w:rsid w:val="00AF08DA"/>
    <w:rsid w:val="00AF1348"/>
    <w:rsid w:val="00AF1B61"/>
    <w:rsid w:val="00AF201C"/>
    <w:rsid w:val="00AF2684"/>
    <w:rsid w:val="00AF2909"/>
    <w:rsid w:val="00AF2BC1"/>
    <w:rsid w:val="00AF3273"/>
    <w:rsid w:val="00AF3391"/>
    <w:rsid w:val="00AF38AE"/>
    <w:rsid w:val="00AF3DCA"/>
    <w:rsid w:val="00AF42CD"/>
    <w:rsid w:val="00AF51B9"/>
    <w:rsid w:val="00AF6145"/>
    <w:rsid w:val="00AF6A27"/>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80"/>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37C5B"/>
    <w:rsid w:val="00B409AB"/>
    <w:rsid w:val="00B40D0D"/>
    <w:rsid w:val="00B41AEF"/>
    <w:rsid w:val="00B41B9D"/>
    <w:rsid w:val="00B4350B"/>
    <w:rsid w:val="00B43793"/>
    <w:rsid w:val="00B438A7"/>
    <w:rsid w:val="00B44167"/>
    <w:rsid w:val="00B45A56"/>
    <w:rsid w:val="00B46405"/>
    <w:rsid w:val="00B46641"/>
    <w:rsid w:val="00B46775"/>
    <w:rsid w:val="00B50722"/>
    <w:rsid w:val="00B51514"/>
    <w:rsid w:val="00B5186A"/>
    <w:rsid w:val="00B52628"/>
    <w:rsid w:val="00B53256"/>
    <w:rsid w:val="00B5338E"/>
    <w:rsid w:val="00B568BB"/>
    <w:rsid w:val="00B56CAB"/>
    <w:rsid w:val="00B57B99"/>
    <w:rsid w:val="00B6067E"/>
    <w:rsid w:val="00B60D30"/>
    <w:rsid w:val="00B62AA6"/>
    <w:rsid w:val="00B63271"/>
    <w:rsid w:val="00B63CA5"/>
    <w:rsid w:val="00B644BF"/>
    <w:rsid w:val="00B646FC"/>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725"/>
    <w:rsid w:val="00B77AA6"/>
    <w:rsid w:val="00B77BEC"/>
    <w:rsid w:val="00B77CF8"/>
    <w:rsid w:val="00B8082F"/>
    <w:rsid w:val="00B82BBC"/>
    <w:rsid w:val="00B83D57"/>
    <w:rsid w:val="00B844CA"/>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066B"/>
    <w:rsid w:val="00BC126C"/>
    <w:rsid w:val="00BC1CC2"/>
    <w:rsid w:val="00BC2318"/>
    <w:rsid w:val="00BC2BE1"/>
    <w:rsid w:val="00BC30C0"/>
    <w:rsid w:val="00BC399E"/>
    <w:rsid w:val="00BC529F"/>
    <w:rsid w:val="00BC56F9"/>
    <w:rsid w:val="00BC6A74"/>
    <w:rsid w:val="00BC7145"/>
    <w:rsid w:val="00BD012E"/>
    <w:rsid w:val="00BD0951"/>
    <w:rsid w:val="00BD10C0"/>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1DC"/>
    <w:rsid w:val="00BE43BA"/>
    <w:rsid w:val="00BE4717"/>
    <w:rsid w:val="00BE48F9"/>
    <w:rsid w:val="00BE4B6C"/>
    <w:rsid w:val="00BE4F78"/>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5AC1"/>
    <w:rsid w:val="00C06B0E"/>
    <w:rsid w:val="00C0759D"/>
    <w:rsid w:val="00C10BA6"/>
    <w:rsid w:val="00C10BA7"/>
    <w:rsid w:val="00C11A0C"/>
    <w:rsid w:val="00C13E8E"/>
    <w:rsid w:val="00C14458"/>
    <w:rsid w:val="00C15B82"/>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85E"/>
    <w:rsid w:val="00C60E79"/>
    <w:rsid w:val="00C61216"/>
    <w:rsid w:val="00C613A9"/>
    <w:rsid w:val="00C619D3"/>
    <w:rsid w:val="00C624B2"/>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0F69"/>
    <w:rsid w:val="00C9113A"/>
    <w:rsid w:val="00C91589"/>
    <w:rsid w:val="00C91630"/>
    <w:rsid w:val="00C91A0D"/>
    <w:rsid w:val="00C91A9E"/>
    <w:rsid w:val="00C92AFF"/>
    <w:rsid w:val="00C92B52"/>
    <w:rsid w:val="00C9387A"/>
    <w:rsid w:val="00C93FBC"/>
    <w:rsid w:val="00C953EE"/>
    <w:rsid w:val="00C954D9"/>
    <w:rsid w:val="00C95A0B"/>
    <w:rsid w:val="00C95AEE"/>
    <w:rsid w:val="00C96223"/>
    <w:rsid w:val="00C9651B"/>
    <w:rsid w:val="00C97AFE"/>
    <w:rsid w:val="00CA00E9"/>
    <w:rsid w:val="00CA0738"/>
    <w:rsid w:val="00CA133B"/>
    <w:rsid w:val="00CA13FD"/>
    <w:rsid w:val="00CA2AB6"/>
    <w:rsid w:val="00CA2E1B"/>
    <w:rsid w:val="00CA3036"/>
    <w:rsid w:val="00CA3B74"/>
    <w:rsid w:val="00CA4293"/>
    <w:rsid w:val="00CA45B9"/>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0FEB"/>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48A"/>
    <w:rsid w:val="00CC6875"/>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3D3"/>
    <w:rsid w:val="00CD6673"/>
    <w:rsid w:val="00CD7BB3"/>
    <w:rsid w:val="00CE037C"/>
    <w:rsid w:val="00CE09F2"/>
    <w:rsid w:val="00CE0F0B"/>
    <w:rsid w:val="00CE0FC3"/>
    <w:rsid w:val="00CE26B0"/>
    <w:rsid w:val="00CE45C7"/>
    <w:rsid w:val="00CE67CD"/>
    <w:rsid w:val="00CE732D"/>
    <w:rsid w:val="00CE78E7"/>
    <w:rsid w:val="00CF0E93"/>
    <w:rsid w:val="00CF141B"/>
    <w:rsid w:val="00CF1B73"/>
    <w:rsid w:val="00CF215D"/>
    <w:rsid w:val="00CF289D"/>
    <w:rsid w:val="00CF336E"/>
    <w:rsid w:val="00CF437C"/>
    <w:rsid w:val="00CF53FB"/>
    <w:rsid w:val="00CF5C56"/>
    <w:rsid w:val="00CF608D"/>
    <w:rsid w:val="00CF77E4"/>
    <w:rsid w:val="00CF78E7"/>
    <w:rsid w:val="00D0022D"/>
    <w:rsid w:val="00D00954"/>
    <w:rsid w:val="00D0111E"/>
    <w:rsid w:val="00D01884"/>
    <w:rsid w:val="00D01B0D"/>
    <w:rsid w:val="00D02A80"/>
    <w:rsid w:val="00D02AD0"/>
    <w:rsid w:val="00D030D0"/>
    <w:rsid w:val="00D03383"/>
    <w:rsid w:val="00D03894"/>
    <w:rsid w:val="00D048D5"/>
    <w:rsid w:val="00D04E7B"/>
    <w:rsid w:val="00D0607A"/>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200F2"/>
    <w:rsid w:val="00D2025E"/>
    <w:rsid w:val="00D20521"/>
    <w:rsid w:val="00D2058B"/>
    <w:rsid w:val="00D20FE9"/>
    <w:rsid w:val="00D21581"/>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8CF"/>
    <w:rsid w:val="00D32E5C"/>
    <w:rsid w:val="00D334CF"/>
    <w:rsid w:val="00D35435"/>
    <w:rsid w:val="00D35867"/>
    <w:rsid w:val="00D367E7"/>
    <w:rsid w:val="00D377BD"/>
    <w:rsid w:val="00D37850"/>
    <w:rsid w:val="00D37F21"/>
    <w:rsid w:val="00D401D5"/>
    <w:rsid w:val="00D4152A"/>
    <w:rsid w:val="00D416D7"/>
    <w:rsid w:val="00D4203E"/>
    <w:rsid w:val="00D42055"/>
    <w:rsid w:val="00D43DDA"/>
    <w:rsid w:val="00D44A1F"/>
    <w:rsid w:val="00D44FDE"/>
    <w:rsid w:val="00D4526A"/>
    <w:rsid w:val="00D45A2E"/>
    <w:rsid w:val="00D45A8D"/>
    <w:rsid w:val="00D460CF"/>
    <w:rsid w:val="00D46ACA"/>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39C7"/>
    <w:rsid w:val="00D63D3E"/>
    <w:rsid w:val="00D641D7"/>
    <w:rsid w:val="00D64386"/>
    <w:rsid w:val="00D649C0"/>
    <w:rsid w:val="00D64F29"/>
    <w:rsid w:val="00D64F63"/>
    <w:rsid w:val="00D65F62"/>
    <w:rsid w:val="00D66086"/>
    <w:rsid w:val="00D6626C"/>
    <w:rsid w:val="00D675D3"/>
    <w:rsid w:val="00D678D3"/>
    <w:rsid w:val="00D67CFA"/>
    <w:rsid w:val="00D702A5"/>
    <w:rsid w:val="00D712E5"/>
    <w:rsid w:val="00D717AA"/>
    <w:rsid w:val="00D71CB1"/>
    <w:rsid w:val="00D720C0"/>
    <w:rsid w:val="00D72194"/>
    <w:rsid w:val="00D7287E"/>
    <w:rsid w:val="00D72A54"/>
    <w:rsid w:val="00D72E01"/>
    <w:rsid w:val="00D7480C"/>
    <w:rsid w:val="00D74AB0"/>
    <w:rsid w:val="00D74CBB"/>
    <w:rsid w:val="00D7528E"/>
    <w:rsid w:val="00D75BFC"/>
    <w:rsid w:val="00D75D3D"/>
    <w:rsid w:val="00D75F23"/>
    <w:rsid w:val="00D77272"/>
    <w:rsid w:val="00D77F84"/>
    <w:rsid w:val="00D80116"/>
    <w:rsid w:val="00D80224"/>
    <w:rsid w:val="00D803C1"/>
    <w:rsid w:val="00D805EC"/>
    <w:rsid w:val="00D81762"/>
    <w:rsid w:val="00D82A49"/>
    <w:rsid w:val="00D8332E"/>
    <w:rsid w:val="00D8342F"/>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235E"/>
    <w:rsid w:val="00DA31B1"/>
    <w:rsid w:val="00DA3423"/>
    <w:rsid w:val="00DA380D"/>
    <w:rsid w:val="00DA3C66"/>
    <w:rsid w:val="00DA4187"/>
    <w:rsid w:val="00DA4281"/>
    <w:rsid w:val="00DA4445"/>
    <w:rsid w:val="00DA484A"/>
    <w:rsid w:val="00DA58FF"/>
    <w:rsid w:val="00DA5C06"/>
    <w:rsid w:val="00DA5D8E"/>
    <w:rsid w:val="00DA6406"/>
    <w:rsid w:val="00DA654B"/>
    <w:rsid w:val="00DA6A6B"/>
    <w:rsid w:val="00DB0BD1"/>
    <w:rsid w:val="00DB0FC2"/>
    <w:rsid w:val="00DB1E6D"/>
    <w:rsid w:val="00DB24CB"/>
    <w:rsid w:val="00DB255A"/>
    <w:rsid w:val="00DB2D72"/>
    <w:rsid w:val="00DB392A"/>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59A"/>
    <w:rsid w:val="00DC291E"/>
    <w:rsid w:val="00DC2FD4"/>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5643"/>
    <w:rsid w:val="00DF62ED"/>
    <w:rsid w:val="00DF6A3F"/>
    <w:rsid w:val="00E018C6"/>
    <w:rsid w:val="00E020B0"/>
    <w:rsid w:val="00E02439"/>
    <w:rsid w:val="00E02A57"/>
    <w:rsid w:val="00E02F28"/>
    <w:rsid w:val="00E03524"/>
    <w:rsid w:val="00E0375D"/>
    <w:rsid w:val="00E03C3B"/>
    <w:rsid w:val="00E0440F"/>
    <w:rsid w:val="00E04597"/>
    <w:rsid w:val="00E047EB"/>
    <w:rsid w:val="00E04E5C"/>
    <w:rsid w:val="00E066F6"/>
    <w:rsid w:val="00E07343"/>
    <w:rsid w:val="00E07863"/>
    <w:rsid w:val="00E10292"/>
    <w:rsid w:val="00E10364"/>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18FB"/>
    <w:rsid w:val="00E31E93"/>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4F1B"/>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2C1"/>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941"/>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1084"/>
    <w:rsid w:val="00EA145F"/>
    <w:rsid w:val="00EA1797"/>
    <w:rsid w:val="00EA1AF4"/>
    <w:rsid w:val="00EA2CE5"/>
    <w:rsid w:val="00EA307C"/>
    <w:rsid w:val="00EA3AFB"/>
    <w:rsid w:val="00EA3B7D"/>
    <w:rsid w:val="00EA45C1"/>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9C7"/>
    <w:rsid w:val="00EB5D9C"/>
    <w:rsid w:val="00EB5DD8"/>
    <w:rsid w:val="00EB5E11"/>
    <w:rsid w:val="00EB63A9"/>
    <w:rsid w:val="00EB75ED"/>
    <w:rsid w:val="00EB7A45"/>
    <w:rsid w:val="00EC1896"/>
    <w:rsid w:val="00EC18A0"/>
    <w:rsid w:val="00EC2541"/>
    <w:rsid w:val="00EC276B"/>
    <w:rsid w:val="00EC2FAE"/>
    <w:rsid w:val="00EC321B"/>
    <w:rsid w:val="00EC42E3"/>
    <w:rsid w:val="00EC50BA"/>
    <w:rsid w:val="00EC5345"/>
    <w:rsid w:val="00EC66A7"/>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F00"/>
    <w:rsid w:val="00EE0552"/>
    <w:rsid w:val="00EE0807"/>
    <w:rsid w:val="00EE1AA6"/>
    <w:rsid w:val="00EE20B2"/>
    <w:rsid w:val="00EE249E"/>
    <w:rsid w:val="00EE319A"/>
    <w:rsid w:val="00EE3710"/>
    <w:rsid w:val="00EE4A58"/>
    <w:rsid w:val="00EE716D"/>
    <w:rsid w:val="00EE7315"/>
    <w:rsid w:val="00EE7F25"/>
    <w:rsid w:val="00EE7F60"/>
    <w:rsid w:val="00EF0930"/>
    <w:rsid w:val="00EF110C"/>
    <w:rsid w:val="00EF15FB"/>
    <w:rsid w:val="00EF226A"/>
    <w:rsid w:val="00EF248C"/>
    <w:rsid w:val="00EF33B3"/>
    <w:rsid w:val="00EF3B53"/>
    <w:rsid w:val="00EF3C10"/>
    <w:rsid w:val="00EF5B64"/>
    <w:rsid w:val="00EF63C3"/>
    <w:rsid w:val="00EF64B0"/>
    <w:rsid w:val="00EF670C"/>
    <w:rsid w:val="00F004FD"/>
    <w:rsid w:val="00F01171"/>
    <w:rsid w:val="00F01FF0"/>
    <w:rsid w:val="00F02309"/>
    <w:rsid w:val="00F02E4F"/>
    <w:rsid w:val="00F04B73"/>
    <w:rsid w:val="00F05FDC"/>
    <w:rsid w:val="00F0612B"/>
    <w:rsid w:val="00F0648E"/>
    <w:rsid w:val="00F06A91"/>
    <w:rsid w:val="00F06E3B"/>
    <w:rsid w:val="00F075EA"/>
    <w:rsid w:val="00F0767C"/>
    <w:rsid w:val="00F10214"/>
    <w:rsid w:val="00F11625"/>
    <w:rsid w:val="00F12774"/>
    <w:rsid w:val="00F13020"/>
    <w:rsid w:val="00F134C9"/>
    <w:rsid w:val="00F1412C"/>
    <w:rsid w:val="00F14541"/>
    <w:rsid w:val="00F150CD"/>
    <w:rsid w:val="00F15C7F"/>
    <w:rsid w:val="00F15DF9"/>
    <w:rsid w:val="00F16472"/>
    <w:rsid w:val="00F16F00"/>
    <w:rsid w:val="00F21A0A"/>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47EB9"/>
    <w:rsid w:val="00F50339"/>
    <w:rsid w:val="00F51BD8"/>
    <w:rsid w:val="00F521D3"/>
    <w:rsid w:val="00F52902"/>
    <w:rsid w:val="00F529E1"/>
    <w:rsid w:val="00F5401E"/>
    <w:rsid w:val="00F54162"/>
    <w:rsid w:val="00F55718"/>
    <w:rsid w:val="00F5761B"/>
    <w:rsid w:val="00F5785B"/>
    <w:rsid w:val="00F60D2D"/>
    <w:rsid w:val="00F61E15"/>
    <w:rsid w:val="00F629E9"/>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B2"/>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97FDC"/>
    <w:rsid w:val="00FA0FAB"/>
    <w:rsid w:val="00FA1AC2"/>
    <w:rsid w:val="00FA38C9"/>
    <w:rsid w:val="00FA5563"/>
    <w:rsid w:val="00FA67F7"/>
    <w:rsid w:val="00FA681C"/>
    <w:rsid w:val="00FB09E5"/>
    <w:rsid w:val="00FB24A0"/>
    <w:rsid w:val="00FB3EFC"/>
    <w:rsid w:val="00FB5165"/>
    <w:rsid w:val="00FB547A"/>
    <w:rsid w:val="00FB563D"/>
    <w:rsid w:val="00FB5E87"/>
    <w:rsid w:val="00FB65D8"/>
    <w:rsid w:val="00FB6845"/>
    <w:rsid w:val="00FB7317"/>
    <w:rsid w:val="00FB7713"/>
    <w:rsid w:val="00FB7FB9"/>
    <w:rsid w:val="00FC04D2"/>
    <w:rsid w:val="00FC0851"/>
    <w:rsid w:val="00FC0BA0"/>
    <w:rsid w:val="00FC15A9"/>
    <w:rsid w:val="00FC1BCF"/>
    <w:rsid w:val="00FC1ED0"/>
    <w:rsid w:val="00FC212F"/>
    <w:rsid w:val="00FC2516"/>
    <w:rsid w:val="00FC2DF8"/>
    <w:rsid w:val="00FC2DFA"/>
    <w:rsid w:val="00FC4F0D"/>
    <w:rsid w:val="00FC6BF5"/>
    <w:rsid w:val="00FC6CC2"/>
    <w:rsid w:val="00FC7C7E"/>
    <w:rsid w:val="00FD033B"/>
    <w:rsid w:val="00FD14F6"/>
    <w:rsid w:val="00FD2959"/>
    <w:rsid w:val="00FD3919"/>
    <w:rsid w:val="00FD3B90"/>
    <w:rsid w:val="00FD3BEA"/>
    <w:rsid w:val="00FD42AE"/>
    <w:rsid w:val="00FD4F8E"/>
    <w:rsid w:val="00FD543C"/>
    <w:rsid w:val="00FD5597"/>
    <w:rsid w:val="00FD5651"/>
    <w:rsid w:val="00FD643D"/>
    <w:rsid w:val="00FD6B26"/>
    <w:rsid w:val="00FD7D1C"/>
    <w:rsid w:val="00FE0190"/>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65ADB"/>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C74EA"/>
    <w:rPr>
      <w:rFonts w:ascii="Arial" w:hAnsi="Arial"/>
      <w:sz w:val="24"/>
      <w:szCs w:val="24"/>
    </w:rPr>
  </w:style>
  <w:style w:type="paragraph" w:styleId="Naslov1">
    <w:name w:val="heading 1"/>
    <w:basedOn w:val="Navaden"/>
    <w:next w:val="Navaden"/>
    <w:link w:val="Naslov1Znak"/>
    <w:uiPriority w:val="9"/>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uiPriority w:val="9"/>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iPriority w:val="9"/>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9"/>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uiPriority w:val="9"/>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uiPriority w:val="9"/>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uiPriority w:val="9"/>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uiPriority w:val="9"/>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504D30"/>
    <w:rPr>
      <w:b/>
      <w:bCs/>
      <w:sz w:val="22"/>
      <w:szCs w:val="22"/>
    </w:rPr>
  </w:style>
  <w:style w:type="character" w:customStyle="1" w:styleId="Naslov2Znak">
    <w:name w:val="Naslov 2 Znak"/>
    <w:link w:val="Naslov2"/>
    <w:locked/>
    <w:rsid w:val="000350F0"/>
    <w:rPr>
      <w:b/>
      <w:bCs/>
      <w:sz w:val="28"/>
      <w:szCs w:val="24"/>
      <w:lang w:val="sl-SI" w:eastAsia="sl-SI" w:bidi="ar-SA"/>
    </w:rPr>
  </w:style>
  <w:style w:type="character" w:customStyle="1" w:styleId="Naslov3Znak">
    <w:name w:val="Naslov 3 Znak"/>
    <w:link w:val="Naslov3"/>
    <w:locked/>
    <w:rsid w:val="000350F0"/>
    <w:rPr>
      <w:rFonts w:ascii="Cambria" w:hAnsi="Cambria"/>
      <w:b/>
      <w:bCs/>
      <w:sz w:val="26"/>
      <w:szCs w:val="26"/>
      <w:lang w:val="sl-SI" w:eastAsia="sl-SI" w:bidi="ar-SA"/>
    </w:rPr>
  </w:style>
  <w:style w:type="character" w:customStyle="1" w:styleId="Naslov4Znak">
    <w:name w:val="Naslov 4 Znak"/>
    <w:link w:val="Naslov4"/>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locked/>
    <w:rsid w:val="000350F0"/>
    <w:rPr>
      <w:i/>
      <w:iCs/>
      <w:sz w:val="24"/>
      <w:szCs w:val="24"/>
      <w:lang w:val="sl-SI" w:eastAsia="sl-SI" w:bidi="ar-SA"/>
    </w:rPr>
  </w:style>
  <w:style w:type="paragraph" w:styleId="Glava">
    <w:name w:val="header"/>
    <w:aliases w:val="E-PVO-glava,Header-PR,Znak"/>
    <w:basedOn w:val="Navaden"/>
    <w:link w:val="GlavaZnak"/>
    <w:rsid w:val="00DA3C66"/>
    <w:pPr>
      <w:tabs>
        <w:tab w:val="center" w:pos="4536"/>
        <w:tab w:val="right" w:pos="9072"/>
      </w:tabs>
    </w:pPr>
  </w:style>
  <w:style w:type="character" w:customStyle="1" w:styleId="GlavaZnak">
    <w:name w:val="Glava Znak"/>
    <w:aliases w:val="E-PVO-glava Znak1,Header-PR Znak,Znak Znak"/>
    <w:link w:val="Glava"/>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uiPriority w:val="99"/>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uiPriority w:val="9"/>
    <w:rsid w:val="003B232A"/>
    <w:rPr>
      <w:rFonts w:ascii="Arial" w:hAnsi="Arial"/>
      <w:sz w:val="40"/>
    </w:rPr>
  </w:style>
  <w:style w:type="character" w:customStyle="1" w:styleId="Naslov7Znak">
    <w:name w:val="Naslov 7 Znak"/>
    <w:link w:val="Naslov7"/>
    <w:uiPriority w:val="9"/>
    <w:rsid w:val="003B232A"/>
    <w:rPr>
      <w:rFonts w:ascii="Arial" w:hAnsi="Arial"/>
      <w:sz w:val="28"/>
    </w:rPr>
  </w:style>
  <w:style w:type="character" w:customStyle="1" w:styleId="Naslov9Znak">
    <w:name w:val="Naslov 9 Znak"/>
    <w:link w:val="Naslov9"/>
    <w:uiPriority w:val="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rsid w:val="003B232A"/>
    <w:pPr>
      <w:suppressAutoHyphens/>
      <w:spacing w:before="120"/>
      <w:ind w:left="200"/>
      <w:jc w:val="both"/>
    </w:pPr>
    <w:rPr>
      <w:i/>
      <w:sz w:val="21"/>
      <w:szCs w:val="20"/>
    </w:rPr>
  </w:style>
  <w:style w:type="paragraph" w:styleId="Kazalovsebine3">
    <w:name w:val="toc 3"/>
    <w:basedOn w:val="Navaden"/>
    <w:next w:val="Navaden"/>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4"/>
      </w:numPr>
      <w:jc w:val="both"/>
    </w:pPr>
    <w:rPr>
      <w:b/>
      <w:sz w:val="24"/>
      <w:szCs w:val="24"/>
    </w:rPr>
  </w:style>
  <w:style w:type="paragraph" w:customStyle="1" w:styleId="kazalo2">
    <w:name w:val="kazalo 2"/>
    <w:rsid w:val="00685381"/>
    <w:pPr>
      <w:numPr>
        <w:ilvl w:val="1"/>
        <w:numId w:val="4"/>
      </w:numPr>
      <w:jc w:val="both"/>
    </w:pPr>
    <w:rPr>
      <w:b/>
      <w:sz w:val="24"/>
      <w:szCs w:val="24"/>
    </w:rPr>
  </w:style>
  <w:style w:type="paragraph" w:customStyle="1" w:styleId="kazalo3">
    <w:name w:val="kazalo 3"/>
    <w:rsid w:val="00685381"/>
    <w:pPr>
      <w:numPr>
        <w:ilvl w:val="2"/>
        <w:numId w:val="4"/>
      </w:numPr>
      <w:jc w:val="both"/>
    </w:pPr>
    <w:rPr>
      <w:b/>
      <w:sz w:val="24"/>
      <w:szCs w:val="24"/>
    </w:rPr>
  </w:style>
  <w:style w:type="paragraph" w:styleId="NaslovTOC">
    <w:name w:val="TOC Heading"/>
    <w:basedOn w:val="Naslov1"/>
    <w:next w:val="Nava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uiPriority w:val="99"/>
    <w:rsid w:val="008760EC"/>
    <w:rPr>
      <w:sz w:val="16"/>
      <w:szCs w:val="16"/>
    </w:rPr>
  </w:style>
  <w:style w:type="paragraph" w:styleId="Pripombabesedilo">
    <w:name w:val="annotation text"/>
    <w:basedOn w:val="Navaden"/>
    <w:link w:val="PripombabesediloZnak1"/>
    <w:uiPriority w:val="99"/>
    <w:rsid w:val="008760EC"/>
    <w:rPr>
      <w:sz w:val="20"/>
      <w:szCs w:val="20"/>
    </w:rPr>
  </w:style>
  <w:style w:type="character" w:customStyle="1" w:styleId="PripombabesediloZnak1">
    <w:name w:val="Pripomba – besedilo Znak1"/>
    <w:basedOn w:val="Privzetapisavaodstavka"/>
    <w:link w:val="Pripombabesedilo"/>
    <w:uiPriority w:val="99"/>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3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2"/>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 w:type="character" w:customStyle="1" w:styleId="WW8Num1z3">
    <w:name w:val="WW8Num1z3"/>
    <w:rsid w:val="007D261E"/>
    <w:rPr>
      <w:rFonts w:ascii="Symbol" w:hAnsi="Symbol" w:cs="Symbol" w:hint="default"/>
    </w:rPr>
  </w:style>
  <w:style w:type="character" w:customStyle="1" w:styleId="WW8Num3z1">
    <w:name w:val="WW8Num3z1"/>
    <w:rsid w:val="007D261E"/>
  </w:style>
  <w:style w:type="character" w:customStyle="1" w:styleId="WW8Num3z2">
    <w:name w:val="WW8Num3z2"/>
    <w:rsid w:val="007D261E"/>
  </w:style>
  <w:style w:type="character" w:customStyle="1" w:styleId="WW8Num3z3">
    <w:name w:val="WW8Num3z3"/>
    <w:rsid w:val="007D261E"/>
  </w:style>
  <w:style w:type="character" w:customStyle="1" w:styleId="WW8Num3z4">
    <w:name w:val="WW8Num3z4"/>
    <w:rsid w:val="007D261E"/>
  </w:style>
  <w:style w:type="character" w:customStyle="1" w:styleId="WW8Num3z5">
    <w:name w:val="WW8Num3z5"/>
    <w:rsid w:val="007D261E"/>
  </w:style>
  <w:style w:type="character" w:customStyle="1" w:styleId="WW8Num3z6">
    <w:name w:val="WW8Num3z6"/>
    <w:rsid w:val="007D261E"/>
  </w:style>
  <w:style w:type="character" w:customStyle="1" w:styleId="WW8Num3z7">
    <w:name w:val="WW8Num3z7"/>
    <w:rsid w:val="007D261E"/>
  </w:style>
  <w:style w:type="character" w:customStyle="1" w:styleId="WW8Num3z8">
    <w:name w:val="WW8Num3z8"/>
    <w:rsid w:val="007D261E"/>
  </w:style>
  <w:style w:type="character" w:customStyle="1" w:styleId="WW8Num4z1">
    <w:name w:val="WW8Num4z1"/>
    <w:rsid w:val="007D261E"/>
  </w:style>
  <w:style w:type="character" w:customStyle="1" w:styleId="WW8Num4z2">
    <w:name w:val="WW8Num4z2"/>
    <w:rsid w:val="007D261E"/>
  </w:style>
  <w:style w:type="character" w:customStyle="1" w:styleId="WW8Num4z3">
    <w:name w:val="WW8Num4z3"/>
    <w:rsid w:val="007D261E"/>
  </w:style>
  <w:style w:type="character" w:customStyle="1" w:styleId="WW8Num4z4">
    <w:name w:val="WW8Num4z4"/>
    <w:rsid w:val="007D261E"/>
  </w:style>
  <w:style w:type="character" w:customStyle="1" w:styleId="WW8Num4z5">
    <w:name w:val="WW8Num4z5"/>
    <w:rsid w:val="007D261E"/>
  </w:style>
  <w:style w:type="character" w:customStyle="1" w:styleId="WW8Num4z6">
    <w:name w:val="WW8Num4z6"/>
    <w:rsid w:val="007D261E"/>
  </w:style>
  <w:style w:type="character" w:customStyle="1" w:styleId="WW8Num4z7">
    <w:name w:val="WW8Num4z7"/>
    <w:rsid w:val="007D261E"/>
  </w:style>
  <w:style w:type="character" w:customStyle="1" w:styleId="WW8Num4z8">
    <w:name w:val="WW8Num4z8"/>
    <w:rsid w:val="007D261E"/>
  </w:style>
  <w:style w:type="character" w:customStyle="1" w:styleId="WW8Num5z1">
    <w:name w:val="WW8Num5z1"/>
    <w:rsid w:val="007D261E"/>
    <w:rPr>
      <w:rFonts w:ascii="Courier New" w:hAnsi="Courier New" w:cs="Times New Roman" w:hint="default"/>
    </w:rPr>
  </w:style>
  <w:style w:type="character" w:customStyle="1" w:styleId="WW8Num5z2">
    <w:name w:val="WW8Num5z2"/>
    <w:rsid w:val="007D261E"/>
    <w:rPr>
      <w:rFonts w:ascii="Wingdings" w:hAnsi="Wingdings" w:cs="Wingdings" w:hint="default"/>
    </w:rPr>
  </w:style>
  <w:style w:type="character" w:customStyle="1" w:styleId="WW8Num5z3">
    <w:name w:val="WW8Num5z3"/>
    <w:rsid w:val="007D261E"/>
    <w:rPr>
      <w:rFonts w:ascii="Symbol" w:hAnsi="Symbol" w:cs="Symbol" w:hint="default"/>
    </w:rPr>
  </w:style>
  <w:style w:type="character" w:customStyle="1" w:styleId="WW8Num6z1">
    <w:name w:val="WW8Num6z1"/>
    <w:rsid w:val="007D261E"/>
  </w:style>
  <w:style w:type="character" w:customStyle="1" w:styleId="WW8Num6z2">
    <w:name w:val="WW8Num6z2"/>
    <w:rsid w:val="007D261E"/>
  </w:style>
  <w:style w:type="character" w:customStyle="1" w:styleId="WW8Num6z3">
    <w:name w:val="WW8Num6z3"/>
    <w:rsid w:val="007D261E"/>
  </w:style>
  <w:style w:type="character" w:customStyle="1" w:styleId="WW8Num6z4">
    <w:name w:val="WW8Num6z4"/>
    <w:rsid w:val="007D261E"/>
  </w:style>
  <w:style w:type="character" w:customStyle="1" w:styleId="WW8Num6z5">
    <w:name w:val="WW8Num6z5"/>
    <w:rsid w:val="007D261E"/>
  </w:style>
  <w:style w:type="character" w:customStyle="1" w:styleId="WW8Num6z6">
    <w:name w:val="WW8Num6z6"/>
    <w:rsid w:val="007D261E"/>
  </w:style>
  <w:style w:type="character" w:customStyle="1" w:styleId="WW8Num6z7">
    <w:name w:val="WW8Num6z7"/>
    <w:rsid w:val="007D261E"/>
  </w:style>
  <w:style w:type="character" w:customStyle="1" w:styleId="WW8Num6z8">
    <w:name w:val="WW8Num6z8"/>
    <w:rsid w:val="007D261E"/>
  </w:style>
  <w:style w:type="character" w:customStyle="1" w:styleId="WW8Num8z3">
    <w:name w:val="WW8Num8z3"/>
    <w:rsid w:val="007D261E"/>
    <w:rPr>
      <w:rFonts w:ascii="Symbol" w:hAnsi="Symbol" w:cs="Symbol" w:hint="default"/>
    </w:rPr>
  </w:style>
  <w:style w:type="character" w:customStyle="1" w:styleId="WW8Num11z1">
    <w:name w:val="WW8Num11z1"/>
    <w:rsid w:val="007D261E"/>
    <w:rPr>
      <w:rFonts w:ascii="Courier New" w:hAnsi="Courier New" w:cs="Courier New" w:hint="default"/>
    </w:rPr>
  </w:style>
  <w:style w:type="character" w:customStyle="1" w:styleId="WW8Num11z2">
    <w:name w:val="WW8Num11z2"/>
    <w:rsid w:val="007D261E"/>
    <w:rPr>
      <w:rFonts w:ascii="Wingdings" w:hAnsi="Wingdings" w:cs="Wingdings" w:hint="default"/>
    </w:rPr>
  </w:style>
  <w:style w:type="character" w:customStyle="1" w:styleId="WW8Num11z3">
    <w:name w:val="WW8Num11z3"/>
    <w:rsid w:val="007D261E"/>
    <w:rPr>
      <w:rFonts w:ascii="Symbol" w:hAnsi="Symbol" w:cs="Symbol" w:hint="default"/>
    </w:rPr>
  </w:style>
  <w:style w:type="character" w:customStyle="1" w:styleId="WW8Num12z1">
    <w:name w:val="WW8Num12z1"/>
    <w:rsid w:val="007D261E"/>
    <w:rPr>
      <w:rFonts w:ascii="Courier New" w:hAnsi="Courier New" w:cs="Courier New" w:hint="default"/>
    </w:rPr>
  </w:style>
  <w:style w:type="character" w:customStyle="1" w:styleId="WW8Num12z2">
    <w:name w:val="WW8Num12z2"/>
    <w:rsid w:val="007D261E"/>
    <w:rPr>
      <w:rFonts w:ascii="Wingdings" w:hAnsi="Wingdings" w:cs="Wingdings" w:hint="default"/>
    </w:rPr>
  </w:style>
  <w:style w:type="character" w:customStyle="1" w:styleId="WW8Num13z1">
    <w:name w:val="WW8Num13z1"/>
    <w:rsid w:val="007D261E"/>
    <w:rPr>
      <w:rFonts w:ascii="Courier New" w:hAnsi="Courier New" w:cs="Courier New" w:hint="default"/>
    </w:rPr>
  </w:style>
  <w:style w:type="character" w:customStyle="1" w:styleId="WW8Num13z2">
    <w:name w:val="WW8Num13z2"/>
    <w:rsid w:val="007D261E"/>
    <w:rPr>
      <w:rFonts w:ascii="Wingdings" w:hAnsi="Wingdings" w:cs="Wingdings" w:hint="default"/>
    </w:rPr>
  </w:style>
  <w:style w:type="character" w:customStyle="1" w:styleId="WW8Num14z1">
    <w:name w:val="WW8Num14z1"/>
    <w:rsid w:val="007D261E"/>
    <w:rPr>
      <w:rFonts w:ascii="Courier New" w:hAnsi="Courier New" w:cs="Times New Roman" w:hint="default"/>
    </w:rPr>
  </w:style>
  <w:style w:type="character" w:customStyle="1" w:styleId="WW8Num14z2">
    <w:name w:val="WW8Num14z2"/>
    <w:rsid w:val="007D261E"/>
    <w:rPr>
      <w:rFonts w:ascii="Wingdings" w:hAnsi="Wingdings" w:cs="Wingdings" w:hint="default"/>
    </w:rPr>
  </w:style>
  <w:style w:type="character" w:customStyle="1" w:styleId="WW8Num15z1">
    <w:name w:val="WW8Num15z1"/>
    <w:rsid w:val="007D261E"/>
  </w:style>
  <w:style w:type="character" w:customStyle="1" w:styleId="WW8Num15z2">
    <w:name w:val="WW8Num15z2"/>
    <w:rsid w:val="007D261E"/>
  </w:style>
  <w:style w:type="character" w:customStyle="1" w:styleId="WW8Num15z3">
    <w:name w:val="WW8Num15z3"/>
    <w:rsid w:val="007D261E"/>
  </w:style>
  <w:style w:type="character" w:customStyle="1" w:styleId="WW8Num15z4">
    <w:name w:val="WW8Num15z4"/>
    <w:rsid w:val="007D261E"/>
  </w:style>
  <w:style w:type="character" w:customStyle="1" w:styleId="WW8Num15z5">
    <w:name w:val="WW8Num15z5"/>
    <w:rsid w:val="007D261E"/>
  </w:style>
  <w:style w:type="character" w:customStyle="1" w:styleId="WW8Num15z6">
    <w:name w:val="WW8Num15z6"/>
    <w:rsid w:val="007D261E"/>
  </w:style>
  <w:style w:type="character" w:customStyle="1" w:styleId="WW8Num15z7">
    <w:name w:val="WW8Num15z7"/>
    <w:rsid w:val="007D261E"/>
  </w:style>
  <w:style w:type="character" w:customStyle="1" w:styleId="WW8Num15z8">
    <w:name w:val="WW8Num15z8"/>
    <w:rsid w:val="007D261E"/>
  </w:style>
  <w:style w:type="character" w:customStyle="1" w:styleId="WW8Num16z0">
    <w:name w:val="WW8Num16z0"/>
    <w:rsid w:val="007D261E"/>
    <w:rPr>
      <w:rFonts w:hint="default"/>
      <w:b/>
      <w:i/>
    </w:rPr>
  </w:style>
  <w:style w:type="character" w:customStyle="1" w:styleId="WW8Num16z1">
    <w:name w:val="WW8Num16z1"/>
    <w:rsid w:val="007D261E"/>
  </w:style>
  <w:style w:type="character" w:customStyle="1" w:styleId="WW8Num16z2">
    <w:name w:val="WW8Num16z2"/>
    <w:rsid w:val="007D261E"/>
  </w:style>
  <w:style w:type="character" w:customStyle="1" w:styleId="WW8Num16z3">
    <w:name w:val="WW8Num16z3"/>
    <w:rsid w:val="007D261E"/>
  </w:style>
  <w:style w:type="character" w:customStyle="1" w:styleId="WW8Num16z4">
    <w:name w:val="WW8Num16z4"/>
    <w:rsid w:val="007D261E"/>
  </w:style>
  <w:style w:type="character" w:customStyle="1" w:styleId="WW8Num16z5">
    <w:name w:val="WW8Num16z5"/>
    <w:rsid w:val="007D261E"/>
  </w:style>
  <w:style w:type="character" w:customStyle="1" w:styleId="WW8Num16z6">
    <w:name w:val="WW8Num16z6"/>
    <w:rsid w:val="007D261E"/>
  </w:style>
  <w:style w:type="character" w:customStyle="1" w:styleId="WW8Num16z7">
    <w:name w:val="WW8Num16z7"/>
    <w:rsid w:val="007D261E"/>
  </w:style>
  <w:style w:type="character" w:customStyle="1" w:styleId="WW8Num16z8">
    <w:name w:val="WW8Num16z8"/>
    <w:rsid w:val="007D261E"/>
  </w:style>
  <w:style w:type="character" w:customStyle="1" w:styleId="WW8Num17z1">
    <w:name w:val="WW8Num17z1"/>
    <w:rsid w:val="007D261E"/>
  </w:style>
  <w:style w:type="character" w:customStyle="1" w:styleId="WW8Num17z2">
    <w:name w:val="WW8Num17z2"/>
    <w:rsid w:val="007D261E"/>
  </w:style>
  <w:style w:type="character" w:customStyle="1" w:styleId="WW8Num17z3">
    <w:name w:val="WW8Num17z3"/>
    <w:rsid w:val="007D261E"/>
  </w:style>
  <w:style w:type="character" w:customStyle="1" w:styleId="WW8Num17z4">
    <w:name w:val="WW8Num17z4"/>
    <w:rsid w:val="007D261E"/>
  </w:style>
  <w:style w:type="character" w:customStyle="1" w:styleId="WW8Num17z5">
    <w:name w:val="WW8Num17z5"/>
    <w:rsid w:val="007D261E"/>
  </w:style>
  <w:style w:type="character" w:customStyle="1" w:styleId="WW8Num17z6">
    <w:name w:val="WW8Num17z6"/>
    <w:rsid w:val="007D261E"/>
  </w:style>
  <w:style w:type="character" w:customStyle="1" w:styleId="WW8Num17z7">
    <w:name w:val="WW8Num17z7"/>
    <w:rsid w:val="007D261E"/>
  </w:style>
  <w:style w:type="character" w:customStyle="1" w:styleId="WW8Num17z8">
    <w:name w:val="WW8Num17z8"/>
    <w:rsid w:val="007D261E"/>
  </w:style>
  <w:style w:type="character" w:customStyle="1" w:styleId="WW8Num18z1">
    <w:name w:val="WW8Num18z1"/>
    <w:rsid w:val="007D261E"/>
  </w:style>
  <w:style w:type="character" w:customStyle="1" w:styleId="WW8Num18z2">
    <w:name w:val="WW8Num18z2"/>
    <w:rsid w:val="007D261E"/>
  </w:style>
  <w:style w:type="character" w:customStyle="1" w:styleId="WW8Num18z3">
    <w:name w:val="WW8Num18z3"/>
    <w:rsid w:val="007D261E"/>
  </w:style>
  <w:style w:type="character" w:customStyle="1" w:styleId="WW8Num18z4">
    <w:name w:val="WW8Num18z4"/>
    <w:rsid w:val="007D261E"/>
  </w:style>
  <w:style w:type="character" w:customStyle="1" w:styleId="WW8Num18z5">
    <w:name w:val="WW8Num18z5"/>
    <w:rsid w:val="007D261E"/>
  </w:style>
  <w:style w:type="character" w:customStyle="1" w:styleId="WW8Num18z6">
    <w:name w:val="WW8Num18z6"/>
    <w:rsid w:val="007D261E"/>
  </w:style>
  <w:style w:type="character" w:customStyle="1" w:styleId="WW8Num18z7">
    <w:name w:val="WW8Num18z7"/>
    <w:rsid w:val="007D261E"/>
  </w:style>
  <w:style w:type="character" w:customStyle="1" w:styleId="WW8Num18z8">
    <w:name w:val="WW8Num18z8"/>
    <w:rsid w:val="007D261E"/>
  </w:style>
  <w:style w:type="character" w:customStyle="1" w:styleId="WW8Num19z0">
    <w:name w:val="WW8Num19z0"/>
    <w:rsid w:val="007D261E"/>
    <w:rPr>
      <w:rFonts w:ascii="Symbol" w:hAnsi="Symbol" w:cs="Symbol" w:hint="default"/>
    </w:rPr>
  </w:style>
  <w:style w:type="character" w:customStyle="1" w:styleId="WW8Num19z1">
    <w:name w:val="WW8Num19z1"/>
    <w:rsid w:val="007D261E"/>
    <w:rPr>
      <w:rFonts w:ascii="Courier New" w:hAnsi="Courier New" w:cs="Courier New" w:hint="default"/>
    </w:rPr>
  </w:style>
  <w:style w:type="character" w:customStyle="1" w:styleId="WW8Num19z2">
    <w:name w:val="WW8Num19z2"/>
    <w:rsid w:val="007D261E"/>
    <w:rPr>
      <w:rFonts w:ascii="Wingdings" w:hAnsi="Wingdings" w:cs="Wingdings" w:hint="default"/>
    </w:rPr>
  </w:style>
  <w:style w:type="character" w:customStyle="1" w:styleId="WW8Num20z0">
    <w:name w:val="WW8Num20z0"/>
    <w:rsid w:val="007D261E"/>
    <w:rPr>
      <w:rFonts w:ascii="Symbol" w:hAnsi="Symbol" w:cs="Symbol" w:hint="default"/>
      <w:sz w:val="18"/>
      <w:szCs w:val="18"/>
      <w:lang w:val="x-none"/>
    </w:rPr>
  </w:style>
  <w:style w:type="character" w:customStyle="1" w:styleId="WW8Num20z1">
    <w:name w:val="WW8Num20z1"/>
    <w:rsid w:val="007D261E"/>
    <w:rPr>
      <w:rFonts w:ascii="Courier New" w:hAnsi="Courier New" w:cs="Courier New" w:hint="default"/>
    </w:rPr>
  </w:style>
  <w:style w:type="character" w:customStyle="1" w:styleId="WW8Num20z2">
    <w:name w:val="WW8Num20z2"/>
    <w:rsid w:val="007D261E"/>
    <w:rPr>
      <w:rFonts w:ascii="Wingdings" w:hAnsi="Wingdings" w:cs="Wingdings" w:hint="default"/>
    </w:rPr>
  </w:style>
  <w:style w:type="character" w:customStyle="1" w:styleId="WW8Num21z5">
    <w:name w:val="WW8Num21z5"/>
    <w:rsid w:val="007D261E"/>
    <w:rPr>
      <w:rFonts w:hint="default"/>
    </w:rPr>
  </w:style>
  <w:style w:type="character" w:customStyle="1" w:styleId="WW8Num22z0">
    <w:name w:val="WW8Num22z0"/>
    <w:rsid w:val="007D261E"/>
    <w:rPr>
      <w:rFonts w:ascii="Symbol" w:hAnsi="Symbol" w:cs="Symbol" w:hint="default"/>
      <w:sz w:val="18"/>
      <w:szCs w:val="18"/>
      <w:lang w:eastAsia="sl-SI"/>
    </w:rPr>
  </w:style>
  <w:style w:type="character" w:customStyle="1" w:styleId="WW8Num22z1">
    <w:name w:val="WW8Num22z1"/>
    <w:rsid w:val="007D261E"/>
    <w:rPr>
      <w:rFonts w:ascii="Courier New" w:hAnsi="Courier New" w:cs="Courier New" w:hint="default"/>
    </w:rPr>
  </w:style>
  <w:style w:type="character" w:customStyle="1" w:styleId="WW8Num22z2">
    <w:name w:val="WW8Num22z2"/>
    <w:rsid w:val="007D261E"/>
    <w:rPr>
      <w:rFonts w:ascii="Wingdings" w:hAnsi="Wingdings" w:cs="Wingdings" w:hint="default"/>
    </w:rPr>
  </w:style>
  <w:style w:type="character" w:customStyle="1" w:styleId="WW8Num24z1">
    <w:name w:val="WW8Num24z1"/>
    <w:rsid w:val="007D261E"/>
  </w:style>
  <w:style w:type="character" w:customStyle="1" w:styleId="WW8Num24z2">
    <w:name w:val="WW8Num24z2"/>
    <w:rsid w:val="007D261E"/>
  </w:style>
  <w:style w:type="character" w:customStyle="1" w:styleId="WW8Num24z3">
    <w:name w:val="WW8Num24z3"/>
    <w:rsid w:val="007D261E"/>
  </w:style>
  <w:style w:type="character" w:customStyle="1" w:styleId="WW8Num24z4">
    <w:name w:val="WW8Num24z4"/>
    <w:rsid w:val="007D261E"/>
  </w:style>
  <w:style w:type="character" w:customStyle="1" w:styleId="WW8Num24z5">
    <w:name w:val="WW8Num24z5"/>
    <w:rsid w:val="007D261E"/>
  </w:style>
  <w:style w:type="character" w:customStyle="1" w:styleId="WW8Num24z6">
    <w:name w:val="WW8Num24z6"/>
    <w:rsid w:val="007D261E"/>
  </w:style>
  <w:style w:type="character" w:customStyle="1" w:styleId="WW8Num24z7">
    <w:name w:val="WW8Num24z7"/>
    <w:rsid w:val="007D261E"/>
  </w:style>
  <w:style w:type="character" w:customStyle="1" w:styleId="WW8Num24z8">
    <w:name w:val="WW8Num24z8"/>
    <w:rsid w:val="007D261E"/>
  </w:style>
  <w:style w:type="character" w:customStyle="1" w:styleId="WW8Num25z0">
    <w:name w:val="WW8Num25z0"/>
    <w:rsid w:val="007D261E"/>
    <w:rPr>
      <w:rFonts w:ascii="Symbol" w:hAnsi="Symbol" w:cs="Symbol" w:hint="default"/>
      <w:sz w:val="18"/>
      <w:szCs w:val="18"/>
    </w:rPr>
  </w:style>
  <w:style w:type="character" w:customStyle="1" w:styleId="WW8Num25z1">
    <w:name w:val="WW8Num25z1"/>
    <w:rsid w:val="007D261E"/>
    <w:rPr>
      <w:rFonts w:ascii="Courier New" w:hAnsi="Courier New" w:cs="Courier New" w:hint="default"/>
    </w:rPr>
  </w:style>
  <w:style w:type="character" w:customStyle="1" w:styleId="WW8Num25z2">
    <w:name w:val="WW8Num25z2"/>
    <w:rsid w:val="007D261E"/>
    <w:rPr>
      <w:rFonts w:ascii="Wingdings" w:hAnsi="Wingdings" w:cs="Wingdings" w:hint="default"/>
    </w:rPr>
  </w:style>
  <w:style w:type="character" w:customStyle="1" w:styleId="WW8Num25z3">
    <w:name w:val="WW8Num25z3"/>
    <w:rsid w:val="007D261E"/>
    <w:rPr>
      <w:rFonts w:ascii="Symbol" w:hAnsi="Symbol" w:cs="Symbol" w:hint="default"/>
    </w:rPr>
  </w:style>
  <w:style w:type="character" w:customStyle="1" w:styleId="WW8Num26z0">
    <w:name w:val="WW8Num26z0"/>
    <w:rsid w:val="007D261E"/>
    <w:rPr>
      <w:rFonts w:hint="default"/>
      <w:i w:val="0"/>
      <w:sz w:val="20"/>
      <w:szCs w:val="20"/>
    </w:rPr>
  </w:style>
  <w:style w:type="character" w:customStyle="1" w:styleId="WW8Num26z1">
    <w:name w:val="WW8Num26z1"/>
    <w:rsid w:val="007D261E"/>
  </w:style>
  <w:style w:type="character" w:customStyle="1" w:styleId="WW8Num26z2">
    <w:name w:val="WW8Num26z2"/>
    <w:rsid w:val="007D261E"/>
  </w:style>
  <w:style w:type="character" w:customStyle="1" w:styleId="WW8Num26z3">
    <w:name w:val="WW8Num26z3"/>
    <w:rsid w:val="007D261E"/>
  </w:style>
  <w:style w:type="character" w:customStyle="1" w:styleId="WW8Num26z4">
    <w:name w:val="WW8Num26z4"/>
    <w:rsid w:val="007D261E"/>
  </w:style>
  <w:style w:type="character" w:customStyle="1" w:styleId="WW8Num26z5">
    <w:name w:val="WW8Num26z5"/>
    <w:rsid w:val="007D261E"/>
  </w:style>
  <w:style w:type="character" w:customStyle="1" w:styleId="WW8Num26z6">
    <w:name w:val="WW8Num26z6"/>
    <w:rsid w:val="007D261E"/>
  </w:style>
  <w:style w:type="character" w:customStyle="1" w:styleId="WW8Num26z7">
    <w:name w:val="WW8Num26z7"/>
    <w:rsid w:val="007D261E"/>
  </w:style>
  <w:style w:type="character" w:customStyle="1" w:styleId="WW8Num26z8">
    <w:name w:val="WW8Num26z8"/>
    <w:rsid w:val="007D261E"/>
  </w:style>
  <w:style w:type="character" w:customStyle="1" w:styleId="WW8Num27z0">
    <w:name w:val="WW8Num27z0"/>
    <w:rsid w:val="007D261E"/>
    <w:rPr>
      <w:rFonts w:ascii="Symbol" w:hAnsi="Symbol" w:cs="Symbol" w:hint="default"/>
    </w:rPr>
  </w:style>
  <w:style w:type="character" w:customStyle="1" w:styleId="WW8Num27z1">
    <w:name w:val="WW8Num27z1"/>
    <w:rsid w:val="007D261E"/>
    <w:rPr>
      <w:rFonts w:ascii="Courier New" w:hAnsi="Courier New" w:cs="Courier New" w:hint="default"/>
    </w:rPr>
  </w:style>
  <w:style w:type="character" w:customStyle="1" w:styleId="WW8NumSt2z0">
    <w:name w:val="WW8NumSt2z0"/>
    <w:rsid w:val="007D261E"/>
    <w:rPr>
      <w:rFonts w:hint="default"/>
    </w:rPr>
  </w:style>
  <w:style w:type="character" w:customStyle="1" w:styleId="WW8NumSt8z0">
    <w:name w:val="WW8NumSt8z0"/>
    <w:rsid w:val="007D261E"/>
    <w:rPr>
      <w:rFonts w:hint="default"/>
      <w:strike w:val="0"/>
      <w:dstrike w:val="0"/>
    </w:rPr>
  </w:style>
  <w:style w:type="character" w:styleId="Besedilooznabemesta">
    <w:name w:val="Placeholder Text"/>
    <w:rsid w:val="007D261E"/>
    <w:rPr>
      <w:color w:val="808080"/>
    </w:rPr>
  </w:style>
  <w:style w:type="character" w:customStyle="1" w:styleId="Znakisprotnihopomb">
    <w:name w:val="Znaki sprotnih opomb"/>
    <w:rsid w:val="007D261E"/>
    <w:rPr>
      <w:rFonts w:ascii="Arial" w:hAnsi="Arial" w:cs="Arial"/>
      <w:i/>
      <w:sz w:val="18"/>
      <w:vertAlign w:val="superscript"/>
    </w:rPr>
  </w:style>
  <w:style w:type="character" w:customStyle="1" w:styleId="Konnaopomba-besediloZnak">
    <w:name w:val="Končna opomba - besedilo Znak"/>
    <w:rsid w:val="007D261E"/>
    <w:rPr>
      <w:rFonts w:ascii="Arial" w:hAnsi="Arial" w:cs="Arial"/>
      <w:sz w:val="20"/>
      <w:szCs w:val="20"/>
    </w:rPr>
  </w:style>
  <w:style w:type="character" w:customStyle="1" w:styleId="Znakikonnihopomb">
    <w:name w:val="Znaki končnih opomb"/>
    <w:rsid w:val="007D261E"/>
    <w:rPr>
      <w:vertAlign w:val="superscript"/>
    </w:rPr>
  </w:style>
  <w:style w:type="character" w:customStyle="1" w:styleId="naslov21">
    <w:name w:val="naslov21"/>
    <w:rsid w:val="007D261E"/>
    <w:rPr>
      <w:rFonts w:ascii="Tahoma" w:hAnsi="Tahoma" w:cs="Tahoma" w:hint="default"/>
      <w:b/>
      <w:bCs/>
      <w:color w:val="0A647E"/>
      <w:sz w:val="17"/>
      <w:szCs w:val="17"/>
    </w:rPr>
  </w:style>
  <w:style w:type="character" w:customStyle="1" w:styleId="text1">
    <w:name w:val="text1"/>
    <w:rsid w:val="007D261E"/>
    <w:rPr>
      <w:rFonts w:ascii="Verdana" w:hAnsi="Verdana" w:cs="Verdana" w:hint="default"/>
      <w:sz w:val="17"/>
      <w:szCs w:val="17"/>
    </w:rPr>
  </w:style>
  <w:style w:type="character" w:styleId="Omemba">
    <w:name w:val="Mention"/>
    <w:rsid w:val="007D261E"/>
    <w:rPr>
      <w:color w:val="2B579A"/>
      <w:shd w:val="clear" w:color="auto" w:fill="E6E6E6"/>
    </w:rPr>
  </w:style>
  <w:style w:type="paragraph" w:customStyle="1" w:styleId="Llistbullet">
    <w:name w:val="Llist bullet"/>
    <w:basedOn w:val="Navaden"/>
    <w:rsid w:val="007D261E"/>
    <w:pPr>
      <w:suppressAutoHyphens/>
      <w:spacing w:line="260" w:lineRule="atLeast"/>
      <w:jc w:val="both"/>
    </w:pPr>
    <w:rPr>
      <w:rFonts w:eastAsia="Calibri" w:cs="Arial"/>
      <w:sz w:val="20"/>
      <w:szCs w:val="22"/>
      <w:lang w:eastAsia="zh-CN"/>
    </w:rPr>
  </w:style>
  <w:style w:type="paragraph" w:customStyle="1" w:styleId="Oznaenseznam1">
    <w:name w:val="Označen seznam1"/>
    <w:basedOn w:val="Navaden"/>
    <w:rsid w:val="007D261E"/>
    <w:pPr>
      <w:numPr>
        <w:numId w:val="25"/>
      </w:numPr>
      <w:suppressAutoHyphens/>
      <w:spacing w:line="260" w:lineRule="atLeast"/>
      <w:contextualSpacing/>
      <w:jc w:val="both"/>
    </w:pPr>
    <w:rPr>
      <w:rFonts w:eastAsia="Calibri" w:cs="Arial"/>
      <w:sz w:val="20"/>
      <w:szCs w:val="22"/>
      <w:lang w:eastAsia="zh-CN"/>
    </w:rPr>
  </w:style>
  <w:style w:type="paragraph" w:customStyle="1" w:styleId="Oznaenseznam21">
    <w:name w:val="Označen seznam 21"/>
    <w:basedOn w:val="Navaden"/>
    <w:rsid w:val="007D261E"/>
    <w:pPr>
      <w:tabs>
        <w:tab w:val="num" w:pos="0"/>
      </w:tabs>
      <w:suppressAutoHyphens/>
      <w:spacing w:line="260" w:lineRule="atLeast"/>
      <w:ind w:left="357" w:hanging="357"/>
      <w:contextualSpacing/>
      <w:jc w:val="both"/>
    </w:pPr>
    <w:rPr>
      <w:rFonts w:eastAsia="Calibri" w:cs="Arial"/>
      <w:sz w:val="20"/>
      <w:szCs w:val="22"/>
      <w:lang w:eastAsia="zh-CN"/>
    </w:rPr>
  </w:style>
  <w:style w:type="paragraph" w:customStyle="1" w:styleId="Oznaenseznam31">
    <w:name w:val="Označen seznam 31"/>
    <w:basedOn w:val="Navaden"/>
    <w:rsid w:val="007D261E"/>
    <w:pPr>
      <w:tabs>
        <w:tab w:val="num" w:pos="0"/>
      </w:tabs>
      <w:suppressAutoHyphens/>
      <w:spacing w:line="260" w:lineRule="atLeast"/>
      <w:ind w:left="357" w:hanging="357"/>
      <w:contextualSpacing/>
      <w:jc w:val="both"/>
    </w:pPr>
    <w:rPr>
      <w:rFonts w:eastAsia="Calibri" w:cs="Arial"/>
      <w:sz w:val="20"/>
      <w:szCs w:val="22"/>
      <w:lang w:eastAsia="zh-CN"/>
    </w:rPr>
  </w:style>
  <w:style w:type="paragraph" w:customStyle="1" w:styleId="Otevilenseznam41">
    <w:name w:val="Oštevilčen seznam 41"/>
    <w:basedOn w:val="Navaden"/>
    <w:rsid w:val="007D261E"/>
    <w:pPr>
      <w:suppressAutoHyphens/>
      <w:spacing w:line="260" w:lineRule="atLeast"/>
      <w:contextualSpacing/>
      <w:jc w:val="both"/>
    </w:pPr>
    <w:rPr>
      <w:rFonts w:eastAsia="Calibri" w:cs="Arial"/>
      <w:sz w:val="20"/>
      <w:szCs w:val="22"/>
      <w:lang w:eastAsia="zh-CN"/>
    </w:rPr>
  </w:style>
  <w:style w:type="paragraph" w:customStyle="1" w:styleId="Otevilenseznam51">
    <w:name w:val="Oštevilčen seznam 51"/>
    <w:basedOn w:val="Navaden"/>
    <w:rsid w:val="007D261E"/>
    <w:pPr>
      <w:suppressAutoHyphens/>
      <w:spacing w:line="260" w:lineRule="atLeast"/>
      <w:contextualSpacing/>
      <w:jc w:val="both"/>
    </w:pPr>
    <w:rPr>
      <w:rFonts w:eastAsia="Calibri" w:cs="Arial"/>
      <w:sz w:val="20"/>
      <w:szCs w:val="22"/>
      <w:lang w:eastAsia="zh-CN"/>
    </w:rPr>
  </w:style>
  <w:style w:type="paragraph" w:customStyle="1" w:styleId="Oznaenseznam41">
    <w:name w:val="Označen seznam 41"/>
    <w:basedOn w:val="Navaden"/>
    <w:rsid w:val="007D261E"/>
    <w:pPr>
      <w:tabs>
        <w:tab w:val="num" w:pos="0"/>
      </w:tabs>
      <w:suppressAutoHyphens/>
      <w:spacing w:line="260" w:lineRule="atLeast"/>
      <w:ind w:left="357" w:hanging="357"/>
      <w:contextualSpacing/>
      <w:jc w:val="both"/>
    </w:pPr>
    <w:rPr>
      <w:rFonts w:eastAsia="Calibri" w:cs="Arial"/>
      <w:sz w:val="20"/>
      <w:szCs w:val="22"/>
      <w:lang w:eastAsia="zh-CN"/>
    </w:rPr>
  </w:style>
  <w:style w:type="paragraph" w:customStyle="1" w:styleId="Oznaenseznam51">
    <w:name w:val="Označen seznam 51"/>
    <w:basedOn w:val="Navaden"/>
    <w:rsid w:val="007D261E"/>
    <w:pPr>
      <w:tabs>
        <w:tab w:val="num" w:pos="0"/>
      </w:tabs>
      <w:suppressAutoHyphens/>
      <w:spacing w:line="260" w:lineRule="atLeast"/>
      <w:ind w:left="357" w:hanging="357"/>
      <w:contextualSpacing/>
      <w:jc w:val="both"/>
    </w:pPr>
    <w:rPr>
      <w:rFonts w:eastAsia="Calibri" w:cs="Arial"/>
      <w:sz w:val="20"/>
      <w:szCs w:val="22"/>
      <w:lang w:eastAsia="zh-CN"/>
    </w:rPr>
  </w:style>
  <w:style w:type="paragraph" w:customStyle="1" w:styleId="HeaderEven">
    <w:name w:val="Header Even"/>
    <w:rsid w:val="007D261E"/>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eastAsia="ja-JP"/>
    </w:rPr>
  </w:style>
  <w:style w:type="paragraph" w:customStyle="1" w:styleId="HeaderOdd">
    <w:name w:val="Header Odd"/>
    <w:basedOn w:val="Brezrazmikov"/>
    <w:rsid w:val="007D261E"/>
    <w:pPr>
      <w:pBdr>
        <w:top w:val="none" w:sz="0" w:space="0" w:color="000000"/>
        <w:left w:val="none" w:sz="0" w:space="0" w:color="000000"/>
        <w:bottom w:val="single" w:sz="4" w:space="1" w:color="4F81BD"/>
        <w:right w:val="none" w:sz="0" w:space="0" w:color="000000"/>
      </w:pBdr>
      <w:suppressAutoHyphens/>
      <w:jc w:val="right"/>
    </w:pPr>
    <w:rPr>
      <w:rFonts w:ascii="Calibri" w:eastAsia="Calibri" w:hAnsi="Calibri" w:cs="Times New Roman"/>
      <w:b/>
      <w:color w:val="1F497D"/>
      <w:sz w:val="20"/>
      <w:szCs w:val="20"/>
      <w:lang w:val="en-US" w:eastAsia="ja-JP"/>
    </w:rPr>
  </w:style>
  <w:style w:type="paragraph" w:customStyle="1" w:styleId="Natevanjestevilkami1">
    <w:name w:val="Naštevanje s številkami 1"/>
    <w:rsid w:val="007D261E"/>
    <w:pPr>
      <w:tabs>
        <w:tab w:val="num" w:pos="0"/>
      </w:tabs>
      <w:suppressAutoHyphens/>
      <w:spacing w:before="120" w:line="260" w:lineRule="atLeast"/>
      <w:ind w:left="357" w:hanging="357"/>
    </w:pPr>
    <w:rPr>
      <w:rFonts w:ascii="Arial" w:hAnsi="Arial" w:cs="Arial"/>
      <w:b/>
      <w:bCs/>
      <w:smallCaps/>
      <w:szCs w:val="28"/>
      <w:lang w:eastAsia="zh-CN"/>
    </w:rPr>
  </w:style>
  <w:style w:type="paragraph" w:customStyle="1" w:styleId="Natevanjestevilkami2">
    <w:name w:val="Naštevanje s številkami 2"/>
    <w:basedOn w:val="Natevanjestevilkami1"/>
    <w:rsid w:val="007D261E"/>
    <w:pPr>
      <w:numPr>
        <w:numId w:val="29"/>
      </w:numPr>
      <w:spacing w:before="0"/>
    </w:pPr>
    <w:rPr>
      <w:b w:val="0"/>
      <w:smallCaps w:val="0"/>
    </w:rPr>
  </w:style>
  <w:style w:type="paragraph" w:customStyle="1" w:styleId="Natevanjestevilkami3">
    <w:name w:val="Naštevanje s številkami 3"/>
    <w:basedOn w:val="Natevanjestevilkami2"/>
    <w:rsid w:val="007D261E"/>
    <w:pPr>
      <w:ind w:left="2211" w:hanging="1190"/>
    </w:pPr>
  </w:style>
  <w:style w:type="paragraph" w:customStyle="1" w:styleId="Natevanjestevilkami4">
    <w:name w:val="Naštevanje s številkami 4"/>
    <w:basedOn w:val="Natevanjestevilkami3"/>
    <w:rsid w:val="007D261E"/>
    <w:pPr>
      <w:ind w:left="3062" w:hanging="1531"/>
    </w:pPr>
  </w:style>
  <w:style w:type="paragraph" w:customStyle="1" w:styleId="Natevanjestevilkami5">
    <w:name w:val="Naštevanje s številkami 5"/>
    <w:basedOn w:val="Natevanjestevilkami4"/>
    <w:rsid w:val="007D261E"/>
    <w:pPr>
      <w:ind w:left="1800"/>
    </w:pPr>
  </w:style>
  <w:style w:type="paragraph" w:customStyle="1" w:styleId="Natevanjestevilkami6">
    <w:name w:val="Naštevanje s številkami 6"/>
    <w:basedOn w:val="Natevanjestevilkami5"/>
    <w:rsid w:val="007D261E"/>
    <w:pPr>
      <w:ind w:left="2160"/>
    </w:pPr>
  </w:style>
  <w:style w:type="paragraph" w:customStyle="1" w:styleId="Natevanjestevilkami7">
    <w:name w:val="Naštevanje s številkami 7"/>
    <w:basedOn w:val="Natevanjestevilkami6"/>
    <w:rsid w:val="007D261E"/>
    <w:pPr>
      <w:ind w:left="2520"/>
    </w:pPr>
  </w:style>
  <w:style w:type="paragraph" w:customStyle="1" w:styleId="Natevanjestevilkami8">
    <w:name w:val="Naštevanje s številkami 8"/>
    <w:basedOn w:val="Natevanjestevilkami7"/>
    <w:rsid w:val="007D261E"/>
    <w:pPr>
      <w:ind w:left="2880"/>
    </w:pPr>
  </w:style>
  <w:style w:type="paragraph" w:customStyle="1" w:styleId="Natevanjestevilkami9">
    <w:name w:val="Naštevanje s številkami 9"/>
    <w:basedOn w:val="Natevanjestevilkami8"/>
    <w:rsid w:val="007D261E"/>
    <w:pPr>
      <w:ind w:left="3240"/>
    </w:pPr>
  </w:style>
  <w:style w:type="paragraph" w:styleId="Konnaopomba-besedilo">
    <w:name w:val="endnote text"/>
    <w:basedOn w:val="Navaden"/>
    <w:link w:val="Konnaopomba-besediloZnak1"/>
    <w:rsid w:val="007D261E"/>
    <w:pPr>
      <w:suppressAutoHyphens/>
      <w:jc w:val="both"/>
    </w:pPr>
    <w:rPr>
      <w:rFonts w:eastAsia="Calibri" w:cs="Arial"/>
      <w:sz w:val="20"/>
      <w:szCs w:val="20"/>
      <w:lang w:eastAsia="zh-CN"/>
    </w:rPr>
  </w:style>
  <w:style w:type="character" w:customStyle="1" w:styleId="Konnaopomba-besediloZnak1">
    <w:name w:val="Končna opomba - besedilo Znak1"/>
    <w:basedOn w:val="Privzetapisavaodstavka"/>
    <w:link w:val="Konnaopomba-besedilo"/>
    <w:rsid w:val="007D261E"/>
    <w:rPr>
      <w:rFonts w:ascii="Arial" w:eastAsia="Calibri" w:hAnsi="Arial" w:cs="Arial"/>
      <w:lang w:eastAsia="zh-CN"/>
    </w:rPr>
  </w:style>
  <w:style w:type="paragraph" w:customStyle="1" w:styleId="TableContents">
    <w:name w:val="Table Contents"/>
    <w:basedOn w:val="Navaden"/>
    <w:rsid w:val="007D261E"/>
    <w:pPr>
      <w:widowControl w:val="0"/>
      <w:suppressLineNumbers/>
      <w:suppressAutoHyphens/>
    </w:pPr>
    <w:rPr>
      <w:rFonts w:ascii="Verdana" w:hAnsi="Verdana"/>
      <w:kern w:val="2"/>
      <w:sz w:val="20"/>
    </w:rPr>
  </w:style>
  <w:style w:type="character" w:styleId="Nerazreenaomemba">
    <w:name w:val="Unresolved Mention"/>
    <w:uiPriority w:val="99"/>
    <w:semiHidden/>
    <w:unhideWhenUsed/>
    <w:rsid w:val="007D261E"/>
    <w:rPr>
      <w:color w:val="605E5C"/>
      <w:shd w:val="clear" w:color="auto" w:fill="E1DFDD"/>
    </w:rPr>
  </w:style>
  <w:style w:type="numbering" w:customStyle="1" w:styleId="Headings">
    <w:name w:val="Headings"/>
    <w:uiPriority w:val="99"/>
    <w:rsid w:val="007D261E"/>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d-ptuj.si/"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nlb.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hyperlink" Target="https://ejn.gov.si/eJN2"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image" Target="media/image2.emf"/><Relationship Id="rId28" Type="http://schemas.openxmlformats.org/officeDocument/2006/relationships/header" Target="header1.xml"/><Relationship Id="rId10" Type="http://schemas.openxmlformats.org/officeDocument/2006/relationships/hyperlink" Target="http://www.uradni-list.si/1/objava.jsp?sop=2015-01-3570" TargetMode="External"/><Relationship Id="rId19" Type="http://schemas.openxmlformats.org/officeDocument/2006/relationships/hyperlink" Target="http://www.enarocanje.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jn.gov.si/mojejn" TargetMode="External"/><Relationship Id="rId22" Type="http://schemas.openxmlformats.org/officeDocument/2006/relationships/hyperlink" Target="http://www.djn.mju.gov.si/sistem-javnega-narocanja/pravno-varstvo" TargetMode="External"/><Relationship Id="rId27" Type="http://schemas.openxmlformats.org/officeDocument/2006/relationships/footer" Target="footer4.xml"/><Relationship Id="rId30"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61F01-6D6A-4FFB-9B6F-BC36074AB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Template>
  <TotalTime>30</TotalTime>
  <Pages>49</Pages>
  <Words>14389</Words>
  <Characters>82022</Characters>
  <Application>Microsoft Office Word</Application>
  <DocSecurity>0</DocSecurity>
  <Lines>683</Lines>
  <Paragraphs>192</Paragraphs>
  <ScaleCrop>false</ScaleCrop>
  <HeadingPairs>
    <vt:vector size="2" baseType="variant">
      <vt:variant>
        <vt:lpstr>Naslov</vt:lpstr>
      </vt:variant>
      <vt:variant>
        <vt:i4>1</vt:i4>
      </vt:variant>
    </vt:vector>
  </HeadingPairs>
  <TitlesOfParts>
    <vt:vector size="1" baseType="lpstr">
      <vt:lpstr>VLADO</vt:lpstr>
    </vt:vector>
  </TitlesOfParts>
  <Company>Vlado</Company>
  <LinksUpToDate>false</LinksUpToDate>
  <CharactersWithSpaces>96219</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VLADO</dc:title>
  <dc:creator>VLADO GERŠAK</dc:creator>
  <cp:lastModifiedBy>ASUS</cp:lastModifiedBy>
  <cp:revision>7</cp:revision>
  <cp:lastPrinted>2022-09-27T11:42:00Z</cp:lastPrinted>
  <dcterms:created xsi:type="dcterms:W3CDTF">2023-06-07T17:47:00Z</dcterms:created>
  <dcterms:modified xsi:type="dcterms:W3CDTF">2023-06-11T08:59:00Z</dcterms:modified>
</cp:coreProperties>
</file>